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304"/>
        <w:gridCol w:w="3086"/>
        <w:gridCol w:w="4252"/>
        <w:gridCol w:w="1078"/>
      </w:tblGrid>
      <w:tr w:rsidR="00BF789F" w:rsidRPr="009C23EA" w14:paraId="535D77F3" w14:textId="77777777" w:rsidTr="008369D8">
        <w:trPr>
          <w:trHeight w:val="268"/>
        </w:trPr>
        <w:tc>
          <w:tcPr>
            <w:tcW w:w="9720" w:type="dxa"/>
            <w:gridSpan w:val="4"/>
            <w:tcBorders>
              <w:bottom w:val="single" w:sz="4" w:space="0" w:color="auto"/>
            </w:tcBorders>
            <w:vAlign w:val="center"/>
          </w:tcPr>
          <w:p w14:paraId="299BA6DF" w14:textId="4CA3C56A" w:rsidR="00BF789F" w:rsidRPr="00EA4691" w:rsidRDefault="003A4C9E" w:rsidP="00583846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PROJEKT ARCHITEKTONICZ</w:t>
            </w:r>
            <w:r w:rsidR="00583846">
              <w:rPr>
                <w:rFonts w:ascii="Century Gothic" w:hAnsi="Century Gothic"/>
                <w:b/>
              </w:rPr>
              <w:t>NO-BUDOWLANY</w:t>
            </w:r>
          </w:p>
        </w:tc>
      </w:tr>
      <w:tr w:rsidR="009F0E47" w:rsidRPr="009C23EA" w14:paraId="0D9F4D4B" w14:textId="77777777" w:rsidTr="008369D8">
        <w:trPr>
          <w:trHeight w:val="268"/>
        </w:trPr>
        <w:tc>
          <w:tcPr>
            <w:tcW w:w="9720" w:type="dxa"/>
            <w:gridSpan w:val="4"/>
            <w:tcBorders>
              <w:bottom w:val="single" w:sz="4" w:space="0" w:color="auto"/>
            </w:tcBorders>
            <w:vAlign w:val="center"/>
          </w:tcPr>
          <w:p w14:paraId="43CF954C" w14:textId="77777777" w:rsidR="009F0E47" w:rsidRPr="00EA4691" w:rsidRDefault="00EA4691" w:rsidP="00220E0B">
            <w:pPr>
              <w:spacing w:line="276" w:lineRule="auto"/>
              <w:jc w:val="center"/>
              <w:rPr>
                <w:rFonts w:ascii="Century Gothic" w:hAnsi="Century Gothic"/>
                <w:b/>
                <w:sz w:val="22"/>
                <w:szCs w:val="22"/>
              </w:rPr>
            </w:pPr>
            <w:r w:rsidRPr="00EA4691">
              <w:rPr>
                <w:rFonts w:ascii="Century Gothic" w:hAnsi="Century Gothic"/>
                <w:b/>
              </w:rPr>
              <w:t>SPIS TREŚCI</w:t>
            </w:r>
          </w:p>
        </w:tc>
      </w:tr>
      <w:tr w:rsidR="009F0E47" w:rsidRPr="009C23EA" w14:paraId="24F2FFE6" w14:textId="77777777" w:rsidTr="008369D8">
        <w:trPr>
          <w:trHeight w:val="20"/>
        </w:trPr>
        <w:tc>
          <w:tcPr>
            <w:tcW w:w="9720" w:type="dxa"/>
            <w:gridSpan w:val="4"/>
            <w:shd w:val="pct25" w:color="00B0F0" w:fill="auto"/>
            <w:vAlign w:val="center"/>
          </w:tcPr>
          <w:p w14:paraId="3364F111" w14:textId="351C40C4" w:rsidR="00293DC1" w:rsidRDefault="009F0E47" w:rsidP="00EA4691">
            <w:pPr>
              <w:pStyle w:val="Tekstpodstawowy"/>
              <w:tabs>
                <w:tab w:val="center" w:pos="5674"/>
              </w:tabs>
              <w:spacing w:line="276" w:lineRule="auto"/>
              <w:rPr>
                <w:rFonts w:ascii="Century Gothic" w:hAnsi="Century Gothic"/>
                <w:b/>
                <w:szCs w:val="24"/>
              </w:rPr>
            </w:pPr>
            <w:r w:rsidRPr="009C23EA">
              <w:rPr>
                <w:rFonts w:ascii="Century Gothic" w:hAnsi="Century Gothic"/>
                <w:szCs w:val="24"/>
              </w:rPr>
              <w:t>Opracowanie:</w:t>
            </w:r>
            <w:r w:rsidR="006D779F">
              <w:rPr>
                <w:rFonts w:ascii="Century Gothic" w:hAnsi="Century Gothic"/>
                <w:szCs w:val="24"/>
              </w:rPr>
              <w:t xml:space="preserve"> </w:t>
            </w:r>
            <w:r w:rsidR="00B43F43" w:rsidRPr="008C6531">
              <w:rPr>
                <w:rFonts w:ascii="Century Gothic" w:eastAsiaTheme="minorHAnsi" w:hAnsi="Century Gothic" w:cs="Tahoma"/>
                <w:b/>
                <w:lang w:eastAsia="en-US"/>
              </w:rPr>
              <w:t xml:space="preserve">Budowa zespołu budynków mieszkalnych  wielorodzinnych nr 3,4,5 wraz z zagospodarowaniem terenu (dojazdy, wiaty śmietnikowe, plac zabaw, miejsca parkingowe i zieleń) oraz infrastrukturą techniczną (przyłącza:  wod. – kan., sanitarne, deszczowe, sieci cieplnej, energetycznej, teletechnicznej),  realizowanego osiedla mieszkaniowego „WIDOK II” - ETAP </w:t>
            </w:r>
            <w:r w:rsidR="00F81761">
              <w:rPr>
                <w:rFonts w:ascii="Century Gothic" w:eastAsiaTheme="minorHAnsi" w:hAnsi="Century Gothic" w:cs="Tahoma"/>
                <w:b/>
                <w:lang w:eastAsia="en-US"/>
              </w:rPr>
              <w:t>I</w:t>
            </w:r>
            <w:r w:rsidR="003A4C9E">
              <w:rPr>
                <w:rFonts w:ascii="Century Gothic" w:eastAsiaTheme="minorHAnsi" w:hAnsi="Century Gothic" w:cs="Tahoma"/>
                <w:b/>
                <w:lang w:eastAsia="en-US"/>
              </w:rPr>
              <w:t>I</w:t>
            </w:r>
            <w:r w:rsidR="00F81761">
              <w:rPr>
                <w:rFonts w:ascii="Century Gothic" w:eastAsiaTheme="minorHAnsi" w:hAnsi="Century Gothic" w:cs="Tahoma"/>
                <w:b/>
                <w:lang w:eastAsia="en-US"/>
              </w:rPr>
              <w:t>I</w:t>
            </w:r>
            <w:r w:rsidR="00B43F43" w:rsidRPr="008C6531">
              <w:rPr>
                <w:rFonts w:ascii="Century Gothic" w:eastAsiaTheme="minorHAnsi" w:hAnsi="Century Gothic" w:cs="Tahoma"/>
                <w:b/>
                <w:lang w:eastAsia="en-US"/>
              </w:rPr>
              <w:t xml:space="preserve"> bud</w:t>
            </w:r>
            <w:r w:rsidR="00B43F43">
              <w:rPr>
                <w:rFonts w:ascii="Century Gothic" w:eastAsiaTheme="minorHAnsi" w:hAnsi="Century Gothic" w:cs="Tahoma"/>
                <w:b/>
                <w:lang w:eastAsia="en-US"/>
              </w:rPr>
              <w:t>.</w:t>
            </w:r>
            <w:r w:rsidR="00B43F43" w:rsidRPr="008C6531">
              <w:rPr>
                <w:rFonts w:ascii="Century Gothic" w:eastAsiaTheme="minorHAnsi" w:hAnsi="Century Gothic" w:cs="Tahoma"/>
                <w:b/>
                <w:lang w:eastAsia="en-US"/>
              </w:rPr>
              <w:t xml:space="preserve"> nr </w:t>
            </w:r>
            <w:r w:rsidR="003A4C9E">
              <w:rPr>
                <w:rFonts w:ascii="Century Gothic" w:eastAsiaTheme="minorHAnsi" w:hAnsi="Century Gothic" w:cs="Tahoma"/>
                <w:b/>
                <w:lang w:eastAsia="en-US"/>
              </w:rPr>
              <w:t>5</w:t>
            </w:r>
          </w:p>
          <w:p w14:paraId="4280E335" w14:textId="77777777" w:rsidR="00EA4691" w:rsidRPr="00EA4691" w:rsidRDefault="00EA4691" w:rsidP="00EA4691">
            <w:pPr>
              <w:pStyle w:val="Tekstpodstawowy"/>
              <w:tabs>
                <w:tab w:val="center" w:pos="5674"/>
              </w:tabs>
              <w:spacing w:line="276" w:lineRule="auto"/>
              <w:rPr>
                <w:rFonts w:ascii="Century Gothic" w:hAnsi="Century Gothic"/>
                <w:b/>
                <w:szCs w:val="24"/>
              </w:rPr>
            </w:pPr>
          </w:p>
          <w:p w14:paraId="65992D69" w14:textId="710F19A0" w:rsidR="00DF639C" w:rsidRDefault="00ED40AE" w:rsidP="006D779F">
            <w:pPr>
              <w:pStyle w:val="Tytu"/>
              <w:widowControl/>
              <w:tabs>
                <w:tab w:val="center" w:pos="4536"/>
              </w:tabs>
              <w:spacing w:after="0"/>
              <w:jc w:val="left"/>
              <w:rPr>
                <w:rFonts w:ascii="Century Gothic" w:hAnsi="Century Gothic"/>
                <w:noProof/>
                <w:sz w:val="22"/>
                <w:szCs w:val="22"/>
              </w:rPr>
            </w:pPr>
            <w:r w:rsidRPr="00DF639C">
              <w:rPr>
                <w:rFonts w:ascii="Century Gothic" w:hAnsi="Century Gothic"/>
                <w:b w:val="0"/>
                <w:bCs w:val="0"/>
                <w:szCs w:val="24"/>
              </w:rPr>
              <w:t>Lokalizacja</w:t>
            </w:r>
            <w:r w:rsidRPr="00DF639C">
              <w:rPr>
                <w:rFonts w:ascii="Century Gothic" w:hAnsi="Century Gothic"/>
                <w:szCs w:val="24"/>
              </w:rPr>
              <w:t>:</w:t>
            </w:r>
            <w:r w:rsidR="00B43F43" w:rsidRPr="008E364C">
              <w:rPr>
                <w:rFonts w:ascii="Century Gothic" w:eastAsiaTheme="minorHAnsi" w:hAnsi="Century Gothic" w:cs="Tahoma"/>
                <w:sz w:val="22"/>
                <w:szCs w:val="22"/>
                <w:lang w:eastAsia="en-US"/>
              </w:rPr>
              <w:t xml:space="preserve"> ul. Popiełuszki </w:t>
            </w:r>
            <w:r w:rsidR="003A4C9E">
              <w:rPr>
                <w:rFonts w:ascii="Century Gothic" w:eastAsiaTheme="minorHAnsi" w:hAnsi="Century Gothic" w:cs="Tahoma"/>
                <w:sz w:val="22"/>
                <w:szCs w:val="22"/>
                <w:lang w:eastAsia="en-US"/>
              </w:rPr>
              <w:t>17</w:t>
            </w:r>
            <w:r w:rsidR="00DC1123" w:rsidRPr="00DF639C">
              <w:rPr>
                <w:rFonts w:ascii="Century Gothic" w:hAnsi="Century Gothic"/>
                <w:sz w:val="23"/>
                <w:szCs w:val="23"/>
              </w:rPr>
              <w:t xml:space="preserve">, Dz. Nr </w:t>
            </w:r>
            <w:r w:rsidR="003A4C9E">
              <w:rPr>
                <w:rFonts w:ascii="Century Gothic" w:hAnsi="Century Gothic"/>
                <w:sz w:val="23"/>
                <w:szCs w:val="23"/>
              </w:rPr>
              <w:t>226/5</w:t>
            </w:r>
            <w:r w:rsidR="006D779F">
              <w:rPr>
                <w:rFonts w:ascii="Century Gothic" w:hAnsi="Century Gothic"/>
                <w:sz w:val="23"/>
                <w:szCs w:val="23"/>
              </w:rPr>
              <w:t xml:space="preserve">, </w:t>
            </w:r>
            <w:r w:rsidR="006D779F">
              <w:rPr>
                <w:rFonts w:ascii="Century Gothic" w:hAnsi="Century Gothic"/>
                <w:noProof/>
                <w:sz w:val="22"/>
                <w:szCs w:val="22"/>
              </w:rPr>
              <w:t>miasto Kraśnik</w:t>
            </w:r>
          </w:p>
          <w:p w14:paraId="40700816" w14:textId="77777777" w:rsidR="006D779F" w:rsidRPr="009C23EA" w:rsidRDefault="006D779F" w:rsidP="006D779F">
            <w:pPr>
              <w:pStyle w:val="Tytu"/>
              <w:widowControl/>
              <w:tabs>
                <w:tab w:val="center" w:pos="4536"/>
              </w:tabs>
              <w:spacing w:after="0"/>
              <w:jc w:val="left"/>
              <w:rPr>
                <w:rFonts w:ascii="Century Gothic" w:hAnsi="Century Gothic"/>
                <w:b w:val="0"/>
                <w:sz w:val="23"/>
                <w:szCs w:val="23"/>
              </w:rPr>
            </w:pPr>
          </w:p>
        </w:tc>
      </w:tr>
      <w:tr w:rsidR="009F0E47" w:rsidRPr="009C23EA" w14:paraId="6ED7A30B" w14:textId="77777777" w:rsidTr="00C45A3E">
        <w:trPr>
          <w:trHeight w:val="283"/>
        </w:trPr>
        <w:tc>
          <w:tcPr>
            <w:tcW w:w="1304" w:type="dxa"/>
            <w:tcBorders>
              <w:bottom w:val="double" w:sz="4" w:space="0" w:color="auto"/>
            </w:tcBorders>
            <w:vAlign w:val="center"/>
          </w:tcPr>
          <w:p w14:paraId="194FCE1C" w14:textId="77777777" w:rsidR="001205C9" w:rsidRPr="009C23EA" w:rsidRDefault="009F0E47" w:rsidP="001205C9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9C23EA">
              <w:rPr>
                <w:rFonts w:ascii="Century Gothic" w:hAnsi="Century Gothic"/>
                <w:b/>
              </w:rPr>
              <w:t>Lp.</w:t>
            </w:r>
          </w:p>
        </w:tc>
        <w:tc>
          <w:tcPr>
            <w:tcW w:w="8416" w:type="dxa"/>
            <w:gridSpan w:val="3"/>
            <w:tcBorders>
              <w:bottom w:val="double" w:sz="4" w:space="0" w:color="auto"/>
            </w:tcBorders>
            <w:vAlign w:val="center"/>
          </w:tcPr>
          <w:p w14:paraId="25A2BA73" w14:textId="77777777" w:rsidR="001205C9" w:rsidRPr="009C23EA" w:rsidRDefault="009F0E47" w:rsidP="001205C9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9C23EA">
              <w:rPr>
                <w:rFonts w:ascii="Century Gothic" w:hAnsi="Century Gothic"/>
                <w:b/>
              </w:rPr>
              <w:t>NAZWA</w:t>
            </w:r>
          </w:p>
        </w:tc>
      </w:tr>
      <w:tr w:rsidR="00B9082E" w:rsidRPr="009C23EA" w14:paraId="4164B530" w14:textId="77777777" w:rsidTr="00462B4C">
        <w:trPr>
          <w:trHeight w:val="500"/>
        </w:trPr>
        <w:tc>
          <w:tcPr>
            <w:tcW w:w="8642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6196D1F5" w14:textId="77777777" w:rsidR="00B9082E" w:rsidRPr="009C23EA" w:rsidRDefault="00B9082E" w:rsidP="001365A0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Cs w:val="24"/>
              </w:rPr>
            </w:pPr>
          </w:p>
        </w:tc>
        <w:tc>
          <w:tcPr>
            <w:tcW w:w="1078" w:type="dxa"/>
            <w:tcBorders>
              <w:top w:val="doub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20192AC" w14:textId="77777777" w:rsidR="00B9082E" w:rsidRPr="009C23EA" w:rsidRDefault="00B9082E" w:rsidP="00220E0B">
            <w:pPr>
              <w:pStyle w:val="Tekstpodstawowy2"/>
              <w:spacing w:line="276" w:lineRule="auto"/>
              <w:jc w:val="center"/>
              <w:rPr>
                <w:rFonts w:ascii="Century Gothic" w:hAnsi="Century Gothic" w:cs="Times New Roman"/>
                <w:b/>
                <w:szCs w:val="24"/>
              </w:rPr>
            </w:pPr>
            <w:r w:rsidRPr="009C23EA">
              <w:rPr>
                <w:rFonts w:ascii="Century Gothic" w:hAnsi="Century Gothic" w:cs="Times New Roman"/>
                <w:b/>
                <w:szCs w:val="24"/>
              </w:rPr>
              <w:t>nr strony</w:t>
            </w:r>
          </w:p>
        </w:tc>
      </w:tr>
      <w:tr w:rsidR="00A822DB" w:rsidRPr="009C23EA" w14:paraId="30EAF0C0" w14:textId="77777777" w:rsidTr="00D05678">
        <w:trPr>
          <w:trHeight w:val="312"/>
        </w:trPr>
        <w:tc>
          <w:tcPr>
            <w:tcW w:w="86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14:paraId="0104BDF8" w14:textId="77777777" w:rsidR="00A822DB" w:rsidRPr="00EA4691" w:rsidRDefault="00A822DB" w:rsidP="00A61E8B">
            <w:pPr>
              <w:pStyle w:val="Akapitzlist"/>
              <w:numPr>
                <w:ilvl w:val="0"/>
                <w:numId w:val="33"/>
              </w:numPr>
              <w:ind w:left="1246" w:hanging="886"/>
              <w:rPr>
                <w:rFonts w:ascii="Century Gothic" w:hAnsi="Century Gothic"/>
              </w:rPr>
            </w:pPr>
            <w:r w:rsidRPr="00A822DB">
              <w:rPr>
                <w:rFonts w:ascii="Century Gothic" w:hAnsi="Century Gothic"/>
                <w:b/>
              </w:rPr>
              <w:t>SPIS ZAWARTOŚCI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F87D48" w14:textId="6864AD13" w:rsidR="00A822DB" w:rsidRPr="008408DE" w:rsidRDefault="003A4C9E" w:rsidP="00D05678">
            <w:pPr>
              <w:tabs>
                <w:tab w:val="left" w:pos="936"/>
              </w:tabs>
              <w:jc w:val="center"/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2</w:t>
            </w:r>
          </w:p>
        </w:tc>
      </w:tr>
      <w:tr w:rsidR="003558F1" w:rsidRPr="009C23EA" w14:paraId="5AEF1651" w14:textId="77777777" w:rsidTr="00EC22AA">
        <w:trPr>
          <w:trHeight w:val="312"/>
        </w:trPr>
        <w:tc>
          <w:tcPr>
            <w:tcW w:w="97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14:paraId="10424F76" w14:textId="1DAF2393" w:rsidR="003558F1" w:rsidRPr="003A4C9E" w:rsidRDefault="003558F1" w:rsidP="003A4C9E">
            <w:pPr>
              <w:pStyle w:val="Akapitzlist"/>
              <w:numPr>
                <w:ilvl w:val="0"/>
                <w:numId w:val="33"/>
              </w:numPr>
              <w:tabs>
                <w:tab w:val="left" w:pos="1388"/>
              </w:tabs>
              <w:ind w:left="1246" w:hanging="886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b/>
              </w:rPr>
              <w:t xml:space="preserve">OPIS TECHNICZNY </w:t>
            </w:r>
            <w:r w:rsidRPr="00EA4691">
              <w:rPr>
                <w:rFonts w:ascii="Century Gothic" w:hAnsi="Century Gothic"/>
                <w:b/>
              </w:rPr>
              <w:t>PROJEKT</w:t>
            </w:r>
            <w:r>
              <w:rPr>
                <w:rFonts w:ascii="Century Gothic" w:hAnsi="Century Gothic"/>
                <w:b/>
              </w:rPr>
              <w:t>U</w:t>
            </w:r>
            <w:r w:rsidR="003A4C9E">
              <w:rPr>
                <w:rFonts w:ascii="Century Gothic" w:hAnsi="Century Gothic"/>
                <w:b/>
              </w:rPr>
              <w:t xml:space="preserve"> </w:t>
            </w:r>
            <w:r w:rsidRPr="003A4C9E">
              <w:rPr>
                <w:rFonts w:ascii="Century Gothic" w:hAnsi="Century Gothic"/>
                <w:b/>
              </w:rPr>
              <w:t>ARCHITEKTONICZNO-BUDOWLANEGO</w:t>
            </w:r>
            <w:r w:rsidR="00782ABC" w:rsidRPr="003A4C9E">
              <w:rPr>
                <w:rFonts w:ascii="Century Gothic" w:hAnsi="Century Gothic"/>
                <w:b/>
              </w:rPr>
              <w:t xml:space="preserve"> </w:t>
            </w:r>
          </w:p>
        </w:tc>
      </w:tr>
      <w:tr w:rsidR="00A8048A" w:rsidRPr="009C23EA" w14:paraId="7C461369" w14:textId="77777777" w:rsidTr="00C43B2D">
        <w:trPr>
          <w:trHeight w:val="369"/>
        </w:trPr>
        <w:tc>
          <w:tcPr>
            <w:tcW w:w="43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B0F0" w:fill="auto"/>
            <w:vAlign w:val="center"/>
          </w:tcPr>
          <w:p w14:paraId="213800F6" w14:textId="77777777" w:rsidR="00A8048A" w:rsidRPr="00A61E8B" w:rsidRDefault="00A8048A" w:rsidP="00A8048A">
            <w:pPr>
              <w:tabs>
                <w:tab w:val="left" w:pos="1246"/>
              </w:tabs>
              <w:rPr>
                <w:rFonts w:ascii="Century Gothic" w:hAnsi="Century Gothic"/>
                <w:b/>
              </w:rPr>
            </w:pP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14:paraId="7C89A78B" w14:textId="77777777" w:rsidR="00A8048A" w:rsidRDefault="00A8048A" w:rsidP="00A8048A">
            <w:pPr>
              <w:tabs>
                <w:tab w:val="left" w:pos="1246"/>
              </w:tabs>
              <w:rPr>
                <w:rFonts w:ascii="Century Gothic" w:hAnsi="Century Gothic"/>
                <w:b/>
                <w:bCs/>
              </w:rPr>
            </w:pPr>
            <w:r w:rsidRPr="00A06250">
              <w:rPr>
                <w:rFonts w:ascii="Century Gothic" w:hAnsi="Century Gothic"/>
                <w:b/>
                <w:bCs/>
              </w:rPr>
              <w:t>Część opisowa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ED78F4" w14:textId="11DADACC" w:rsidR="00A8048A" w:rsidRDefault="000C7158" w:rsidP="00A8048A">
            <w:pPr>
              <w:tabs>
                <w:tab w:val="left" w:pos="1246"/>
              </w:tabs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</w:rPr>
              <w:t xml:space="preserve">     </w:t>
            </w:r>
            <w:r w:rsidR="003A4C9E">
              <w:rPr>
                <w:rFonts w:ascii="Century Gothic" w:hAnsi="Century Gothic"/>
                <w:b/>
              </w:rPr>
              <w:t>3</w:t>
            </w:r>
            <w:r w:rsidR="00E65219">
              <w:rPr>
                <w:rFonts w:ascii="Century Gothic" w:hAnsi="Century Gothic"/>
                <w:b/>
              </w:rPr>
              <w:t>-</w:t>
            </w:r>
            <w:r w:rsidR="008317B3">
              <w:rPr>
                <w:rFonts w:ascii="Century Gothic" w:hAnsi="Century Gothic"/>
                <w:b/>
              </w:rPr>
              <w:t>19</w:t>
            </w:r>
          </w:p>
        </w:tc>
      </w:tr>
      <w:tr w:rsidR="00A8048A" w:rsidRPr="009C23EA" w14:paraId="2E3B2DD4" w14:textId="77777777" w:rsidTr="00C43B2D">
        <w:trPr>
          <w:trHeight w:val="419"/>
        </w:trPr>
        <w:tc>
          <w:tcPr>
            <w:tcW w:w="43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B0F0" w:fill="auto"/>
            <w:vAlign w:val="center"/>
          </w:tcPr>
          <w:p w14:paraId="27639D21" w14:textId="77777777" w:rsidR="00A8048A" w:rsidRPr="00A61E8B" w:rsidRDefault="00A8048A" w:rsidP="00A8048A">
            <w:pPr>
              <w:tabs>
                <w:tab w:val="left" w:pos="1246"/>
              </w:tabs>
              <w:rPr>
                <w:rFonts w:ascii="Century Gothic" w:hAnsi="Century Gothic"/>
                <w:b/>
              </w:rPr>
            </w:pPr>
          </w:p>
        </w:tc>
        <w:tc>
          <w:tcPr>
            <w:tcW w:w="53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14:paraId="338FC9BD" w14:textId="77777777" w:rsidR="00A8048A" w:rsidRPr="00A61E8B" w:rsidRDefault="00A8048A" w:rsidP="00A8048A">
            <w:pPr>
              <w:tabs>
                <w:tab w:val="left" w:pos="1246"/>
              </w:tabs>
              <w:rPr>
                <w:rFonts w:ascii="Century Gothic" w:hAnsi="Century Gothic"/>
                <w:b/>
              </w:rPr>
            </w:pPr>
            <w:r w:rsidRPr="00A61E8B">
              <w:rPr>
                <w:rFonts w:ascii="Century Gothic" w:hAnsi="Century Gothic"/>
                <w:b/>
                <w:bCs/>
              </w:rPr>
              <w:t>Część rysunkowa</w:t>
            </w:r>
          </w:p>
        </w:tc>
      </w:tr>
      <w:tr w:rsidR="00A8048A" w:rsidRPr="009C23EA" w14:paraId="5AC8FF1E" w14:textId="77777777" w:rsidTr="00E1446D">
        <w:trPr>
          <w:trHeight w:val="312"/>
        </w:trPr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59F383" w14:textId="77777777" w:rsidR="00A8048A" w:rsidRPr="009C23EA" w:rsidRDefault="00A8048A" w:rsidP="00A8048A">
            <w:pPr>
              <w:jc w:val="center"/>
              <w:rPr>
                <w:rFonts w:ascii="Century Gothic" w:hAnsi="Century Gothic"/>
                <w:b/>
              </w:rPr>
            </w:pPr>
            <w:r w:rsidRPr="007C3EE3">
              <w:rPr>
                <w:rFonts w:ascii="Century Gothic" w:hAnsi="Century Gothic"/>
                <w:b/>
              </w:rPr>
              <w:t>PB-A-01</w:t>
            </w:r>
          </w:p>
        </w:tc>
        <w:tc>
          <w:tcPr>
            <w:tcW w:w="73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DFA5BC" w14:textId="62F47C11" w:rsidR="00A8048A" w:rsidRPr="00A06250" w:rsidRDefault="00A8048A" w:rsidP="009612ED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</w:rPr>
              <w:t xml:space="preserve">Rzut </w:t>
            </w:r>
            <w:r w:rsidR="009612ED">
              <w:rPr>
                <w:rFonts w:ascii="Century Gothic" w:hAnsi="Century Gothic"/>
              </w:rPr>
              <w:t>parteru</w:t>
            </w:r>
            <w:r w:rsidR="00782ABC"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E5D92B" w14:textId="603FED58" w:rsidR="00A8048A" w:rsidRPr="009C23EA" w:rsidRDefault="008317B3" w:rsidP="00A8048A">
            <w:pPr>
              <w:jc w:val="center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20</w:t>
            </w:r>
          </w:p>
        </w:tc>
      </w:tr>
      <w:tr w:rsidR="00A8048A" w:rsidRPr="009C23EA" w14:paraId="7EC0E9E7" w14:textId="77777777" w:rsidTr="00E1446D">
        <w:trPr>
          <w:trHeight w:val="312"/>
        </w:trPr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EFFA16" w14:textId="77777777" w:rsidR="00A8048A" w:rsidRPr="009C23EA" w:rsidRDefault="00A8048A" w:rsidP="00A8048A">
            <w:pPr>
              <w:jc w:val="center"/>
              <w:rPr>
                <w:rFonts w:ascii="Century Gothic" w:hAnsi="Century Gothic"/>
                <w:b/>
              </w:rPr>
            </w:pPr>
            <w:r w:rsidRPr="007C3EE3">
              <w:rPr>
                <w:rFonts w:ascii="Century Gothic" w:hAnsi="Century Gothic"/>
                <w:b/>
              </w:rPr>
              <w:t>PB-A-02</w:t>
            </w:r>
          </w:p>
        </w:tc>
        <w:tc>
          <w:tcPr>
            <w:tcW w:w="73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5A162D" w14:textId="584884D2" w:rsidR="00A8048A" w:rsidRPr="00722290" w:rsidRDefault="00A8048A" w:rsidP="00A8048A">
            <w:pPr>
              <w:rPr>
                <w:rFonts w:ascii="Century Gothic" w:hAnsi="Century Gothic"/>
              </w:rPr>
            </w:pPr>
            <w:r w:rsidRPr="007C3EE3">
              <w:rPr>
                <w:rFonts w:ascii="Century Gothic" w:hAnsi="Century Gothic"/>
              </w:rPr>
              <w:t xml:space="preserve">Rzut </w:t>
            </w:r>
            <w:r w:rsidR="009612ED">
              <w:rPr>
                <w:rFonts w:ascii="Century Gothic" w:hAnsi="Century Gothic"/>
              </w:rPr>
              <w:t>I piętra</w:t>
            </w:r>
            <w:r w:rsidR="00782ABC"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4B11A3AC" w14:textId="3C3ADBE2" w:rsidR="00A8048A" w:rsidRPr="009C23EA" w:rsidRDefault="008317B3" w:rsidP="00A8048A">
            <w:pPr>
              <w:jc w:val="center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21</w:t>
            </w:r>
          </w:p>
        </w:tc>
      </w:tr>
      <w:tr w:rsidR="009612ED" w:rsidRPr="009C23EA" w14:paraId="56A3F5C0" w14:textId="77777777" w:rsidTr="00E1446D">
        <w:trPr>
          <w:trHeight w:val="312"/>
        </w:trPr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DA3CC0" w14:textId="77777777" w:rsidR="009612ED" w:rsidRPr="009C23EA" w:rsidRDefault="009612ED" w:rsidP="00A8048A">
            <w:pPr>
              <w:jc w:val="center"/>
              <w:rPr>
                <w:rFonts w:ascii="Century Gothic" w:hAnsi="Century Gothic"/>
                <w:b/>
              </w:rPr>
            </w:pPr>
            <w:r w:rsidRPr="007C3EE3">
              <w:rPr>
                <w:rFonts w:ascii="Century Gothic" w:hAnsi="Century Gothic"/>
                <w:b/>
              </w:rPr>
              <w:t>PB-A-03</w:t>
            </w:r>
          </w:p>
        </w:tc>
        <w:tc>
          <w:tcPr>
            <w:tcW w:w="73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597913" w14:textId="711C54A9" w:rsidR="009612ED" w:rsidRPr="00722290" w:rsidRDefault="009612ED" w:rsidP="00473A54">
            <w:pPr>
              <w:rPr>
                <w:rFonts w:ascii="Century Gothic" w:hAnsi="Century Gothic"/>
              </w:rPr>
            </w:pPr>
            <w:r w:rsidRPr="007C3EE3">
              <w:rPr>
                <w:rFonts w:ascii="Century Gothic" w:hAnsi="Century Gothic"/>
              </w:rPr>
              <w:t xml:space="preserve">Rzut </w:t>
            </w:r>
            <w:r>
              <w:rPr>
                <w:rFonts w:ascii="Century Gothic" w:hAnsi="Century Gothic"/>
              </w:rPr>
              <w:t>II piętra</w:t>
            </w:r>
            <w:r w:rsidR="00782ABC"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0786BA41" w14:textId="28DCE749" w:rsidR="009612ED" w:rsidRDefault="008317B3" w:rsidP="00A8048A">
            <w:pPr>
              <w:jc w:val="center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22</w:t>
            </w:r>
          </w:p>
        </w:tc>
      </w:tr>
      <w:tr w:rsidR="009612ED" w:rsidRPr="009C23EA" w14:paraId="540635AA" w14:textId="77777777" w:rsidTr="00E1446D">
        <w:trPr>
          <w:trHeight w:val="312"/>
        </w:trPr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17B20C" w14:textId="77777777" w:rsidR="009612ED" w:rsidRPr="009C23EA" w:rsidRDefault="009612ED" w:rsidP="00A8048A">
            <w:pPr>
              <w:jc w:val="center"/>
              <w:rPr>
                <w:rFonts w:ascii="Century Gothic" w:hAnsi="Century Gothic"/>
                <w:b/>
              </w:rPr>
            </w:pPr>
            <w:r w:rsidRPr="007C3EE3">
              <w:rPr>
                <w:rFonts w:ascii="Century Gothic" w:hAnsi="Century Gothic"/>
                <w:b/>
              </w:rPr>
              <w:t>PB-A-04</w:t>
            </w:r>
          </w:p>
        </w:tc>
        <w:tc>
          <w:tcPr>
            <w:tcW w:w="73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165466" w14:textId="66E8D892" w:rsidR="009612ED" w:rsidRPr="00722290" w:rsidRDefault="009612ED" w:rsidP="00473A54">
            <w:pPr>
              <w:rPr>
                <w:rFonts w:ascii="Century Gothic" w:hAnsi="Century Gothic"/>
              </w:rPr>
            </w:pPr>
            <w:r w:rsidRPr="007C3EE3">
              <w:rPr>
                <w:rFonts w:ascii="Century Gothic" w:hAnsi="Century Gothic"/>
              </w:rPr>
              <w:t xml:space="preserve">Rzut </w:t>
            </w:r>
            <w:r>
              <w:rPr>
                <w:rFonts w:ascii="Century Gothic" w:hAnsi="Century Gothic"/>
              </w:rPr>
              <w:t>III piętra</w:t>
            </w:r>
            <w:r w:rsidR="00782ABC"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7EB07F07" w14:textId="603163FD" w:rsidR="009612ED" w:rsidRDefault="008317B3" w:rsidP="00A8048A">
            <w:pPr>
              <w:jc w:val="center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23</w:t>
            </w:r>
          </w:p>
        </w:tc>
      </w:tr>
      <w:tr w:rsidR="009612ED" w:rsidRPr="009C23EA" w14:paraId="08323931" w14:textId="77777777" w:rsidTr="00E1446D">
        <w:trPr>
          <w:trHeight w:val="312"/>
        </w:trPr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4599FF" w14:textId="77777777" w:rsidR="009612ED" w:rsidRPr="009C23EA" w:rsidRDefault="009612ED" w:rsidP="00A8048A">
            <w:pPr>
              <w:jc w:val="center"/>
              <w:rPr>
                <w:rFonts w:ascii="Century Gothic" w:hAnsi="Century Gothic"/>
                <w:b/>
              </w:rPr>
            </w:pPr>
            <w:r w:rsidRPr="007C3EE3">
              <w:rPr>
                <w:rFonts w:ascii="Century Gothic" w:hAnsi="Century Gothic"/>
                <w:b/>
              </w:rPr>
              <w:t>PB-A-0</w:t>
            </w:r>
            <w:r>
              <w:rPr>
                <w:rFonts w:ascii="Century Gothic" w:hAnsi="Century Gothic"/>
                <w:b/>
              </w:rPr>
              <w:t>5</w:t>
            </w:r>
          </w:p>
        </w:tc>
        <w:tc>
          <w:tcPr>
            <w:tcW w:w="73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3179F1" w14:textId="0DC93893" w:rsidR="009612ED" w:rsidRPr="00722290" w:rsidRDefault="009612ED" w:rsidP="00473A54">
            <w:pPr>
              <w:rPr>
                <w:rFonts w:ascii="Century Gothic" w:hAnsi="Century Gothic"/>
              </w:rPr>
            </w:pPr>
            <w:r w:rsidRPr="007C3EE3">
              <w:rPr>
                <w:rFonts w:ascii="Century Gothic" w:hAnsi="Century Gothic"/>
              </w:rPr>
              <w:t xml:space="preserve">Rzut </w:t>
            </w:r>
            <w:r>
              <w:rPr>
                <w:rFonts w:ascii="Century Gothic" w:hAnsi="Century Gothic"/>
              </w:rPr>
              <w:t>IV piętra</w:t>
            </w:r>
            <w:r w:rsidR="00782ABC"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7F1FF621" w14:textId="0C7899D2" w:rsidR="009612ED" w:rsidRDefault="008317B3" w:rsidP="00A8048A">
            <w:pPr>
              <w:jc w:val="center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24</w:t>
            </w:r>
          </w:p>
        </w:tc>
      </w:tr>
      <w:tr w:rsidR="009612ED" w:rsidRPr="009C23EA" w14:paraId="5369377E" w14:textId="77777777" w:rsidTr="00E1446D">
        <w:trPr>
          <w:trHeight w:val="312"/>
        </w:trPr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C8C12E" w14:textId="77777777" w:rsidR="009612ED" w:rsidRPr="009C23EA" w:rsidRDefault="009612ED" w:rsidP="00A8048A">
            <w:pPr>
              <w:jc w:val="center"/>
              <w:rPr>
                <w:rFonts w:ascii="Century Gothic" w:hAnsi="Century Gothic"/>
                <w:b/>
              </w:rPr>
            </w:pPr>
            <w:r w:rsidRPr="007C3EE3">
              <w:rPr>
                <w:rFonts w:ascii="Century Gothic" w:hAnsi="Century Gothic"/>
                <w:b/>
              </w:rPr>
              <w:t>PB-A-0</w:t>
            </w:r>
            <w:r>
              <w:rPr>
                <w:rFonts w:ascii="Century Gothic" w:hAnsi="Century Gothic"/>
                <w:b/>
              </w:rPr>
              <w:t>6</w:t>
            </w:r>
          </w:p>
        </w:tc>
        <w:tc>
          <w:tcPr>
            <w:tcW w:w="73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A7B3E9" w14:textId="7B8C2994" w:rsidR="009612ED" w:rsidRPr="00722290" w:rsidRDefault="009612ED" w:rsidP="00473A54">
            <w:pPr>
              <w:rPr>
                <w:rFonts w:ascii="Century Gothic" w:hAnsi="Century Gothic"/>
              </w:rPr>
            </w:pPr>
            <w:r w:rsidRPr="007C3EE3">
              <w:rPr>
                <w:rFonts w:ascii="Century Gothic" w:hAnsi="Century Gothic"/>
              </w:rPr>
              <w:t xml:space="preserve">Rzut </w:t>
            </w:r>
            <w:r>
              <w:rPr>
                <w:rFonts w:ascii="Century Gothic" w:hAnsi="Century Gothic"/>
              </w:rPr>
              <w:t>V piętra</w:t>
            </w:r>
            <w:r w:rsidR="00782ABC"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3DADE64F" w14:textId="1F0312A7" w:rsidR="009612ED" w:rsidRDefault="008317B3" w:rsidP="00A8048A">
            <w:pPr>
              <w:jc w:val="center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25</w:t>
            </w:r>
          </w:p>
        </w:tc>
      </w:tr>
      <w:tr w:rsidR="009612ED" w:rsidRPr="009C23EA" w14:paraId="289ACEAE" w14:textId="77777777" w:rsidTr="00E1446D">
        <w:trPr>
          <w:trHeight w:val="312"/>
        </w:trPr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82D1F7" w14:textId="77777777" w:rsidR="009612ED" w:rsidRPr="009C23EA" w:rsidRDefault="009612ED" w:rsidP="00A8048A">
            <w:pPr>
              <w:jc w:val="center"/>
              <w:rPr>
                <w:rFonts w:ascii="Century Gothic" w:hAnsi="Century Gothic"/>
                <w:b/>
              </w:rPr>
            </w:pPr>
            <w:r w:rsidRPr="007C3EE3">
              <w:rPr>
                <w:rFonts w:ascii="Century Gothic" w:hAnsi="Century Gothic"/>
                <w:b/>
              </w:rPr>
              <w:t>PB-A-0</w:t>
            </w:r>
            <w:r>
              <w:rPr>
                <w:rFonts w:ascii="Century Gothic" w:hAnsi="Century Gothic"/>
                <w:b/>
              </w:rPr>
              <w:t>7</w:t>
            </w:r>
          </w:p>
        </w:tc>
        <w:tc>
          <w:tcPr>
            <w:tcW w:w="73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BDA780" w14:textId="4B240C39" w:rsidR="009612ED" w:rsidRPr="00722290" w:rsidRDefault="009612ED" w:rsidP="00473A54">
            <w:pPr>
              <w:rPr>
                <w:rFonts w:ascii="Century Gothic" w:hAnsi="Century Gothic"/>
              </w:rPr>
            </w:pPr>
            <w:r w:rsidRPr="007C3EE3">
              <w:rPr>
                <w:rFonts w:ascii="Century Gothic" w:hAnsi="Century Gothic"/>
              </w:rPr>
              <w:t xml:space="preserve">Rzut </w:t>
            </w:r>
            <w:r>
              <w:rPr>
                <w:rFonts w:ascii="Century Gothic" w:hAnsi="Century Gothic"/>
              </w:rPr>
              <w:t>VI piętra</w:t>
            </w:r>
            <w:r w:rsidR="00782ABC"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7DCFD13B" w14:textId="426AA1A3" w:rsidR="009612ED" w:rsidRDefault="008317B3" w:rsidP="00A8048A">
            <w:pPr>
              <w:jc w:val="center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26</w:t>
            </w:r>
          </w:p>
        </w:tc>
      </w:tr>
      <w:tr w:rsidR="009612ED" w:rsidRPr="009C23EA" w14:paraId="5699FFBA" w14:textId="77777777" w:rsidTr="00E1446D">
        <w:trPr>
          <w:trHeight w:val="312"/>
        </w:trPr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1C0DC4" w14:textId="67C96234" w:rsidR="009612ED" w:rsidRPr="009C23EA" w:rsidRDefault="009612ED" w:rsidP="009612ED">
            <w:pPr>
              <w:jc w:val="center"/>
              <w:rPr>
                <w:rFonts w:ascii="Century Gothic" w:hAnsi="Century Gothic"/>
                <w:b/>
              </w:rPr>
            </w:pPr>
            <w:r w:rsidRPr="007C3EE3">
              <w:rPr>
                <w:rFonts w:ascii="Century Gothic" w:hAnsi="Century Gothic"/>
                <w:b/>
              </w:rPr>
              <w:t>PB-A-</w:t>
            </w:r>
            <w:r w:rsidR="003A4C9E">
              <w:rPr>
                <w:rFonts w:ascii="Century Gothic" w:hAnsi="Century Gothic"/>
                <w:b/>
              </w:rPr>
              <w:t>08</w:t>
            </w:r>
          </w:p>
        </w:tc>
        <w:tc>
          <w:tcPr>
            <w:tcW w:w="73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490DFD" w14:textId="186DD17F" w:rsidR="009612ED" w:rsidRPr="00722290" w:rsidRDefault="009612ED" w:rsidP="009612ED">
            <w:pPr>
              <w:rPr>
                <w:rFonts w:ascii="Century Gothic" w:hAnsi="Century Gothic"/>
              </w:rPr>
            </w:pPr>
            <w:r w:rsidRPr="007C3EE3">
              <w:rPr>
                <w:rFonts w:ascii="Century Gothic" w:hAnsi="Century Gothic"/>
              </w:rPr>
              <w:t xml:space="preserve">Rzut </w:t>
            </w:r>
            <w:r>
              <w:rPr>
                <w:rFonts w:ascii="Century Gothic" w:hAnsi="Century Gothic"/>
              </w:rPr>
              <w:t>dachu</w:t>
            </w:r>
            <w:r w:rsidR="00782ABC"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1CAA916F" w14:textId="1E6AA5A6" w:rsidR="009612ED" w:rsidRDefault="008317B3" w:rsidP="009612ED">
            <w:pPr>
              <w:jc w:val="center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27</w:t>
            </w:r>
          </w:p>
        </w:tc>
      </w:tr>
      <w:tr w:rsidR="009612ED" w:rsidRPr="009C23EA" w14:paraId="338E9502" w14:textId="77777777" w:rsidTr="00E1446D">
        <w:trPr>
          <w:trHeight w:val="312"/>
        </w:trPr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F46972" w14:textId="062F6846" w:rsidR="009612ED" w:rsidRPr="009C23EA" w:rsidRDefault="009612ED" w:rsidP="009612ED">
            <w:pPr>
              <w:jc w:val="center"/>
              <w:rPr>
                <w:rFonts w:ascii="Century Gothic" w:hAnsi="Century Gothic"/>
                <w:b/>
              </w:rPr>
            </w:pPr>
            <w:r w:rsidRPr="007C3EE3">
              <w:rPr>
                <w:rFonts w:ascii="Century Gothic" w:hAnsi="Century Gothic"/>
                <w:b/>
              </w:rPr>
              <w:t>PB-A-</w:t>
            </w:r>
            <w:r w:rsidR="003A4C9E">
              <w:rPr>
                <w:rFonts w:ascii="Century Gothic" w:hAnsi="Century Gothic"/>
                <w:b/>
              </w:rPr>
              <w:t>09</w:t>
            </w:r>
          </w:p>
        </w:tc>
        <w:tc>
          <w:tcPr>
            <w:tcW w:w="73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7E2350" w14:textId="77777777" w:rsidR="009612ED" w:rsidRPr="00722290" w:rsidRDefault="009612ED" w:rsidP="009612ED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Przekrój A-A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3D1D994B" w14:textId="7BDDADD1" w:rsidR="009612ED" w:rsidRDefault="008317B3" w:rsidP="009612ED">
            <w:pPr>
              <w:jc w:val="center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28</w:t>
            </w:r>
          </w:p>
        </w:tc>
      </w:tr>
      <w:tr w:rsidR="009612ED" w:rsidRPr="009C23EA" w14:paraId="434B68E1" w14:textId="77777777" w:rsidTr="00E1446D">
        <w:trPr>
          <w:trHeight w:val="312"/>
        </w:trPr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F7417E" w14:textId="3EB24FCD" w:rsidR="009612ED" w:rsidRPr="009C23EA" w:rsidRDefault="009612ED" w:rsidP="009612ED">
            <w:pPr>
              <w:jc w:val="center"/>
              <w:rPr>
                <w:rFonts w:ascii="Century Gothic" w:hAnsi="Century Gothic"/>
                <w:b/>
              </w:rPr>
            </w:pPr>
            <w:r w:rsidRPr="007C3EE3">
              <w:rPr>
                <w:rFonts w:ascii="Century Gothic" w:hAnsi="Century Gothic"/>
                <w:b/>
              </w:rPr>
              <w:t>PB-A-</w:t>
            </w:r>
            <w:r w:rsidR="003A4C9E">
              <w:rPr>
                <w:rFonts w:ascii="Century Gothic" w:hAnsi="Century Gothic"/>
                <w:b/>
              </w:rPr>
              <w:t>10</w:t>
            </w:r>
          </w:p>
        </w:tc>
        <w:tc>
          <w:tcPr>
            <w:tcW w:w="73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9881D3" w14:textId="77777777" w:rsidR="009612ED" w:rsidRPr="00722290" w:rsidRDefault="009612ED" w:rsidP="009612ED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Przekrój B-B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34B949A7" w14:textId="42B54FE1" w:rsidR="009612ED" w:rsidRDefault="008317B3" w:rsidP="00A8048A">
            <w:pPr>
              <w:jc w:val="center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29</w:t>
            </w:r>
          </w:p>
        </w:tc>
      </w:tr>
      <w:tr w:rsidR="009612ED" w:rsidRPr="009C23EA" w14:paraId="323F5783" w14:textId="77777777" w:rsidTr="00E1446D">
        <w:trPr>
          <w:trHeight w:val="312"/>
        </w:trPr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035814" w14:textId="7EE56376" w:rsidR="009612ED" w:rsidRPr="009C23EA" w:rsidRDefault="009612ED" w:rsidP="009612ED">
            <w:pPr>
              <w:jc w:val="center"/>
              <w:rPr>
                <w:rFonts w:ascii="Century Gothic" w:hAnsi="Century Gothic"/>
                <w:b/>
              </w:rPr>
            </w:pPr>
            <w:r w:rsidRPr="007C3EE3">
              <w:rPr>
                <w:rFonts w:ascii="Century Gothic" w:hAnsi="Century Gothic"/>
                <w:b/>
              </w:rPr>
              <w:t>PB-A-</w:t>
            </w:r>
            <w:r w:rsidR="003A4C9E">
              <w:rPr>
                <w:rFonts w:ascii="Century Gothic" w:hAnsi="Century Gothic"/>
                <w:b/>
              </w:rPr>
              <w:t>11</w:t>
            </w:r>
          </w:p>
        </w:tc>
        <w:tc>
          <w:tcPr>
            <w:tcW w:w="73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56D705" w14:textId="2D6C5D86" w:rsidR="009612ED" w:rsidRPr="00722290" w:rsidRDefault="003A4C9E" w:rsidP="009612ED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Elewacje</w:t>
            </w:r>
            <w:r w:rsidR="009612ED">
              <w:rPr>
                <w:rFonts w:ascii="Century Gothic" w:hAnsi="Century Gothic"/>
              </w:rPr>
              <w:t xml:space="preserve"> </w:t>
            </w:r>
            <w:r w:rsidR="00782ABC"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6483E043" w14:textId="0A8CA61A" w:rsidR="009612ED" w:rsidRDefault="008317B3" w:rsidP="009612ED">
            <w:pPr>
              <w:jc w:val="center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30</w:t>
            </w:r>
          </w:p>
        </w:tc>
      </w:tr>
      <w:tr w:rsidR="009612ED" w:rsidRPr="009C23EA" w14:paraId="35428774" w14:textId="77777777" w:rsidTr="003704C0">
        <w:trPr>
          <w:trHeight w:val="312"/>
        </w:trPr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0D0904" w14:textId="48606B9C" w:rsidR="009612ED" w:rsidRPr="009C23EA" w:rsidRDefault="009612ED" w:rsidP="009612ED">
            <w:pPr>
              <w:jc w:val="center"/>
              <w:rPr>
                <w:rFonts w:ascii="Century Gothic" w:hAnsi="Century Gothic"/>
                <w:b/>
              </w:rPr>
            </w:pPr>
            <w:r w:rsidRPr="007C3EE3">
              <w:rPr>
                <w:rFonts w:ascii="Century Gothic" w:hAnsi="Century Gothic"/>
                <w:b/>
              </w:rPr>
              <w:t>PB-A-</w:t>
            </w:r>
            <w:r w:rsidR="003A4C9E">
              <w:rPr>
                <w:rFonts w:ascii="Century Gothic" w:hAnsi="Century Gothic"/>
                <w:b/>
              </w:rPr>
              <w:t>12</w:t>
            </w:r>
          </w:p>
        </w:tc>
        <w:tc>
          <w:tcPr>
            <w:tcW w:w="73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1FC2C8" w14:textId="605FEDC0" w:rsidR="009612ED" w:rsidRPr="00722290" w:rsidRDefault="009612ED" w:rsidP="00A8048A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Zestawienie stolarki okiennej i drzwiowej</w:t>
            </w:r>
            <w:r w:rsidR="00782ABC"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8054CF" w14:textId="04A256F7" w:rsidR="009612ED" w:rsidRDefault="008317B3" w:rsidP="00A8048A">
            <w:pPr>
              <w:jc w:val="center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31</w:t>
            </w:r>
          </w:p>
        </w:tc>
      </w:tr>
    </w:tbl>
    <w:p w14:paraId="54534987" w14:textId="77777777" w:rsidR="00670DEC" w:rsidRPr="00C45A3E" w:rsidRDefault="00670DEC" w:rsidP="00C45A3E">
      <w:pPr>
        <w:rPr>
          <w:rFonts w:ascii="Century Gothic" w:hAnsi="Century Gothic" w:cs="ArialMT"/>
          <w:highlight w:val="yellow"/>
        </w:rPr>
      </w:pPr>
    </w:p>
    <w:sectPr w:rsidR="00670DEC" w:rsidRPr="00C45A3E" w:rsidSect="00A822DB">
      <w:headerReference w:type="even" r:id="rId8"/>
      <w:headerReference w:type="default" r:id="rId9"/>
      <w:footerReference w:type="even" r:id="rId10"/>
      <w:type w:val="continuous"/>
      <w:pgSz w:w="11906" w:h="16838" w:code="9"/>
      <w:pgMar w:top="719" w:right="746" w:bottom="360" w:left="1134" w:header="709" w:footer="454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57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03E00D" w14:textId="77777777" w:rsidR="00990214" w:rsidRDefault="00990214">
      <w:r>
        <w:separator/>
      </w:r>
    </w:p>
  </w:endnote>
  <w:endnote w:type="continuationSeparator" w:id="0">
    <w:p w14:paraId="2A54A98B" w14:textId="77777777" w:rsidR="00990214" w:rsidRDefault="009902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Times New Roman"/>
    <w:charset w:val="00"/>
    <w:family w:val="auto"/>
    <w:pitch w:val="variable"/>
    <w:sig w:usb0="800000AF" w:usb1="1001ECEA" w:usb2="00000000" w:usb3="00000000" w:csb0="00000003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MT">
    <w:altName w:val="MS Mincho"/>
    <w:panose1 w:val="00000000000000000000"/>
    <w:charset w:val="EE"/>
    <w:family w:val="auto"/>
    <w:notTrueType/>
    <w:pitch w:val="default"/>
    <w:sig w:usb0="00000001" w:usb1="08070000" w:usb2="00000010" w:usb3="00000000" w:csb0="00020002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3D7F3B" w14:textId="77777777" w:rsidR="0094524C" w:rsidRDefault="0094524C">
    <w:pPr>
      <w:pStyle w:val="Stopka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17C9F2" w14:textId="77777777" w:rsidR="00990214" w:rsidRDefault="00990214">
      <w:r>
        <w:separator/>
      </w:r>
    </w:p>
  </w:footnote>
  <w:footnote w:type="continuationSeparator" w:id="0">
    <w:p w14:paraId="1B63E327" w14:textId="77777777" w:rsidR="00990214" w:rsidRDefault="0099021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272D66" w14:textId="77777777" w:rsidR="0094524C" w:rsidRDefault="0094524C">
    <w:r>
      <w:cr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4C536A" w14:textId="77777777" w:rsidR="0094524C" w:rsidRPr="007710FD" w:rsidRDefault="00C45A3E" w:rsidP="000E31F8">
    <w:pPr>
      <w:pStyle w:val="Nagwek"/>
      <w:shd w:val="clear" w:color="auto" w:fill="FFFFFF"/>
      <w:tabs>
        <w:tab w:val="clear" w:pos="4536"/>
        <w:tab w:val="clear" w:pos="9072"/>
        <w:tab w:val="left" w:pos="5798"/>
      </w:tabs>
      <w:rPr>
        <w:rFonts w:ascii="Century Gothic" w:hAnsi="Century Gothic"/>
        <w:color w:val="0070C0"/>
      </w:rPr>
    </w:pPr>
    <w:r>
      <w:rPr>
        <w:noProof/>
      </w:rPr>
      <w:drawing>
        <wp:anchor distT="0" distB="0" distL="114300" distR="114300" simplePos="0" relativeHeight="251657216" behindDoc="0" locked="0" layoutInCell="1" allowOverlap="1" wp14:anchorId="6462E71D" wp14:editId="414921DF">
          <wp:simplePos x="0" y="0"/>
          <wp:positionH relativeFrom="column">
            <wp:posOffset>5131435</wp:posOffset>
          </wp:positionH>
          <wp:positionV relativeFrom="paragraph">
            <wp:posOffset>-145415</wp:posOffset>
          </wp:positionV>
          <wp:extent cx="1439545" cy="348615"/>
          <wp:effectExtent l="0" t="0" r="0" b="0"/>
          <wp:wrapNone/>
          <wp:docPr id="1" name="Obraz 1" descr="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9545" cy="3486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EA4691">
      <w:rPr>
        <w:rFonts w:ascii="Century Gothic" w:hAnsi="Century Gothic"/>
        <w:b/>
        <w:color w:val="0070C0"/>
        <w:sz w:val="24"/>
        <w:szCs w:val="24"/>
      </w:rPr>
      <w:t>SPIS TREŚCI</w:t>
    </w:r>
  </w:p>
  <w:p w14:paraId="1A28EDFD" w14:textId="77777777" w:rsidR="0094524C" w:rsidRDefault="00000000" w:rsidP="00431A7B">
    <w:pPr>
      <w:pStyle w:val="Nagwek"/>
      <w:jc w:val="center"/>
    </w:pPr>
    <w:r>
      <w:rPr>
        <w:noProof/>
      </w:rPr>
      <w:pict w14:anchorId="2DA535CA"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2" o:spid="_x0000_s1025" type="#_x0000_t32" style="position:absolute;left:0;text-align:left;margin-left:-19.95pt;margin-top:2.25pt;width:407.25pt;height:0;z-index:251658240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" strokecolor="#00b0f0"/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1"/>
    <w:multiLevelType w:val="singleLevel"/>
    <w:tmpl w:val="51FA6F34"/>
    <w:lvl w:ilvl="0">
      <w:start w:val="1"/>
      <w:numFmt w:val="bullet"/>
      <w:pStyle w:val="Listapunktowana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1" w15:restartNumberingAfterBreak="0">
    <w:nsid w:val="FFFFFF82"/>
    <w:multiLevelType w:val="singleLevel"/>
    <w:tmpl w:val="340AF340"/>
    <w:lvl w:ilvl="0">
      <w:start w:val="1"/>
      <w:numFmt w:val="bullet"/>
      <w:pStyle w:val="Listapunktowana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2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3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4" w15:restartNumberingAfterBreak="0">
    <w:nsid w:val="00000003"/>
    <w:multiLevelType w:val="multilevel"/>
    <w:tmpl w:val="97668FC8"/>
    <w:name w:val="WW8Num2"/>
    <w:lvl w:ilvl="0">
      <w:start w:val="5"/>
      <w:numFmt w:val="bullet"/>
      <w:lvlText w:val="-"/>
      <w:lvlJc w:val="left"/>
      <w:pPr>
        <w:tabs>
          <w:tab w:val="num" w:pos="1158"/>
        </w:tabs>
        <w:ind w:left="1158" w:hanging="360"/>
      </w:pPr>
      <w:rPr>
        <w:rFonts w:ascii="Times New Roman" w:hAnsi="Times New Roman"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  <w:color w:val="auto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00000004"/>
    <w:multiLevelType w:val="singleLevel"/>
    <w:tmpl w:val="00000004"/>
    <w:name w:val="WW8Num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6" w15:restartNumberingAfterBreak="0">
    <w:nsid w:val="00000008"/>
    <w:multiLevelType w:val="multilevel"/>
    <w:tmpl w:val="00000008"/>
    <w:name w:val="WW8Num8"/>
    <w:lvl w:ilvl="0">
      <w:start w:val="7"/>
      <w:numFmt w:val="decimal"/>
      <w:lvlText w:val="%1"/>
      <w:lvlJc w:val="left"/>
      <w:pPr>
        <w:tabs>
          <w:tab w:val="num" w:pos="480"/>
        </w:tabs>
        <w:ind w:left="480" w:hanging="480"/>
      </w:pPr>
    </w:lvl>
    <w:lvl w:ilvl="1">
      <w:start w:val="1"/>
      <w:numFmt w:val="decimal"/>
      <w:lvlText w:val="%1.%2"/>
      <w:lvlJc w:val="left"/>
      <w:pPr>
        <w:tabs>
          <w:tab w:val="num" w:pos="1020"/>
        </w:tabs>
        <w:ind w:left="1020" w:hanging="480"/>
      </w:pPr>
    </w:lvl>
    <w:lvl w:ilvl="2">
      <w:start w:val="3"/>
      <w:numFmt w:val="decimal"/>
      <w:lvlText w:val="%1.%2.%3"/>
      <w:lvlJc w:val="left"/>
      <w:pPr>
        <w:tabs>
          <w:tab w:val="num" w:pos="1800"/>
        </w:tabs>
        <w:ind w:left="1800" w:hanging="720"/>
      </w:pPr>
    </w:lvl>
    <w:lvl w:ilvl="3">
      <w:start w:val="1"/>
      <w:numFmt w:val="decimal"/>
      <w:lvlText w:val="%1.%2.%3.%4"/>
      <w:lvlJc w:val="left"/>
      <w:pPr>
        <w:tabs>
          <w:tab w:val="num" w:pos="2340"/>
        </w:tabs>
        <w:ind w:left="2340" w:hanging="720"/>
      </w:p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</w:lvl>
    <w:lvl w:ilvl="5">
      <w:start w:val="1"/>
      <w:numFmt w:val="decimal"/>
      <w:lvlText w:val="%1.%2.%3.%4.%5.%6"/>
      <w:lvlJc w:val="left"/>
      <w:pPr>
        <w:tabs>
          <w:tab w:val="num" w:pos="3780"/>
        </w:tabs>
        <w:ind w:left="37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5220"/>
        </w:tabs>
        <w:ind w:left="522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</w:lvl>
  </w:abstractNum>
  <w:abstractNum w:abstractNumId="7" w15:restartNumberingAfterBreak="0">
    <w:nsid w:val="00000009"/>
    <w:multiLevelType w:val="multilevel"/>
    <w:tmpl w:val="00000009"/>
    <w:name w:val="WW8Num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Times New Roman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8" w15:restartNumberingAfterBreak="0">
    <w:nsid w:val="0000000B"/>
    <w:multiLevelType w:val="multilevel"/>
    <w:tmpl w:val="573CF6EC"/>
    <w:name w:val="WW8Num11"/>
    <w:lvl w:ilvl="0">
      <w:start w:val="1"/>
      <w:numFmt w:val="bullet"/>
      <w:lvlText w:val=""/>
      <w:lvlJc w:val="left"/>
      <w:pPr>
        <w:tabs>
          <w:tab w:val="num" w:pos="927"/>
        </w:tabs>
        <w:ind w:left="927" w:hanging="360"/>
      </w:pPr>
      <w:rPr>
        <w:rFonts w:ascii="Symbol" w:hAnsi="Symbol" w:cs="Symbol"/>
      </w:rPr>
    </w:lvl>
    <w:lvl w:ilvl="1">
      <w:start w:val="1"/>
      <w:numFmt w:val="decimal"/>
      <w:lvlText w:val="%1.%2"/>
      <w:lvlJc w:val="left"/>
      <w:pPr>
        <w:tabs>
          <w:tab w:val="num" w:pos="1635"/>
        </w:tabs>
        <w:ind w:left="1635" w:hanging="360"/>
      </w:pPr>
    </w:lvl>
    <w:lvl w:ilvl="2">
      <w:start w:val="1"/>
      <w:numFmt w:val="decimal"/>
      <w:lvlText w:val="%1.%2.%3"/>
      <w:lvlJc w:val="left"/>
      <w:pPr>
        <w:tabs>
          <w:tab w:val="num" w:pos="2703"/>
        </w:tabs>
        <w:ind w:left="2703" w:hanging="720"/>
      </w:pPr>
    </w:lvl>
    <w:lvl w:ilvl="3">
      <w:start w:val="1"/>
      <w:numFmt w:val="decimal"/>
      <w:lvlText w:val="%1.%2.%3.%4"/>
      <w:lvlJc w:val="left"/>
      <w:pPr>
        <w:tabs>
          <w:tab w:val="num" w:pos="3771"/>
        </w:tabs>
        <w:ind w:left="3771" w:hanging="1080"/>
      </w:pPr>
    </w:lvl>
    <w:lvl w:ilvl="4">
      <w:start w:val="1"/>
      <w:numFmt w:val="decimal"/>
      <w:lvlText w:val="%1.%2.%3.%4.%5"/>
      <w:lvlJc w:val="left"/>
      <w:pPr>
        <w:tabs>
          <w:tab w:val="num" w:pos="4479"/>
        </w:tabs>
        <w:ind w:left="4479" w:hanging="1080"/>
      </w:pPr>
    </w:lvl>
    <w:lvl w:ilvl="5">
      <w:start w:val="1"/>
      <w:numFmt w:val="decimal"/>
      <w:lvlText w:val="%1.%2.%3.%4.%5.%6"/>
      <w:lvlJc w:val="left"/>
      <w:pPr>
        <w:tabs>
          <w:tab w:val="num" w:pos="5547"/>
        </w:tabs>
        <w:ind w:left="5547" w:hanging="1440"/>
      </w:pPr>
    </w:lvl>
    <w:lvl w:ilvl="6">
      <w:start w:val="1"/>
      <w:numFmt w:val="decimal"/>
      <w:lvlText w:val="%1.%2.%3.%4.%5.%6.%7"/>
      <w:lvlJc w:val="left"/>
      <w:pPr>
        <w:tabs>
          <w:tab w:val="num" w:pos="6255"/>
        </w:tabs>
        <w:ind w:left="6255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7323"/>
        </w:tabs>
        <w:ind w:left="7323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8391"/>
        </w:tabs>
        <w:ind w:left="8391" w:hanging="2160"/>
      </w:pPr>
    </w:lvl>
  </w:abstractNum>
  <w:abstractNum w:abstractNumId="9" w15:restartNumberingAfterBreak="0">
    <w:nsid w:val="0000000C"/>
    <w:multiLevelType w:val="singleLevel"/>
    <w:tmpl w:val="0000000C"/>
    <w:name w:val="WW8Num12"/>
    <w:lvl w:ilvl="0">
      <w:start w:val="1"/>
      <w:numFmt w:val="bullet"/>
      <w:lvlText w:val=""/>
      <w:lvlJc w:val="left"/>
      <w:pPr>
        <w:tabs>
          <w:tab w:val="num" w:pos="795"/>
        </w:tabs>
        <w:ind w:left="795" w:hanging="360"/>
      </w:pPr>
      <w:rPr>
        <w:rFonts w:ascii="Symbol" w:hAnsi="Symbol" w:cs="Symbol"/>
      </w:rPr>
    </w:lvl>
  </w:abstractNum>
  <w:abstractNum w:abstractNumId="10" w15:restartNumberingAfterBreak="0">
    <w:nsid w:val="0000000E"/>
    <w:multiLevelType w:val="singleLevel"/>
    <w:tmpl w:val="0000000E"/>
    <w:name w:val="WW8Num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</w:abstractNum>
  <w:abstractNum w:abstractNumId="11" w15:restartNumberingAfterBreak="0">
    <w:nsid w:val="00000010"/>
    <w:multiLevelType w:val="singleLevel"/>
    <w:tmpl w:val="00000010"/>
    <w:name w:val="WW8Num16"/>
    <w:lvl w:ilvl="0">
      <w:start w:val="1"/>
      <w:numFmt w:val="bullet"/>
      <w:lvlText w:val=""/>
      <w:lvlJc w:val="left"/>
      <w:pPr>
        <w:tabs>
          <w:tab w:val="num" w:pos="907"/>
        </w:tabs>
        <w:ind w:left="907" w:hanging="283"/>
      </w:pPr>
      <w:rPr>
        <w:rFonts w:ascii="Symbol" w:hAnsi="Symbol" w:cs="Times New Roman"/>
      </w:rPr>
    </w:lvl>
  </w:abstractNum>
  <w:abstractNum w:abstractNumId="12" w15:restartNumberingAfterBreak="0">
    <w:nsid w:val="00000011"/>
    <w:multiLevelType w:val="singleLevel"/>
    <w:tmpl w:val="00000011"/>
    <w:name w:val="WW8Num17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/>
      </w:rPr>
    </w:lvl>
  </w:abstractNum>
  <w:abstractNum w:abstractNumId="13" w15:restartNumberingAfterBreak="0">
    <w:nsid w:val="00000012"/>
    <w:multiLevelType w:val="singleLevel"/>
    <w:tmpl w:val="00000012"/>
    <w:name w:val="WW8Num18"/>
    <w:lvl w:ilvl="0">
      <w:start w:val="1"/>
      <w:numFmt w:val="decimal"/>
      <w:lvlText w:val="%1)"/>
      <w:lvlJc w:val="left"/>
      <w:pPr>
        <w:tabs>
          <w:tab w:val="num" w:pos="1069"/>
        </w:tabs>
        <w:ind w:left="1069" w:hanging="360"/>
      </w:pPr>
    </w:lvl>
  </w:abstractNum>
  <w:abstractNum w:abstractNumId="14" w15:restartNumberingAfterBreak="0">
    <w:nsid w:val="00000013"/>
    <w:multiLevelType w:val="singleLevel"/>
    <w:tmpl w:val="00000013"/>
    <w:name w:val="WW8Num19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/>
        <w:u w:val="none"/>
      </w:rPr>
    </w:lvl>
  </w:abstractNum>
  <w:abstractNum w:abstractNumId="15" w15:restartNumberingAfterBreak="0">
    <w:nsid w:val="00000014"/>
    <w:multiLevelType w:val="multilevel"/>
    <w:tmpl w:val="0ED8ED16"/>
    <w:name w:val="WW8Num20"/>
    <w:lvl w:ilvl="0">
      <w:start w:val="2"/>
      <w:numFmt w:val="decimal"/>
      <w:lvlText w:val="%1."/>
      <w:lvlJc w:val="left"/>
      <w:pPr>
        <w:tabs>
          <w:tab w:val="num" w:pos="525"/>
        </w:tabs>
        <w:ind w:left="525" w:hanging="525"/>
      </w:pPr>
      <w:rPr>
        <w:rFonts w:hint="default"/>
        <w:u w:val="none"/>
      </w:rPr>
    </w:lvl>
    <w:lvl w:ilvl="1">
      <w:start w:val="1"/>
      <w:numFmt w:val="decimal"/>
      <w:lvlText w:val="%1.%2.1"/>
      <w:lvlJc w:val="left"/>
      <w:pPr>
        <w:tabs>
          <w:tab w:val="num" w:pos="1092"/>
        </w:tabs>
        <w:ind w:left="1092" w:hanging="525"/>
      </w:pPr>
      <w:rPr>
        <w:rFonts w:ascii="Times New Roman" w:hAnsi="Times New Roman" w:cs="Times New Roman" w:hint="default"/>
        <w:b/>
        <w:u w:val="none"/>
      </w:rPr>
    </w:lvl>
    <w:lvl w:ilvl="2">
      <w:start w:val="1"/>
      <w:numFmt w:val="decimal"/>
      <w:lvlText w:val="%1.%2.%3."/>
      <w:lvlJc w:val="left"/>
      <w:pPr>
        <w:tabs>
          <w:tab w:val="num" w:pos="1854"/>
        </w:tabs>
        <w:ind w:left="1854" w:hanging="720"/>
      </w:pPr>
      <w:rPr>
        <w:rFonts w:hint="default"/>
        <w:u w:val="none"/>
      </w:rPr>
    </w:lvl>
    <w:lvl w:ilvl="3">
      <w:start w:val="1"/>
      <w:numFmt w:val="decimal"/>
      <w:lvlText w:val="%1.%2.%3.%4."/>
      <w:lvlJc w:val="left"/>
      <w:pPr>
        <w:tabs>
          <w:tab w:val="num" w:pos="2421"/>
        </w:tabs>
        <w:ind w:left="2421" w:hanging="720"/>
      </w:pPr>
      <w:rPr>
        <w:rFonts w:hint="default"/>
        <w:u w:val="none"/>
      </w:rPr>
    </w:lvl>
    <w:lvl w:ilvl="4">
      <w:start w:val="1"/>
      <w:numFmt w:val="decimal"/>
      <w:lvlText w:val="%1.%2.%3.%4.%5."/>
      <w:lvlJc w:val="left"/>
      <w:pPr>
        <w:tabs>
          <w:tab w:val="num" w:pos="3348"/>
        </w:tabs>
        <w:ind w:left="3348" w:hanging="1080"/>
      </w:pPr>
      <w:rPr>
        <w:rFonts w:hint="default"/>
        <w:u w:val="none"/>
      </w:rPr>
    </w:lvl>
    <w:lvl w:ilvl="5">
      <w:start w:val="1"/>
      <w:numFmt w:val="decimal"/>
      <w:lvlText w:val="%1.%2.%3.%4.%5.%6."/>
      <w:lvlJc w:val="left"/>
      <w:pPr>
        <w:tabs>
          <w:tab w:val="num" w:pos="3915"/>
        </w:tabs>
        <w:ind w:left="3915" w:hanging="1080"/>
      </w:pPr>
      <w:rPr>
        <w:rFonts w:hint="default"/>
        <w:u w:val="none"/>
      </w:rPr>
    </w:lvl>
    <w:lvl w:ilvl="6">
      <w:start w:val="1"/>
      <w:numFmt w:val="decimal"/>
      <w:lvlText w:val="%1.%2.%3.%4.%5.%6.%7."/>
      <w:lvlJc w:val="left"/>
      <w:pPr>
        <w:tabs>
          <w:tab w:val="num" w:pos="4842"/>
        </w:tabs>
        <w:ind w:left="4842" w:hanging="1440"/>
      </w:pPr>
      <w:rPr>
        <w:rFonts w:hint="default"/>
        <w:u w:val="none"/>
      </w:rPr>
    </w:lvl>
    <w:lvl w:ilvl="7">
      <w:start w:val="1"/>
      <w:numFmt w:val="decimal"/>
      <w:lvlText w:val="%1.%2.%3.%4.%5.%6.%7.%8."/>
      <w:lvlJc w:val="left"/>
      <w:pPr>
        <w:tabs>
          <w:tab w:val="num" w:pos="5409"/>
        </w:tabs>
        <w:ind w:left="5409" w:hanging="1440"/>
      </w:pPr>
      <w:rPr>
        <w:rFonts w:hint="default"/>
        <w:u w:val="none"/>
      </w:rPr>
    </w:lvl>
    <w:lvl w:ilvl="8">
      <w:start w:val="1"/>
      <w:numFmt w:val="decimal"/>
      <w:lvlText w:val="%1.%2.%3.%4.%5.%6.%7.%8.%9."/>
      <w:lvlJc w:val="left"/>
      <w:pPr>
        <w:tabs>
          <w:tab w:val="num" w:pos="6336"/>
        </w:tabs>
        <w:ind w:left="6336" w:hanging="1800"/>
      </w:pPr>
      <w:rPr>
        <w:rFonts w:hint="default"/>
        <w:u w:val="none"/>
      </w:rPr>
    </w:lvl>
  </w:abstractNum>
  <w:abstractNum w:abstractNumId="16" w15:restartNumberingAfterBreak="0">
    <w:nsid w:val="00000015"/>
    <w:multiLevelType w:val="singleLevel"/>
    <w:tmpl w:val="00000015"/>
    <w:name w:val="WW8Num2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</w:abstractNum>
  <w:abstractNum w:abstractNumId="17" w15:restartNumberingAfterBreak="0">
    <w:nsid w:val="00000017"/>
    <w:multiLevelType w:val="multilevel"/>
    <w:tmpl w:val="00000017"/>
    <w:name w:val="WW8Num23"/>
    <w:lvl w:ilvl="0">
      <w:start w:val="1"/>
      <w:numFmt w:val="decimal"/>
      <w:lvlText w:val="%1."/>
      <w:lvlJc w:val="left"/>
      <w:pPr>
        <w:tabs>
          <w:tab w:val="num" w:pos="1146"/>
        </w:tabs>
        <w:ind w:left="1146" w:hanging="360"/>
      </w:pPr>
    </w:lvl>
    <w:lvl w:ilvl="1">
      <w:start w:val="1"/>
      <w:numFmt w:val="bullet"/>
      <w:lvlText w:val=""/>
      <w:lvlJc w:val="left"/>
      <w:pPr>
        <w:tabs>
          <w:tab w:val="num" w:pos="1866"/>
        </w:tabs>
        <w:ind w:left="1866" w:hanging="360"/>
      </w:pPr>
      <w:rPr>
        <w:rFonts w:ascii="Symbol" w:hAnsi="Symbol" w:cs="Times New Roman"/>
        <w:b/>
        <w:sz w:val="24"/>
      </w:rPr>
    </w:lvl>
    <w:lvl w:ilvl="2">
      <w:start w:val="1"/>
      <w:numFmt w:val="decimal"/>
      <w:lvlText w:val="%3)"/>
      <w:lvlJc w:val="left"/>
      <w:pPr>
        <w:tabs>
          <w:tab w:val="num" w:pos="2766"/>
        </w:tabs>
        <w:ind w:left="2766" w:hanging="360"/>
      </w:pPr>
    </w:lvl>
    <w:lvl w:ilvl="3">
      <w:start w:val="1"/>
      <w:numFmt w:val="decimal"/>
      <w:lvlText w:val="%4."/>
      <w:lvlJc w:val="left"/>
      <w:pPr>
        <w:tabs>
          <w:tab w:val="num" w:pos="3306"/>
        </w:tabs>
        <w:ind w:left="3306" w:hanging="360"/>
      </w:pPr>
    </w:lvl>
    <w:lvl w:ilvl="4">
      <w:start w:val="1"/>
      <w:numFmt w:val="lowerLetter"/>
      <w:lvlText w:val="%5."/>
      <w:lvlJc w:val="left"/>
      <w:pPr>
        <w:tabs>
          <w:tab w:val="num" w:pos="4026"/>
        </w:tabs>
        <w:ind w:left="4026" w:hanging="360"/>
      </w:pPr>
    </w:lvl>
    <w:lvl w:ilvl="5">
      <w:start w:val="1"/>
      <w:numFmt w:val="lowerRoman"/>
      <w:lvlText w:val="%6."/>
      <w:lvlJc w:val="right"/>
      <w:pPr>
        <w:tabs>
          <w:tab w:val="num" w:pos="4746"/>
        </w:tabs>
        <w:ind w:left="4746" w:hanging="180"/>
      </w:pPr>
    </w:lvl>
    <w:lvl w:ilvl="6">
      <w:start w:val="1"/>
      <w:numFmt w:val="decimal"/>
      <w:lvlText w:val="%7."/>
      <w:lvlJc w:val="left"/>
      <w:pPr>
        <w:tabs>
          <w:tab w:val="num" w:pos="5466"/>
        </w:tabs>
        <w:ind w:left="5466" w:hanging="360"/>
      </w:pPr>
    </w:lvl>
    <w:lvl w:ilvl="7">
      <w:start w:val="1"/>
      <w:numFmt w:val="lowerLetter"/>
      <w:lvlText w:val="%8."/>
      <w:lvlJc w:val="left"/>
      <w:pPr>
        <w:tabs>
          <w:tab w:val="num" w:pos="6186"/>
        </w:tabs>
        <w:ind w:left="6186" w:hanging="360"/>
      </w:pPr>
    </w:lvl>
    <w:lvl w:ilvl="8">
      <w:start w:val="1"/>
      <w:numFmt w:val="lowerRoman"/>
      <w:lvlText w:val="%9."/>
      <w:lvlJc w:val="right"/>
      <w:pPr>
        <w:tabs>
          <w:tab w:val="num" w:pos="6906"/>
        </w:tabs>
        <w:ind w:left="6906" w:hanging="180"/>
      </w:pPr>
    </w:lvl>
  </w:abstractNum>
  <w:abstractNum w:abstractNumId="18" w15:restartNumberingAfterBreak="0">
    <w:nsid w:val="00000018"/>
    <w:multiLevelType w:val="singleLevel"/>
    <w:tmpl w:val="AA9EF526"/>
    <w:name w:val="WW8Num24"/>
    <w:lvl w:ilvl="0">
      <w:start w:val="2"/>
      <w:numFmt w:val="upperRoman"/>
      <w:lvlText w:val="%1."/>
      <w:lvlJc w:val="left"/>
      <w:pPr>
        <w:tabs>
          <w:tab w:val="num" w:pos="0"/>
        </w:tabs>
        <w:ind w:left="1080" w:hanging="720"/>
      </w:pPr>
      <w:rPr>
        <w:rFonts w:ascii="Times New Roman" w:hAnsi="Times New Roman" w:cs="Times New Roman" w:hint="default"/>
        <w:sz w:val="36"/>
        <w:szCs w:val="36"/>
      </w:rPr>
    </w:lvl>
  </w:abstractNum>
  <w:abstractNum w:abstractNumId="19" w15:restartNumberingAfterBreak="0">
    <w:nsid w:val="00000019"/>
    <w:multiLevelType w:val="singleLevel"/>
    <w:tmpl w:val="00000019"/>
    <w:name w:val="WW8Num2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</w:abstractNum>
  <w:abstractNum w:abstractNumId="20" w15:restartNumberingAfterBreak="0">
    <w:nsid w:val="0000001A"/>
    <w:multiLevelType w:val="multilevel"/>
    <w:tmpl w:val="22EE8F2A"/>
    <w:name w:val="WW8Num26"/>
    <w:lvl w:ilvl="0">
      <w:start w:val="3"/>
      <w:numFmt w:val="decimal"/>
      <w:lvlText w:val="%1.0"/>
      <w:lvlJc w:val="left"/>
      <w:pPr>
        <w:tabs>
          <w:tab w:val="num" w:pos="540"/>
        </w:tabs>
        <w:ind w:left="540" w:hanging="360"/>
      </w:pPr>
      <w:rPr>
        <w:rFonts w:ascii="Times New Roman" w:hAnsi="Times New Roman" w:cs="Times New Roman" w:hint="default"/>
      </w:rPr>
    </w:lvl>
    <w:lvl w:ilvl="1">
      <w:start w:val="1"/>
      <w:numFmt w:val="none"/>
      <w:lvlText w:val="12.1"/>
      <w:lvlJc w:val="left"/>
      <w:pPr>
        <w:tabs>
          <w:tab w:val="num" w:pos="1248"/>
        </w:tabs>
        <w:ind w:left="124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316"/>
        </w:tabs>
        <w:ind w:left="231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384"/>
        </w:tabs>
        <w:ind w:left="338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4092"/>
        </w:tabs>
        <w:ind w:left="409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160"/>
        </w:tabs>
        <w:ind w:left="516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868"/>
        </w:tabs>
        <w:ind w:left="586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936"/>
        </w:tabs>
        <w:ind w:left="693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8004"/>
        </w:tabs>
        <w:ind w:left="8004" w:hanging="2160"/>
      </w:pPr>
      <w:rPr>
        <w:rFonts w:hint="default"/>
      </w:rPr>
    </w:lvl>
  </w:abstractNum>
  <w:abstractNum w:abstractNumId="21" w15:restartNumberingAfterBreak="0">
    <w:nsid w:val="0000001C"/>
    <w:multiLevelType w:val="multilevel"/>
    <w:tmpl w:val="0000001C"/>
    <w:name w:val="WW8Num28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283" w:hanging="283"/>
      </w:pPr>
    </w:lvl>
    <w:lvl w:ilvl="1">
      <w:start w:val="1"/>
      <w:numFmt w:val="decimal"/>
      <w:lvlText w:val=".%2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.%3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.%4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.%5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.%6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.%7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.%8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.%9"/>
      <w:lvlJc w:val="left"/>
      <w:pPr>
        <w:tabs>
          <w:tab w:val="num" w:pos="3600"/>
        </w:tabs>
        <w:ind w:left="3600" w:hanging="360"/>
      </w:pPr>
    </w:lvl>
  </w:abstractNum>
  <w:abstractNum w:abstractNumId="22" w15:restartNumberingAfterBreak="0">
    <w:nsid w:val="0000001D"/>
    <w:multiLevelType w:val="multilevel"/>
    <w:tmpl w:val="0000001D"/>
    <w:name w:val="WW8Num29"/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3" w15:restartNumberingAfterBreak="0">
    <w:nsid w:val="0000001E"/>
    <w:multiLevelType w:val="multilevel"/>
    <w:tmpl w:val="0000001E"/>
    <w:name w:val="WW8Num30"/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4" w15:restartNumberingAfterBreak="0">
    <w:nsid w:val="0004520F"/>
    <w:multiLevelType w:val="hybridMultilevel"/>
    <w:tmpl w:val="1C101CF6"/>
    <w:lvl w:ilvl="0" w:tplc="18B67D06">
      <w:start w:val="1"/>
      <w:numFmt w:val="bullet"/>
      <w:lvlText w:val="-"/>
      <w:lvlJc w:val="left"/>
      <w:pPr>
        <w:ind w:left="108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 w15:restartNumberingAfterBreak="0">
    <w:nsid w:val="01EB3497"/>
    <w:multiLevelType w:val="multilevel"/>
    <w:tmpl w:val="398C108E"/>
    <w:name w:val="WW8Num7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  <w:i w:val="0"/>
      </w:rPr>
    </w:lvl>
    <w:lvl w:ilvl="2">
      <w:start w:val="1"/>
      <w:numFmt w:val="decimal"/>
      <w:lvlText w:val="3.5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3.5.%3.%4."/>
      <w:lvlJc w:val="left"/>
      <w:pPr>
        <w:tabs>
          <w:tab w:val="num" w:pos="1080"/>
        </w:tabs>
        <w:ind w:left="64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26" w15:restartNumberingAfterBreak="0">
    <w:nsid w:val="074A60DA"/>
    <w:multiLevelType w:val="multilevel"/>
    <w:tmpl w:val="21D8C24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ListanumerowanaPABLO1"/>
      <w:lvlText w:val="%12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0AA06025"/>
    <w:multiLevelType w:val="multilevel"/>
    <w:tmpl w:val="4970BE66"/>
    <w:lvl w:ilvl="0">
      <w:start w:val="2"/>
      <w:numFmt w:val="decimal"/>
      <w:lvlText w:val="%1.0"/>
      <w:lvlJc w:val="left"/>
      <w:pPr>
        <w:ind w:left="720" w:hanging="720"/>
      </w:pPr>
      <w:rPr>
        <w:rFonts w:hint="default"/>
        <w:b/>
        <w:sz w:val="28"/>
      </w:rPr>
    </w:lvl>
    <w:lvl w:ilvl="1">
      <w:start w:val="1"/>
      <w:numFmt w:val="decimal"/>
      <w:lvlText w:val="%1.%2"/>
      <w:lvlJc w:val="left"/>
      <w:pPr>
        <w:ind w:left="1429" w:hanging="720"/>
      </w:pPr>
      <w:rPr>
        <w:rFonts w:hint="default"/>
        <w:b/>
        <w:sz w:val="28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  <w:b/>
        <w:sz w:val="28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  <w:b/>
        <w:sz w:val="28"/>
      </w:rPr>
    </w:lvl>
    <w:lvl w:ilvl="4">
      <w:start w:val="1"/>
      <w:numFmt w:val="decimal"/>
      <w:lvlText w:val="%1.%2.%3.%4.%5"/>
      <w:lvlJc w:val="left"/>
      <w:pPr>
        <w:ind w:left="4276" w:hanging="1440"/>
      </w:pPr>
      <w:rPr>
        <w:rFonts w:hint="default"/>
        <w:b/>
        <w:sz w:val="28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  <w:b/>
        <w:sz w:val="28"/>
      </w:rPr>
    </w:lvl>
    <w:lvl w:ilvl="6">
      <w:start w:val="1"/>
      <w:numFmt w:val="decimal"/>
      <w:lvlText w:val="%1.%2.%3.%4.%5.%6.%7"/>
      <w:lvlJc w:val="left"/>
      <w:pPr>
        <w:ind w:left="6054" w:hanging="1800"/>
      </w:pPr>
      <w:rPr>
        <w:rFonts w:hint="default"/>
        <w:b/>
        <w:sz w:val="28"/>
      </w:rPr>
    </w:lvl>
    <w:lvl w:ilvl="7">
      <w:start w:val="1"/>
      <w:numFmt w:val="decimal"/>
      <w:lvlText w:val="%1.%2.%3.%4.%5.%6.%7.%8"/>
      <w:lvlJc w:val="left"/>
      <w:pPr>
        <w:ind w:left="7123" w:hanging="2160"/>
      </w:pPr>
      <w:rPr>
        <w:rFonts w:hint="default"/>
        <w:b/>
        <w:sz w:val="28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  <w:b/>
        <w:sz w:val="28"/>
      </w:rPr>
    </w:lvl>
  </w:abstractNum>
  <w:abstractNum w:abstractNumId="28" w15:restartNumberingAfterBreak="0">
    <w:nsid w:val="0C4E3345"/>
    <w:multiLevelType w:val="hybridMultilevel"/>
    <w:tmpl w:val="252C649E"/>
    <w:lvl w:ilvl="0" w:tplc="04150001">
      <w:start w:val="1"/>
      <w:numFmt w:val="bullet"/>
      <w:lvlText w:val=""/>
      <w:lvlJc w:val="left"/>
      <w:pPr>
        <w:ind w:left="18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20" w:hanging="360"/>
      </w:pPr>
      <w:rPr>
        <w:rFonts w:ascii="Wingdings" w:hAnsi="Wingdings" w:hint="default"/>
      </w:rPr>
    </w:lvl>
  </w:abstractNum>
  <w:abstractNum w:abstractNumId="29" w15:restartNumberingAfterBreak="0">
    <w:nsid w:val="0D9D7AF6"/>
    <w:multiLevelType w:val="hybridMultilevel"/>
    <w:tmpl w:val="E23A9104"/>
    <w:lvl w:ilvl="0" w:tplc="D6B4374C">
      <w:start w:val="1"/>
      <w:numFmt w:val="upperRoman"/>
      <w:pStyle w:val="Nagwek7"/>
      <w:lvlText w:val="%1."/>
      <w:lvlJc w:val="left"/>
      <w:pPr>
        <w:tabs>
          <w:tab w:val="num" w:pos="1080"/>
        </w:tabs>
        <w:ind w:left="1080" w:hanging="720"/>
      </w:pPr>
      <w:rPr>
        <w:rFonts w:ascii="Arial" w:hAnsi="Arial" w:hint="default"/>
        <w:b/>
        <w:i w:val="0"/>
        <w:color w:val="auto"/>
        <w:sz w:val="28"/>
        <w:u w:val="none"/>
      </w:rPr>
    </w:lvl>
    <w:lvl w:ilvl="1" w:tplc="D02CB806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A5EEEB8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C25E299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A2A286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78CFB34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AA8AF98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1E0EC1A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714588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0E145887"/>
    <w:multiLevelType w:val="hybridMultilevel"/>
    <w:tmpl w:val="089A3DDE"/>
    <w:lvl w:ilvl="0" w:tplc="18B67D06">
      <w:start w:val="1"/>
      <w:numFmt w:val="bullet"/>
      <w:lvlText w:val="-"/>
      <w:lvlJc w:val="left"/>
      <w:pPr>
        <w:ind w:left="1080" w:hanging="360"/>
      </w:pPr>
      <w:rPr>
        <w:rFonts w:ascii="Courier New" w:hAnsi="Courier New" w:hint="default"/>
      </w:rPr>
    </w:lvl>
    <w:lvl w:ilvl="1" w:tplc="041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 w15:restartNumberingAfterBreak="0">
    <w:nsid w:val="0F987FA1"/>
    <w:multiLevelType w:val="hybridMultilevel"/>
    <w:tmpl w:val="1410F9D4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 w15:restartNumberingAfterBreak="0">
    <w:nsid w:val="0FB42479"/>
    <w:multiLevelType w:val="hybridMultilevel"/>
    <w:tmpl w:val="58A65CC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12101959"/>
    <w:multiLevelType w:val="hybridMultilevel"/>
    <w:tmpl w:val="13D64B68"/>
    <w:lvl w:ilvl="0" w:tplc="842E712E">
      <w:start w:val="1"/>
      <w:numFmt w:val="bullet"/>
      <w:lvlText w:val=""/>
      <w:lvlJc w:val="left"/>
      <w:pPr>
        <w:ind w:left="121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 w15:restartNumberingAfterBreak="0">
    <w:nsid w:val="277F715B"/>
    <w:multiLevelType w:val="hybridMultilevel"/>
    <w:tmpl w:val="E21CD080"/>
    <w:lvl w:ilvl="0" w:tplc="04150001">
      <w:start w:val="1"/>
      <w:numFmt w:val="bullet"/>
      <w:lvlText w:val=""/>
      <w:lvlJc w:val="left"/>
      <w:pPr>
        <w:ind w:left="220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92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4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6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8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80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52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4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63" w:hanging="360"/>
      </w:pPr>
      <w:rPr>
        <w:rFonts w:ascii="Wingdings" w:hAnsi="Wingdings" w:hint="default"/>
      </w:rPr>
    </w:lvl>
  </w:abstractNum>
  <w:abstractNum w:abstractNumId="35" w15:restartNumberingAfterBreak="0">
    <w:nsid w:val="2F16111F"/>
    <w:multiLevelType w:val="hybridMultilevel"/>
    <w:tmpl w:val="254C1954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6" w15:restartNumberingAfterBreak="0">
    <w:nsid w:val="2F353BEC"/>
    <w:multiLevelType w:val="hybridMultilevel"/>
    <w:tmpl w:val="23C45B58"/>
    <w:lvl w:ilvl="0" w:tplc="E7C0686A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3724273D"/>
    <w:multiLevelType w:val="hybridMultilevel"/>
    <w:tmpl w:val="14A8DC56"/>
    <w:lvl w:ilvl="0" w:tplc="18B67D06">
      <w:start w:val="1"/>
      <w:numFmt w:val="bullet"/>
      <w:lvlText w:val="-"/>
      <w:lvlJc w:val="left"/>
      <w:pPr>
        <w:ind w:left="36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 w15:restartNumberingAfterBreak="0">
    <w:nsid w:val="3EAF7D74"/>
    <w:multiLevelType w:val="hybridMultilevel"/>
    <w:tmpl w:val="71844516"/>
    <w:lvl w:ilvl="0" w:tplc="A8DA43D4">
      <w:start w:val="1"/>
      <w:numFmt w:val="decimal"/>
      <w:lvlText w:val="%1."/>
      <w:lvlJc w:val="left"/>
      <w:pPr>
        <w:ind w:left="108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 w15:restartNumberingAfterBreak="0">
    <w:nsid w:val="3F3178E8"/>
    <w:multiLevelType w:val="hybridMultilevel"/>
    <w:tmpl w:val="056C7C8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0" w15:restartNumberingAfterBreak="0">
    <w:nsid w:val="416E48C4"/>
    <w:multiLevelType w:val="hybridMultilevel"/>
    <w:tmpl w:val="8E90B9C8"/>
    <w:name w:val="WW8Num42"/>
    <w:lvl w:ilvl="0" w:tplc="E782004A">
      <w:start w:val="1"/>
      <w:numFmt w:val="bullet"/>
      <w:lvlText w:val=""/>
      <w:lvlJc w:val="left"/>
      <w:pPr>
        <w:tabs>
          <w:tab w:val="num" w:pos="624"/>
        </w:tabs>
        <w:ind w:left="720" w:hanging="493"/>
      </w:pPr>
      <w:rPr>
        <w:rFonts w:ascii="Symbol" w:hAnsi="Symbol" w:hint="default"/>
        <w:b w:val="0"/>
        <w:sz w:val="22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41C61427"/>
    <w:multiLevelType w:val="hybridMultilevel"/>
    <w:tmpl w:val="E6E8D76A"/>
    <w:lvl w:ilvl="0" w:tplc="782EEFB2">
      <w:start w:val="1"/>
      <w:numFmt w:val="bullet"/>
      <w:lvlText w:val=""/>
      <w:lvlJc w:val="left"/>
      <w:pPr>
        <w:ind w:left="2138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ind w:left="2858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42" w15:restartNumberingAfterBreak="0">
    <w:nsid w:val="50A10229"/>
    <w:multiLevelType w:val="hybridMultilevel"/>
    <w:tmpl w:val="40043A5A"/>
    <w:lvl w:ilvl="0" w:tplc="FFFFFFFF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43" w15:restartNumberingAfterBreak="0">
    <w:nsid w:val="54366D1A"/>
    <w:multiLevelType w:val="hybridMultilevel"/>
    <w:tmpl w:val="D2E416DC"/>
    <w:lvl w:ilvl="0" w:tplc="33F0EF32">
      <w:start w:val="1"/>
      <w:numFmt w:val="lowerLetter"/>
      <w:lvlText w:val="%1)"/>
      <w:lvlJc w:val="left"/>
      <w:pPr>
        <w:ind w:left="2130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05" w:hanging="360"/>
      </w:pPr>
    </w:lvl>
    <w:lvl w:ilvl="2" w:tplc="0415001B" w:tentative="1">
      <w:start w:val="1"/>
      <w:numFmt w:val="lowerRoman"/>
      <w:lvlText w:val="%3."/>
      <w:lvlJc w:val="right"/>
      <w:pPr>
        <w:ind w:left="3225" w:hanging="180"/>
      </w:pPr>
    </w:lvl>
    <w:lvl w:ilvl="3" w:tplc="0415000F" w:tentative="1">
      <w:start w:val="1"/>
      <w:numFmt w:val="decimal"/>
      <w:lvlText w:val="%4."/>
      <w:lvlJc w:val="left"/>
      <w:pPr>
        <w:ind w:left="3945" w:hanging="360"/>
      </w:pPr>
    </w:lvl>
    <w:lvl w:ilvl="4" w:tplc="04150019" w:tentative="1">
      <w:start w:val="1"/>
      <w:numFmt w:val="lowerLetter"/>
      <w:lvlText w:val="%5."/>
      <w:lvlJc w:val="left"/>
      <w:pPr>
        <w:ind w:left="4665" w:hanging="360"/>
      </w:pPr>
    </w:lvl>
    <w:lvl w:ilvl="5" w:tplc="0415001B" w:tentative="1">
      <w:start w:val="1"/>
      <w:numFmt w:val="lowerRoman"/>
      <w:lvlText w:val="%6."/>
      <w:lvlJc w:val="right"/>
      <w:pPr>
        <w:ind w:left="5385" w:hanging="180"/>
      </w:pPr>
    </w:lvl>
    <w:lvl w:ilvl="6" w:tplc="0415000F" w:tentative="1">
      <w:start w:val="1"/>
      <w:numFmt w:val="decimal"/>
      <w:lvlText w:val="%7."/>
      <w:lvlJc w:val="left"/>
      <w:pPr>
        <w:ind w:left="6105" w:hanging="360"/>
      </w:pPr>
    </w:lvl>
    <w:lvl w:ilvl="7" w:tplc="04150019" w:tentative="1">
      <w:start w:val="1"/>
      <w:numFmt w:val="lowerLetter"/>
      <w:lvlText w:val="%8."/>
      <w:lvlJc w:val="left"/>
      <w:pPr>
        <w:ind w:left="6825" w:hanging="360"/>
      </w:pPr>
    </w:lvl>
    <w:lvl w:ilvl="8" w:tplc="0415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44" w15:restartNumberingAfterBreak="0">
    <w:nsid w:val="5C363E16"/>
    <w:multiLevelType w:val="hybridMultilevel"/>
    <w:tmpl w:val="4038F7F8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5" w15:restartNumberingAfterBreak="0">
    <w:nsid w:val="5D0378DB"/>
    <w:multiLevelType w:val="hybridMultilevel"/>
    <w:tmpl w:val="7EF4E4D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6115281A"/>
    <w:multiLevelType w:val="hybridMultilevel"/>
    <w:tmpl w:val="5C3CF520"/>
    <w:lvl w:ilvl="0" w:tplc="782EEFB2">
      <w:start w:val="1"/>
      <w:numFmt w:val="bullet"/>
      <w:lvlText w:val=""/>
      <w:lvlJc w:val="left"/>
      <w:pPr>
        <w:ind w:left="213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47" w15:restartNumberingAfterBreak="0">
    <w:nsid w:val="65385FB1"/>
    <w:multiLevelType w:val="hybridMultilevel"/>
    <w:tmpl w:val="CC3CAF86"/>
    <w:lvl w:ilvl="0" w:tplc="18B67D0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8" w15:restartNumberingAfterBreak="0">
    <w:nsid w:val="67FD2499"/>
    <w:multiLevelType w:val="hybridMultilevel"/>
    <w:tmpl w:val="5BD4640A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9" w15:restartNumberingAfterBreak="0">
    <w:nsid w:val="6B62590A"/>
    <w:multiLevelType w:val="multilevel"/>
    <w:tmpl w:val="0415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50" w15:restartNumberingAfterBreak="0">
    <w:nsid w:val="6DFB1519"/>
    <w:multiLevelType w:val="multilevel"/>
    <w:tmpl w:val="1F044A8A"/>
    <w:lvl w:ilvl="0">
      <w:start w:val="1"/>
      <w:numFmt w:val="decimal"/>
      <w:lvlText w:val="%1.0"/>
      <w:lvlJc w:val="left"/>
      <w:pPr>
        <w:ind w:left="705" w:hanging="7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14" w:hanging="70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abstractNum w:abstractNumId="51" w15:restartNumberingAfterBreak="0">
    <w:nsid w:val="70A65AB7"/>
    <w:multiLevelType w:val="hybridMultilevel"/>
    <w:tmpl w:val="3DCAFF2C"/>
    <w:lvl w:ilvl="0" w:tplc="18B67D0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2" w15:restartNumberingAfterBreak="0">
    <w:nsid w:val="71BF08A9"/>
    <w:multiLevelType w:val="multilevel"/>
    <w:tmpl w:val="B5B427D0"/>
    <w:lvl w:ilvl="0">
      <w:start w:val="5"/>
      <w:numFmt w:val="decimal"/>
      <w:lvlText w:val="%1.0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276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123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53" w15:restartNumberingAfterBreak="0">
    <w:nsid w:val="763775B0"/>
    <w:multiLevelType w:val="hybridMultilevel"/>
    <w:tmpl w:val="59FA3466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4" w15:restartNumberingAfterBreak="0">
    <w:nsid w:val="7F467672"/>
    <w:multiLevelType w:val="hybridMultilevel"/>
    <w:tmpl w:val="9EB04C32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290985887">
    <w:abstractNumId w:val="29"/>
  </w:num>
  <w:num w:numId="2" w16cid:durableId="889612369">
    <w:abstractNumId w:val="1"/>
  </w:num>
  <w:num w:numId="3" w16cid:durableId="402413798">
    <w:abstractNumId w:val="0"/>
  </w:num>
  <w:num w:numId="4" w16cid:durableId="1966041789">
    <w:abstractNumId w:val="49"/>
  </w:num>
  <w:num w:numId="5" w16cid:durableId="1347635566">
    <w:abstractNumId w:val="26"/>
  </w:num>
  <w:num w:numId="6" w16cid:durableId="518206477">
    <w:abstractNumId w:val="2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566" w:hanging="283"/>
        </w:pPr>
        <w:rPr>
          <w:rFonts w:ascii="Symbol" w:hAnsi="Symbol" w:hint="default"/>
        </w:rPr>
      </w:lvl>
    </w:lvlOverride>
  </w:num>
  <w:num w:numId="7" w16cid:durableId="725179449">
    <w:abstractNumId w:val="47"/>
  </w:num>
  <w:num w:numId="8" w16cid:durableId="770051798">
    <w:abstractNumId w:val="32"/>
  </w:num>
  <w:num w:numId="9" w16cid:durableId="2081369808">
    <w:abstractNumId w:val="30"/>
  </w:num>
  <w:num w:numId="10" w16cid:durableId="436371020">
    <w:abstractNumId w:val="54"/>
  </w:num>
  <w:num w:numId="11" w16cid:durableId="1290891087">
    <w:abstractNumId w:val="41"/>
  </w:num>
  <w:num w:numId="12" w16cid:durableId="779178304">
    <w:abstractNumId w:val="35"/>
  </w:num>
  <w:num w:numId="13" w16cid:durableId="2000618867">
    <w:abstractNumId w:val="53"/>
  </w:num>
  <w:num w:numId="14" w16cid:durableId="731122492">
    <w:abstractNumId w:val="33"/>
  </w:num>
  <w:num w:numId="15" w16cid:durableId="1103501793">
    <w:abstractNumId w:val="31"/>
  </w:num>
  <w:num w:numId="16" w16cid:durableId="240140331">
    <w:abstractNumId w:val="44"/>
  </w:num>
  <w:num w:numId="17" w16cid:durableId="1420447859">
    <w:abstractNumId w:val="52"/>
  </w:num>
  <w:num w:numId="18" w16cid:durableId="1030060641">
    <w:abstractNumId w:val="27"/>
  </w:num>
  <w:num w:numId="19" w16cid:durableId="1201818020">
    <w:abstractNumId w:val="42"/>
  </w:num>
  <w:num w:numId="20" w16cid:durableId="1840733195">
    <w:abstractNumId w:val="46"/>
  </w:num>
  <w:num w:numId="21" w16cid:durableId="416950946">
    <w:abstractNumId w:val="48"/>
  </w:num>
  <w:num w:numId="22" w16cid:durableId="253705145">
    <w:abstractNumId w:val="43"/>
  </w:num>
  <w:num w:numId="23" w16cid:durableId="1836220181">
    <w:abstractNumId w:val="38"/>
  </w:num>
  <w:num w:numId="24" w16cid:durableId="1647203313">
    <w:abstractNumId w:val="24"/>
  </w:num>
  <w:num w:numId="25" w16cid:durableId="1677997486">
    <w:abstractNumId w:val="39"/>
  </w:num>
  <w:num w:numId="26" w16cid:durableId="1636254763">
    <w:abstractNumId w:val="34"/>
  </w:num>
  <w:num w:numId="27" w16cid:durableId="847717629">
    <w:abstractNumId w:val="28"/>
  </w:num>
  <w:num w:numId="28" w16cid:durableId="97919434">
    <w:abstractNumId w:val="51"/>
  </w:num>
  <w:num w:numId="29" w16cid:durableId="674265847">
    <w:abstractNumId w:val="37"/>
  </w:num>
  <w:num w:numId="30" w16cid:durableId="59451449">
    <w:abstractNumId w:val="50"/>
  </w:num>
  <w:num w:numId="31" w16cid:durableId="1397124289">
    <w:abstractNumId w:val="45"/>
  </w:num>
  <w:num w:numId="32" w16cid:durableId="12432181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 w16cid:durableId="1701737197">
    <w:abstractNumId w:val="36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2"/>
  <w:embedSystemFont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50"/>
    <o:shapelayout v:ext="edit">
      <o:idmap v:ext="edit" data="1"/>
      <o:rules v:ext="edit">
        <o:r id="V:Rule1" type="connector" idref="#AutoShape 2"/>
      </o:rules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C3EE3"/>
    <w:rsid w:val="000003FA"/>
    <w:rsid w:val="000012D6"/>
    <w:rsid w:val="00001409"/>
    <w:rsid w:val="000016F0"/>
    <w:rsid w:val="00002131"/>
    <w:rsid w:val="000023CB"/>
    <w:rsid w:val="00002448"/>
    <w:rsid w:val="00002714"/>
    <w:rsid w:val="00002806"/>
    <w:rsid w:val="0000298B"/>
    <w:rsid w:val="00002D99"/>
    <w:rsid w:val="000030FE"/>
    <w:rsid w:val="0000333C"/>
    <w:rsid w:val="00003B32"/>
    <w:rsid w:val="0000450D"/>
    <w:rsid w:val="00004BDD"/>
    <w:rsid w:val="00005351"/>
    <w:rsid w:val="0000553E"/>
    <w:rsid w:val="00005716"/>
    <w:rsid w:val="00005749"/>
    <w:rsid w:val="00006258"/>
    <w:rsid w:val="000063E6"/>
    <w:rsid w:val="0000660B"/>
    <w:rsid w:val="0000746F"/>
    <w:rsid w:val="00007E72"/>
    <w:rsid w:val="000100D0"/>
    <w:rsid w:val="00010A14"/>
    <w:rsid w:val="0001210C"/>
    <w:rsid w:val="00012ABC"/>
    <w:rsid w:val="0001308D"/>
    <w:rsid w:val="00013106"/>
    <w:rsid w:val="000131BF"/>
    <w:rsid w:val="0001429D"/>
    <w:rsid w:val="000154F2"/>
    <w:rsid w:val="000157AA"/>
    <w:rsid w:val="000157DA"/>
    <w:rsid w:val="000162CF"/>
    <w:rsid w:val="00016458"/>
    <w:rsid w:val="00017843"/>
    <w:rsid w:val="00017980"/>
    <w:rsid w:val="000179E0"/>
    <w:rsid w:val="00017BF2"/>
    <w:rsid w:val="00017C32"/>
    <w:rsid w:val="00017C7E"/>
    <w:rsid w:val="00020682"/>
    <w:rsid w:val="00020950"/>
    <w:rsid w:val="00021071"/>
    <w:rsid w:val="000213DB"/>
    <w:rsid w:val="00021486"/>
    <w:rsid w:val="00021622"/>
    <w:rsid w:val="0002192E"/>
    <w:rsid w:val="00021C74"/>
    <w:rsid w:val="00021D3D"/>
    <w:rsid w:val="00022738"/>
    <w:rsid w:val="00023CA7"/>
    <w:rsid w:val="00023D06"/>
    <w:rsid w:val="00023D64"/>
    <w:rsid w:val="0002461E"/>
    <w:rsid w:val="0002501B"/>
    <w:rsid w:val="00025838"/>
    <w:rsid w:val="00025D45"/>
    <w:rsid w:val="00025E6E"/>
    <w:rsid w:val="00026746"/>
    <w:rsid w:val="0002742B"/>
    <w:rsid w:val="000275AE"/>
    <w:rsid w:val="00027A48"/>
    <w:rsid w:val="00027F19"/>
    <w:rsid w:val="00027F38"/>
    <w:rsid w:val="0003068B"/>
    <w:rsid w:val="00030B44"/>
    <w:rsid w:val="0003111C"/>
    <w:rsid w:val="00031B57"/>
    <w:rsid w:val="00031C2F"/>
    <w:rsid w:val="0003458C"/>
    <w:rsid w:val="00034663"/>
    <w:rsid w:val="00035558"/>
    <w:rsid w:val="00036CA8"/>
    <w:rsid w:val="00036E01"/>
    <w:rsid w:val="00036F93"/>
    <w:rsid w:val="00037791"/>
    <w:rsid w:val="00040213"/>
    <w:rsid w:val="00040219"/>
    <w:rsid w:val="00040259"/>
    <w:rsid w:val="000402E9"/>
    <w:rsid w:val="00040428"/>
    <w:rsid w:val="000404AB"/>
    <w:rsid w:val="00040568"/>
    <w:rsid w:val="000408CD"/>
    <w:rsid w:val="0004105C"/>
    <w:rsid w:val="00041191"/>
    <w:rsid w:val="00041A02"/>
    <w:rsid w:val="00041A14"/>
    <w:rsid w:val="00041DB8"/>
    <w:rsid w:val="00042597"/>
    <w:rsid w:val="00042CF4"/>
    <w:rsid w:val="00042FDA"/>
    <w:rsid w:val="00043419"/>
    <w:rsid w:val="00043C38"/>
    <w:rsid w:val="00043DC7"/>
    <w:rsid w:val="0004411E"/>
    <w:rsid w:val="000450EB"/>
    <w:rsid w:val="00045537"/>
    <w:rsid w:val="00045613"/>
    <w:rsid w:val="00045A26"/>
    <w:rsid w:val="00045BD7"/>
    <w:rsid w:val="000466B3"/>
    <w:rsid w:val="000475ED"/>
    <w:rsid w:val="0005028B"/>
    <w:rsid w:val="000502D8"/>
    <w:rsid w:val="00050BD6"/>
    <w:rsid w:val="00050C79"/>
    <w:rsid w:val="00050C81"/>
    <w:rsid w:val="000512C8"/>
    <w:rsid w:val="00051EBC"/>
    <w:rsid w:val="00052B9A"/>
    <w:rsid w:val="00052FBE"/>
    <w:rsid w:val="00053250"/>
    <w:rsid w:val="00053327"/>
    <w:rsid w:val="000549BE"/>
    <w:rsid w:val="00054BA7"/>
    <w:rsid w:val="00054EB9"/>
    <w:rsid w:val="000558DA"/>
    <w:rsid w:val="00055B42"/>
    <w:rsid w:val="0005687A"/>
    <w:rsid w:val="00057FC8"/>
    <w:rsid w:val="00060098"/>
    <w:rsid w:val="00061476"/>
    <w:rsid w:val="00061A3B"/>
    <w:rsid w:val="00061FB3"/>
    <w:rsid w:val="00062369"/>
    <w:rsid w:val="00062798"/>
    <w:rsid w:val="00062E28"/>
    <w:rsid w:val="00063546"/>
    <w:rsid w:val="000636B7"/>
    <w:rsid w:val="000638A3"/>
    <w:rsid w:val="00063CA5"/>
    <w:rsid w:val="00064007"/>
    <w:rsid w:val="0006410A"/>
    <w:rsid w:val="00064380"/>
    <w:rsid w:val="00065970"/>
    <w:rsid w:val="00065E95"/>
    <w:rsid w:val="00066DAB"/>
    <w:rsid w:val="0006700E"/>
    <w:rsid w:val="0006777E"/>
    <w:rsid w:val="0007012C"/>
    <w:rsid w:val="00070CF9"/>
    <w:rsid w:val="00071889"/>
    <w:rsid w:val="00072005"/>
    <w:rsid w:val="000727B1"/>
    <w:rsid w:val="00074619"/>
    <w:rsid w:val="000747B7"/>
    <w:rsid w:val="00074CC5"/>
    <w:rsid w:val="000761E1"/>
    <w:rsid w:val="00076486"/>
    <w:rsid w:val="000767E0"/>
    <w:rsid w:val="00076B78"/>
    <w:rsid w:val="00076B84"/>
    <w:rsid w:val="00077925"/>
    <w:rsid w:val="000779F4"/>
    <w:rsid w:val="00082120"/>
    <w:rsid w:val="000822D4"/>
    <w:rsid w:val="00082DA5"/>
    <w:rsid w:val="00083BFC"/>
    <w:rsid w:val="00083C9A"/>
    <w:rsid w:val="00083D1D"/>
    <w:rsid w:val="00083DC3"/>
    <w:rsid w:val="00085129"/>
    <w:rsid w:val="00085299"/>
    <w:rsid w:val="00085448"/>
    <w:rsid w:val="0008564A"/>
    <w:rsid w:val="000858DC"/>
    <w:rsid w:val="00085969"/>
    <w:rsid w:val="00086B8D"/>
    <w:rsid w:val="00086DCD"/>
    <w:rsid w:val="000876CB"/>
    <w:rsid w:val="0009101D"/>
    <w:rsid w:val="00091A76"/>
    <w:rsid w:val="00091ECB"/>
    <w:rsid w:val="00093AE4"/>
    <w:rsid w:val="00093D9A"/>
    <w:rsid w:val="00094704"/>
    <w:rsid w:val="000947FA"/>
    <w:rsid w:val="00094FF1"/>
    <w:rsid w:val="000950F2"/>
    <w:rsid w:val="00095F2D"/>
    <w:rsid w:val="00096110"/>
    <w:rsid w:val="0009668E"/>
    <w:rsid w:val="000970D1"/>
    <w:rsid w:val="000977B0"/>
    <w:rsid w:val="00097892"/>
    <w:rsid w:val="00097977"/>
    <w:rsid w:val="00097C0B"/>
    <w:rsid w:val="000A07DA"/>
    <w:rsid w:val="000A093F"/>
    <w:rsid w:val="000A0C09"/>
    <w:rsid w:val="000A0DAF"/>
    <w:rsid w:val="000A1127"/>
    <w:rsid w:val="000A23AE"/>
    <w:rsid w:val="000A242C"/>
    <w:rsid w:val="000A27E7"/>
    <w:rsid w:val="000A29B6"/>
    <w:rsid w:val="000A29C0"/>
    <w:rsid w:val="000A2CDC"/>
    <w:rsid w:val="000A38D4"/>
    <w:rsid w:val="000A40A2"/>
    <w:rsid w:val="000A4516"/>
    <w:rsid w:val="000A4520"/>
    <w:rsid w:val="000A48E4"/>
    <w:rsid w:val="000A4F3B"/>
    <w:rsid w:val="000A5872"/>
    <w:rsid w:val="000A5E31"/>
    <w:rsid w:val="000A6B50"/>
    <w:rsid w:val="000A6C78"/>
    <w:rsid w:val="000A7322"/>
    <w:rsid w:val="000A7EAB"/>
    <w:rsid w:val="000B0487"/>
    <w:rsid w:val="000B08E4"/>
    <w:rsid w:val="000B0C8B"/>
    <w:rsid w:val="000B1666"/>
    <w:rsid w:val="000B1920"/>
    <w:rsid w:val="000B1987"/>
    <w:rsid w:val="000B2002"/>
    <w:rsid w:val="000B2648"/>
    <w:rsid w:val="000B295E"/>
    <w:rsid w:val="000B2D92"/>
    <w:rsid w:val="000B3EF2"/>
    <w:rsid w:val="000B4814"/>
    <w:rsid w:val="000B4C93"/>
    <w:rsid w:val="000B4CED"/>
    <w:rsid w:val="000B4E00"/>
    <w:rsid w:val="000B52EE"/>
    <w:rsid w:val="000B6312"/>
    <w:rsid w:val="000B6BD6"/>
    <w:rsid w:val="000B70FC"/>
    <w:rsid w:val="000B74C1"/>
    <w:rsid w:val="000B7594"/>
    <w:rsid w:val="000B7A9B"/>
    <w:rsid w:val="000C0214"/>
    <w:rsid w:val="000C1199"/>
    <w:rsid w:val="000C1F29"/>
    <w:rsid w:val="000C2205"/>
    <w:rsid w:val="000C3253"/>
    <w:rsid w:val="000C3B34"/>
    <w:rsid w:val="000C3B8B"/>
    <w:rsid w:val="000C45D0"/>
    <w:rsid w:val="000C4D21"/>
    <w:rsid w:val="000C5273"/>
    <w:rsid w:val="000C5A35"/>
    <w:rsid w:val="000C5C7C"/>
    <w:rsid w:val="000C6771"/>
    <w:rsid w:val="000C6B15"/>
    <w:rsid w:val="000C7158"/>
    <w:rsid w:val="000C72F8"/>
    <w:rsid w:val="000C7A45"/>
    <w:rsid w:val="000D0187"/>
    <w:rsid w:val="000D0BA0"/>
    <w:rsid w:val="000D1742"/>
    <w:rsid w:val="000D1B0F"/>
    <w:rsid w:val="000D1E84"/>
    <w:rsid w:val="000D2893"/>
    <w:rsid w:val="000D33D8"/>
    <w:rsid w:val="000D37A8"/>
    <w:rsid w:val="000D37E9"/>
    <w:rsid w:val="000D3983"/>
    <w:rsid w:val="000D3EF2"/>
    <w:rsid w:val="000D4132"/>
    <w:rsid w:val="000D42A7"/>
    <w:rsid w:val="000D4FBC"/>
    <w:rsid w:val="000D57A5"/>
    <w:rsid w:val="000D581A"/>
    <w:rsid w:val="000D5B0D"/>
    <w:rsid w:val="000D5F5E"/>
    <w:rsid w:val="000D67C2"/>
    <w:rsid w:val="000D6ACF"/>
    <w:rsid w:val="000D6D41"/>
    <w:rsid w:val="000D6FFF"/>
    <w:rsid w:val="000D709A"/>
    <w:rsid w:val="000D78B3"/>
    <w:rsid w:val="000D7948"/>
    <w:rsid w:val="000D7D4F"/>
    <w:rsid w:val="000E02F6"/>
    <w:rsid w:val="000E0843"/>
    <w:rsid w:val="000E0912"/>
    <w:rsid w:val="000E10E0"/>
    <w:rsid w:val="000E1423"/>
    <w:rsid w:val="000E2DE4"/>
    <w:rsid w:val="000E3062"/>
    <w:rsid w:val="000E31F8"/>
    <w:rsid w:val="000E33C4"/>
    <w:rsid w:val="000E3414"/>
    <w:rsid w:val="000E3599"/>
    <w:rsid w:val="000E37C9"/>
    <w:rsid w:val="000E3E15"/>
    <w:rsid w:val="000E4054"/>
    <w:rsid w:val="000E454F"/>
    <w:rsid w:val="000E5085"/>
    <w:rsid w:val="000E53A8"/>
    <w:rsid w:val="000E5515"/>
    <w:rsid w:val="000E55F7"/>
    <w:rsid w:val="000E5682"/>
    <w:rsid w:val="000E69BC"/>
    <w:rsid w:val="000E7726"/>
    <w:rsid w:val="000F038D"/>
    <w:rsid w:val="000F04FB"/>
    <w:rsid w:val="000F07A6"/>
    <w:rsid w:val="000F0C18"/>
    <w:rsid w:val="000F1251"/>
    <w:rsid w:val="000F1731"/>
    <w:rsid w:val="000F1A10"/>
    <w:rsid w:val="000F2013"/>
    <w:rsid w:val="000F2CBD"/>
    <w:rsid w:val="000F38F7"/>
    <w:rsid w:val="000F4978"/>
    <w:rsid w:val="000F4CE5"/>
    <w:rsid w:val="000F547B"/>
    <w:rsid w:val="000F579B"/>
    <w:rsid w:val="000F60BC"/>
    <w:rsid w:val="000F6BC8"/>
    <w:rsid w:val="000F6C4C"/>
    <w:rsid w:val="000F7210"/>
    <w:rsid w:val="000F7483"/>
    <w:rsid w:val="000F74C3"/>
    <w:rsid w:val="000F76A5"/>
    <w:rsid w:val="001000FB"/>
    <w:rsid w:val="00100514"/>
    <w:rsid w:val="00100943"/>
    <w:rsid w:val="0010095F"/>
    <w:rsid w:val="00101DB1"/>
    <w:rsid w:val="00101FA4"/>
    <w:rsid w:val="00101FA9"/>
    <w:rsid w:val="0010236C"/>
    <w:rsid w:val="00102F9D"/>
    <w:rsid w:val="001048E7"/>
    <w:rsid w:val="00104A4B"/>
    <w:rsid w:val="00104E73"/>
    <w:rsid w:val="00106175"/>
    <w:rsid w:val="001065C8"/>
    <w:rsid w:val="00107119"/>
    <w:rsid w:val="00107BCA"/>
    <w:rsid w:val="00107F88"/>
    <w:rsid w:val="001108C1"/>
    <w:rsid w:val="00110A60"/>
    <w:rsid w:val="00111701"/>
    <w:rsid w:val="00111925"/>
    <w:rsid w:val="00111ACE"/>
    <w:rsid w:val="00111EBF"/>
    <w:rsid w:val="00112117"/>
    <w:rsid w:val="00112447"/>
    <w:rsid w:val="00112761"/>
    <w:rsid w:val="00112DC9"/>
    <w:rsid w:val="0011419D"/>
    <w:rsid w:val="0011419E"/>
    <w:rsid w:val="00114823"/>
    <w:rsid w:val="00114984"/>
    <w:rsid w:val="00114EB9"/>
    <w:rsid w:val="00114ED2"/>
    <w:rsid w:val="00115528"/>
    <w:rsid w:val="00115539"/>
    <w:rsid w:val="00115674"/>
    <w:rsid w:val="0011575A"/>
    <w:rsid w:val="001162AE"/>
    <w:rsid w:val="00116A38"/>
    <w:rsid w:val="00116E44"/>
    <w:rsid w:val="00117361"/>
    <w:rsid w:val="00117740"/>
    <w:rsid w:val="00117D02"/>
    <w:rsid w:val="001201FA"/>
    <w:rsid w:val="001202BA"/>
    <w:rsid w:val="001205C9"/>
    <w:rsid w:val="00120699"/>
    <w:rsid w:val="0012089B"/>
    <w:rsid w:val="001208FC"/>
    <w:rsid w:val="00121050"/>
    <w:rsid w:val="00121BF5"/>
    <w:rsid w:val="001222A0"/>
    <w:rsid w:val="00122665"/>
    <w:rsid w:val="00122738"/>
    <w:rsid w:val="00122987"/>
    <w:rsid w:val="00122E54"/>
    <w:rsid w:val="001231E7"/>
    <w:rsid w:val="0012323B"/>
    <w:rsid w:val="00123649"/>
    <w:rsid w:val="00123AC6"/>
    <w:rsid w:val="00123F2E"/>
    <w:rsid w:val="00124098"/>
    <w:rsid w:val="0012426B"/>
    <w:rsid w:val="001245F1"/>
    <w:rsid w:val="00124767"/>
    <w:rsid w:val="00124931"/>
    <w:rsid w:val="00125249"/>
    <w:rsid w:val="0012571F"/>
    <w:rsid w:val="00125C88"/>
    <w:rsid w:val="00125EAE"/>
    <w:rsid w:val="00126408"/>
    <w:rsid w:val="0012696D"/>
    <w:rsid w:val="00126BDE"/>
    <w:rsid w:val="00126F29"/>
    <w:rsid w:val="0012748C"/>
    <w:rsid w:val="001279BC"/>
    <w:rsid w:val="00127F0C"/>
    <w:rsid w:val="00130E36"/>
    <w:rsid w:val="0013152E"/>
    <w:rsid w:val="0013198D"/>
    <w:rsid w:val="00131B29"/>
    <w:rsid w:val="00131D5F"/>
    <w:rsid w:val="0013247C"/>
    <w:rsid w:val="00132DF6"/>
    <w:rsid w:val="00134829"/>
    <w:rsid w:val="00134F3D"/>
    <w:rsid w:val="001360D4"/>
    <w:rsid w:val="00136128"/>
    <w:rsid w:val="001363B0"/>
    <w:rsid w:val="001365A0"/>
    <w:rsid w:val="00136689"/>
    <w:rsid w:val="00136776"/>
    <w:rsid w:val="001369B3"/>
    <w:rsid w:val="00137108"/>
    <w:rsid w:val="00137B17"/>
    <w:rsid w:val="00137DAB"/>
    <w:rsid w:val="00137E6A"/>
    <w:rsid w:val="00137E87"/>
    <w:rsid w:val="00140E9B"/>
    <w:rsid w:val="001417E1"/>
    <w:rsid w:val="00141906"/>
    <w:rsid w:val="00141FC9"/>
    <w:rsid w:val="0014230E"/>
    <w:rsid w:val="00142517"/>
    <w:rsid w:val="00142FF7"/>
    <w:rsid w:val="001435B3"/>
    <w:rsid w:val="001437F5"/>
    <w:rsid w:val="00143CDD"/>
    <w:rsid w:val="00143ED5"/>
    <w:rsid w:val="00143FAE"/>
    <w:rsid w:val="001440FC"/>
    <w:rsid w:val="0014422C"/>
    <w:rsid w:val="00144272"/>
    <w:rsid w:val="00144938"/>
    <w:rsid w:val="00144A45"/>
    <w:rsid w:val="00144CDF"/>
    <w:rsid w:val="00145F1F"/>
    <w:rsid w:val="001462F6"/>
    <w:rsid w:val="001463A7"/>
    <w:rsid w:val="00147B1E"/>
    <w:rsid w:val="0015008D"/>
    <w:rsid w:val="001503C5"/>
    <w:rsid w:val="001506CC"/>
    <w:rsid w:val="00150BC2"/>
    <w:rsid w:val="00150DA5"/>
    <w:rsid w:val="00151292"/>
    <w:rsid w:val="0015193B"/>
    <w:rsid w:val="00151F2A"/>
    <w:rsid w:val="001523F4"/>
    <w:rsid w:val="00152C92"/>
    <w:rsid w:val="00153559"/>
    <w:rsid w:val="001536E7"/>
    <w:rsid w:val="00153731"/>
    <w:rsid w:val="00153C2B"/>
    <w:rsid w:val="00154BE2"/>
    <w:rsid w:val="00154D60"/>
    <w:rsid w:val="001554AB"/>
    <w:rsid w:val="00155708"/>
    <w:rsid w:val="00156CAA"/>
    <w:rsid w:val="00156F07"/>
    <w:rsid w:val="00157044"/>
    <w:rsid w:val="00157632"/>
    <w:rsid w:val="00157AF1"/>
    <w:rsid w:val="00157E44"/>
    <w:rsid w:val="0016026D"/>
    <w:rsid w:val="0016100A"/>
    <w:rsid w:val="00162775"/>
    <w:rsid w:val="00162968"/>
    <w:rsid w:val="00162A63"/>
    <w:rsid w:val="00162FD4"/>
    <w:rsid w:val="001634B3"/>
    <w:rsid w:val="00163622"/>
    <w:rsid w:val="001639D5"/>
    <w:rsid w:val="00164017"/>
    <w:rsid w:val="0016417C"/>
    <w:rsid w:val="0016419F"/>
    <w:rsid w:val="001644B1"/>
    <w:rsid w:val="001647AF"/>
    <w:rsid w:val="00164B35"/>
    <w:rsid w:val="0016528B"/>
    <w:rsid w:val="0016587C"/>
    <w:rsid w:val="001663B4"/>
    <w:rsid w:val="001663D5"/>
    <w:rsid w:val="0016724B"/>
    <w:rsid w:val="0016737C"/>
    <w:rsid w:val="00167775"/>
    <w:rsid w:val="00167879"/>
    <w:rsid w:val="00170417"/>
    <w:rsid w:val="00170A64"/>
    <w:rsid w:val="00170BA1"/>
    <w:rsid w:val="00170BD8"/>
    <w:rsid w:val="00171499"/>
    <w:rsid w:val="00171F52"/>
    <w:rsid w:val="001722FC"/>
    <w:rsid w:val="00172714"/>
    <w:rsid w:val="00172954"/>
    <w:rsid w:val="00172D33"/>
    <w:rsid w:val="001731E7"/>
    <w:rsid w:val="00174E9D"/>
    <w:rsid w:val="0017543C"/>
    <w:rsid w:val="00175733"/>
    <w:rsid w:val="0017614C"/>
    <w:rsid w:val="001761F9"/>
    <w:rsid w:val="001762F0"/>
    <w:rsid w:val="0017639A"/>
    <w:rsid w:val="001765B9"/>
    <w:rsid w:val="0017718E"/>
    <w:rsid w:val="00177B30"/>
    <w:rsid w:val="00180157"/>
    <w:rsid w:val="00180B5C"/>
    <w:rsid w:val="00180B6A"/>
    <w:rsid w:val="0018181B"/>
    <w:rsid w:val="00181F09"/>
    <w:rsid w:val="001821AE"/>
    <w:rsid w:val="001827A9"/>
    <w:rsid w:val="0018332F"/>
    <w:rsid w:val="00183977"/>
    <w:rsid w:val="00183BDF"/>
    <w:rsid w:val="00183F92"/>
    <w:rsid w:val="00184FC3"/>
    <w:rsid w:val="001855B2"/>
    <w:rsid w:val="00185C60"/>
    <w:rsid w:val="00185CF3"/>
    <w:rsid w:val="00185E65"/>
    <w:rsid w:val="0018605E"/>
    <w:rsid w:val="001863A1"/>
    <w:rsid w:val="001863BA"/>
    <w:rsid w:val="0018689A"/>
    <w:rsid w:val="00186FD7"/>
    <w:rsid w:val="00187985"/>
    <w:rsid w:val="001879DE"/>
    <w:rsid w:val="00190038"/>
    <w:rsid w:val="001900EB"/>
    <w:rsid w:val="00190ECA"/>
    <w:rsid w:val="0019155A"/>
    <w:rsid w:val="00191E8F"/>
    <w:rsid w:val="00191F12"/>
    <w:rsid w:val="00192A09"/>
    <w:rsid w:val="00192A41"/>
    <w:rsid w:val="00192BE8"/>
    <w:rsid w:val="00193293"/>
    <w:rsid w:val="001939E3"/>
    <w:rsid w:val="00193C3C"/>
    <w:rsid w:val="001942A5"/>
    <w:rsid w:val="001948DD"/>
    <w:rsid w:val="00194F92"/>
    <w:rsid w:val="001950DA"/>
    <w:rsid w:val="00195F8B"/>
    <w:rsid w:val="00195FEB"/>
    <w:rsid w:val="001961A5"/>
    <w:rsid w:val="00196483"/>
    <w:rsid w:val="001967D9"/>
    <w:rsid w:val="001A0EB0"/>
    <w:rsid w:val="001A1145"/>
    <w:rsid w:val="001A1C6E"/>
    <w:rsid w:val="001A2090"/>
    <w:rsid w:val="001A2230"/>
    <w:rsid w:val="001A271E"/>
    <w:rsid w:val="001A2DDB"/>
    <w:rsid w:val="001A32E4"/>
    <w:rsid w:val="001A41C6"/>
    <w:rsid w:val="001A4853"/>
    <w:rsid w:val="001A488D"/>
    <w:rsid w:val="001A4A8E"/>
    <w:rsid w:val="001A6151"/>
    <w:rsid w:val="001A6324"/>
    <w:rsid w:val="001A6665"/>
    <w:rsid w:val="001A6ECB"/>
    <w:rsid w:val="001A753C"/>
    <w:rsid w:val="001A7566"/>
    <w:rsid w:val="001B0E36"/>
    <w:rsid w:val="001B1703"/>
    <w:rsid w:val="001B1941"/>
    <w:rsid w:val="001B1B2C"/>
    <w:rsid w:val="001B21F3"/>
    <w:rsid w:val="001B241B"/>
    <w:rsid w:val="001B275D"/>
    <w:rsid w:val="001B27CD"/>
    <w:rsid w:val="001B286F"/>
    <w:rsid w:val="001B2A07"/>
    <w:rsid w:val="001B2E7B"/>
    <w:rsid w:val="001B305B"/>
    <w:rsid w:val="001B3D38"/>
    <w:rsid w:val="001B448A"/>
    <w:rsid w:val="001B4496"/>
    <w:rsid w:val="001B4CA5"/>
    <w:rsid w:val="001B4E03"/>
    <w:rsid w:val="001B5EAA"/>
    <w:rsid w:val="001B653C"/>
    <w:rsid w:val="001B65DB"/>
    <w:rsid w:val="001B6B23"/>
    <w:rsid w:val="001B6E13"/>
    <w:rsid w:val="001B6F12"/>
    <w:rsid w:val="001B7B07"/>
    <w:rsid w:val="001B7BFF"/>
    <w:rsid w:val="001C0F23"/>
    <w:rsid w:val="001C1441"/>
    <w:rsid w:val="001C1D99"/>
    <w:rsid w:val="001C1F8F"/>
    <w:rsid w:val="001C220E"/>
    <w:rsid w:val="001C2333"/>
    <w:rsid w:val="001C2CBA"/>
    <w:rsid w:val="001C2E9C"/>
    <w:rsid w:val="001C3089"/>
    <w:rsid w:val="001C3C6A"/>
    <w:rsid w:val="001C3EC0"/>
    <w:rsid w:val="001C4810"/>
    <w:rsid w:val="001C483D"/>
    <w:rsid w:val="001C4B15"/>
    <w:rsid w:val="001C53DF"/>
    <w:rsid w:val="001C5566"/>
    <w:rsid w:val="001C560B"/>
    <w:rsid w:val="001C5BEE"/>
    <w:rsid w:val="001C5D54"/>
    <w:rsid w:val="001C6E83"/>
    <w:rsid w:val="001C7140"/>
    <w:rsid w:val="001C7589"/>
    <w:rsid w:val="001C7798"/>
    <w:rsid w:val="001C794C"/>
    <w:rsid w:val="001C79C9"/>
    <w:rsid w:val="001C7B63"/>
    <w:rsid w:val="001D066C"/>
    <w:rsid w:val="001D0C3B"/>
    <w:rsid w:val="001D1CDA"/>
    <w:rsid w:val="001D1F43"/>
    <w:rsid w:val="001D244C"/>
    <w:rsid w:val="001D2801"/>
    <w:rsid w:val="001D2AAD"/>
    <w:rsid w:val="001D3779"/>
    <w:rsid w:val="001D5168"/>
    <w:rsid w:val="001D5DA8"/>
    <w:rsid w:val="001D7B60"/>
    <w:rsid w:val="001E062B"/>
    <w:rsid w:val="001E1469"/>
    <w:rsid w:val="001E1C5E"/>
    <w:rsid w:val="001E204F"/>
    <w:rsid w:val="001E22A0"/>
    <w:rsid w:val="001E22B7"/>
    <w:rsid w:val="001E2A3E"/>
    <w:rsid w:val="001E4156"/>
    <w:rsid w:val="001E4157"/>
    <w:rsid w:val="001E49C3"/>
    <w:rsid w:val="001E4B8A"/>
    <w:rsid w:val="001E509D"/>
    <w:rsid w:val="001E60C0"/>
    <w:rsid w:val="001E62BA"/>
    <w:rsid w:val="001E6C5C"/>
    <w:rsid w:val="001E6DDC"/>
    <w:rsid w:val="001E7024"/>
    <w:rsid w:val="001E7104"/>
    <w:rsid w:val="001E7600"/>
    <w:rsid w:val="001E7BC8"/>
    <w:rsid w:val="001E7D4B"/>
    <w:rsid w:val="001F04EC"/>
    <w:rsid w:val="001F08EA"/>
    <w:rsid w:val="001F0C0F"/>
    <w:rsid w:val="001F0E30"/>
    <w:rsid w:val="001F114C"/>
    <w:rsid w:val="001F1250"/>
    <w:rsid w:val="001F1502"/>
    <w:rsid w:val="001F2256"/>
    <w:rsid w:val="001F275F"/>
    <w:rsid w:val="001F28D4"/>
    <w:rsid w:val="001F3013"/>
    <w:rsid w:val="001F3069"/>
    <w:rsid w:val="001F46A9"/>
    <w:rsid w:val="001F5220"/>
    <w:rsid w:val="001F5A8E"/>
    <w:rsid w:val="001F6662"/>
    <w:rsid w:val="001F691F"/>
    <w:rsid w:val="001F72BE"/>
    <w:rsid w:val="00200280"/>
    <w:rsid w:val="0020073D"/>
    <w:rsid w:val="00202089"/>
    <w:rsid w:val="00202484"/>
    <w:rsid w:val="002025A0"/>
    <w:rsid w:val="002028DA"/>
    <w:rsid w:val="00202F67"/>
    <w:rsid w:val="0020382F"/>
    <w:rsid w:val="00204695"/>
    <w:rsid w:val="00204AAC"/>
    <w:rsid w:val="00204E29"/>
    <w:rsid w:val="0020619A"/>
    <w:rsid w:val="002061FA"/>
    <w:rsid w:val="0020713C"/>
    <w:rsid w:val="00210748"/>
    <w:rsid w:val="002107B3"/>
    <w:rsid w:val="00210819"/>
    <w:rsid w:val="002109A7"/>
    <w:rsid w:val="0021133A"/>
    <w:rsid w:val="002114D0"/>
    <w:rsid w:val="002115B6"/>
    <w:rsid w:val="00212911"/>
    <w:rsid w:val="00213079"/>
    <w:rsid w:val="002131F3"/>
    <w:rsid w:val="002132C3"/>
    <w:rsid w:val="002133DB"/>
    <w:rsid w:val="00213545"/>
    <w:rsid w:val="00213C1A"/>
    <w:rsid w:val="00214532"/>
    <w:rsid w:val="00214A0D"/>
    <w:rsid w:val="002154BC"/>
    <w:rsid w:val="002156F5"/>
    <w:rsid w:val="00215BF4"/>
    <w:rsid w:val="00216499"/>
    <w:rsid w:val="00216562"/>
    <w:rsid w:val="002170D4"/>
    <w:rsid w:val="00217560"/>
    <w:rsid w:val="002177D7"/>
    <w:rsid w:val="00217909"/>
    <w:rsid w:val="00217941"/>
    <w:rsid w:val="00217EDF"/>
    <w:rsid w:val="002207A2"/>
    <w:rsid w:val="00220E0B"/>
    <w:rsid w:val="002216EB"/>
    <w:rsid w:val="0022179E"/>
    <w:rsid w:val="002218DF"/>
    <w:rsid w:val="0022193C"/>
    <w:rsid w:val="00221EC7"/>
    <w:rsid w:val="00221EEE"/>
    <w:rsid w:val="00222626"/>
    <w:rsid w:val="00222993"/>
    <w:rsid w:val="00222CB6"/>
    <w:rsid w:val="00222D75"/>
    <w:rsid w:val="00222EBE"/>
    <w:rsid w:val="00223086"/>
    <w:rsid w:val="00223A84"/>
    <w:rsid w:val="002242A2"/>
    <w:rsid w:val="002244C4"/>
    <w:rsid w:val="00224911"/>
    <w:rsid w:val="00224979"/>
    <w:rsid w:val="00224C13"/>
    <w:rsid w:val="00224EF1"/>
    <w:rsid w:val="0022539E"/>
    <w:rsid w:val="00225776"/>
    <w:rsid w:val="00225781"/>
    <w:rsid w:val="00225B49"/>
    <w:rsid w:val="00225F5E"/>
    <w:rsid w:val="002271E4"/>
    <w:rsid w:val="0022786D"/>
    <w:rsid w:val="00227DB5"/>
    <w:rsid w:val="002300B7"/>
    <w:rsid w:val="0023052B"/>
    <w:rsid w:val="002308C2"/>
    <w:rsid w:val="002312E8"/>
    <w:rsid w:val="002329B0"/>
    <w:rsid w:val="00232CF1"/>
    <w:rsid w:val="00234149"/>
    <w:rsid w:val="002345C1"/>
    <w:rsid w:val="0023461C"/>
    <w:rsid w:val="00234643"/>
    <w:rsid w:val="00235303"/>
    <w:rsid w:val="00235B55"/>
    <w:rsid w:val="00235D20"/>
    <w:rsid w:val="002367C1"/>
    <w:rsid w:val="00236863"/>
    <w:rsid w:val="002373F6"/>
    <w:rsid w:val="002374FD"/>
    <w:rsid w:val="002376E6"/>
    <w:rsid w:val="0023776D"/>
    <w:rsid w:val="00237A4B"/>
    <w:rsid w:val="00237C2C"/>
    <w:rsid w:val="002405F2"/>
    <w:rsid w:val="00240825"/>
    <w:rsid w:val="0024115C"/>
    <w:rsid w:val="00241A7A"/>
    <w:rsid w:val="002425EC"/>
    <w:rsid w:val="00242680"/>
    <w:rsid w:val="002433A0"/>
    <w:rsid w:val="002438C7"/>
    <w:rsid w:val="00244036"/>
    <w:rsid w:val="00244998"/>
    <w:rsid w:val="0024538C"/>
    <w:rsid w:val="00245755"/>
    <w:rsid w:val="00245D86"/>
    <w:rsid w:val="002460B0"/>
    <w:rsid w:val="0024613E"/>
    <w:rsid w:val="0024730D"/>
    <w:rsid w:val="0024759A"/>
    <w:rsid w:val="002478BB"/>
    <w:rsid w:val="002503D4"/>
    <w:rsid w:val="002508F2"/>
    <w:rsid w:val="00250DC5"/>
    <w:rsid w:val="0025118A"/>
    <w:rsid w:val="00251739"/>
    <w:rsid w:val="00251751"/>
    <w:rsid w:val="00252B4E"/>
    <w:rsid w:val="00252D16"/>
    <w:rsid w:val="00253471"/>
    <w:rsid w:val="00254E92"/>
    <w:rsid w:val="00257232"/>
    <w:rsid w:val="00257312"/>
    <w:rsid w:val="00260819"/>
    <w:rsid w:val="00261581"/>
    <w:rsid w:val="00261AA3"/>
    <w:rsid w:val="0026223D"/>
    <w:rsid w:val="00262450"/>
    <w:rsid w:val="002625A9"/>
    <w:rsid w:val="002627B7"/>
    <w:rsid w:val="00263008"/>
    <w:rsid w:val="00263384"/>
    <w:rsid w:val="00263560"/>
    <w:rsid w:val="00263689"/>
    <w:rsid w:val="00263758"/>
    <w:rsid w:val="00263DF7"/>
    <w:rsid w:val="00264167"/>
    <w:rsid w:val="00264A76"/>
    <w:rsid w:val="00264D83"/>
    <w:rsid w:val="00264E7B"/>
    <w:rsid w:val="002650ED"/>
    <w:rsid w:val="0026546D"/>
    <w:rsid w:val="002658AD"/>
    <w:rsid w:val="00265C2D"/>
    <w:rsid w:val="00265C71"/>
    <w:rsid w:val="0026694C"/>
    <w:rsid w:val="00266C97"/>
    <w:rsid w:val="00266FF9"/>
    <w:rsid w:val="002671E3"/>
    <w:rsid w:val="0026724F"/>
    <w:rsid w:val="0026787D"/>
    <w:rsid w:val="00267F58"/>
    <w:rsid w:val="00270006"/>
    <w:rsid w:val="0027011E"/>
    <w:rsid w:val="00270363"/>
    <w:rsid w:val="0027162C"/>
    <w:rsid w:val="00271849"/>
    <w:rsid w:val="0027216D"/>
    <w:rsid w:val="0027272A"/>
    <w:rsid w:val="00273BA5"/>
    <w:rsid w:val="0027476C"/>
    <w:rsid w:val="002748AB"/>
    <w:rsid w:val="00275FA4"/>
    <w:rsid w:val="002760AD"/>
    <w:rsid w:val="0027695E"/>
    <w:rsid w:val="002776FA"/>
    <w:rsid w:val="002776FD"/>
    <w:rsid w:val="00277D4A"/>
    <w:rsid w:val="0028055E"/>
    <w:rsid w:val="00280D13"/>
    <w:rsid w:val="00280F0F"/>
    <w:rsid w:val="002819AD"/>
    <w:rsid w:val="00281F36"/>
    <w:rsid w:val="00282400"/>
    <w:rsid w:val="0028272B"/>
    <w:rsid w:val="00282AA5"/>
    <w:rsid w:val="00283309"/>
    <w:rsid w:val="00283D40"/>
    <w:rsid w:val="00283F0E"/>
    <w:rsid w:val="0028421C"/>
    <w:rsid w:val="0028443D"/>
    <w:rsid w:val="002845C2"/>
    <w:rsid w:val="002846D2"/>
    <w:rsid w:val="00284847"/>
    <w:rsid w:val="002848E2"/>
    <w:rsid w:val="00284C8D"/>
    <w:rsid w:val="002859FB"/>
    <w:rsid w:val="00285AAD"/>
    <w:rsid w:val="00285D99"/>
    <w:rsid w:val="00286A03"/>
    <w:rsid w:val="00286AC6"/>
    <w:rsid w:val="00286D00"/>
    <w:rsid w:val="0028731D"/>
    <w:rsid w:val="00287823"/>
    <w:rsid w:val="00287AAC"/>
    <w:rsid w:val="00290251"/>
    <w:rsid w:val="00290592"/>
    <w:rsid w:val="002906C0"/>
    <w:rsid w:val="00290782"/>
    <w:rsid w:val="00290A13"/>
    <w:rsid w:val="00290AF6"/>
    <w:rsid w:val="00290C13"/>
    <w:rsid w:val="00291277"/>
    <w:rsid w:val="0029169B"/>
    <w:rsid w:val="002917FF"/>
    <w:rsid w:val="002929F1"/>
    <w:rsid w:val="00292DDD"/>
    <w:rsid w:val="00292F65"/>
    <w:rsid w:val="00293592"/>
    <w:rsid w:val="00293DC1"/>
    <w:rsid w:val="0029416F"/>
    <w:rsid w:val="00294DBE"/>
    <w:rsid w:val="00294E49"/>
    <w:rsid w:val="00295051"/>
    <w:rsid w:val="002951B3"/>
    <w:rsid w:val="00295439"/>
    <w:rsid w:val="002954BE"/>
    <w:rsid w:val="00295B4E"/>
    <w:rsid w:val="00295F31"/>
    <w:rsid w:val="0029631C"/>
    <w:rsid w:val="0029728B"/>
    <w:rsid w:val="0029790C"/>
    <w:rsid w:val="002A0702"/>
    <w:rsid w:val="002A0764"/>
    <w:rsid w:val="002A0D10"/>
    <w:rsid w:val="002A17B3"/>
    <w:rsid w:val="002A1968"/>
    <w:rsid w:val="002A20FB"/>
    <w:rsid w:val="002A2230"/>
    <w:rsid w:val="002A275C"/>
    <w:rsid w:val="002A2E87"/>
    <w:rsid w:val="002A2EA1"/>
    <w:rsid w:val="002A35C1"/>
    <w:rsid w:val="002A4407"/>
    <w:rsid w:val="002A4484"/>
    <w:rsid w:val="002A45F1"/>
    <w:rsid w:val="002A4EA0"/>
    <w:rsid w:val="002A567C"/>
    <w:rsid w:val="002A5CBC"/>
    <w:rsid w:val="002A613D"/>
    <w:rsid w:val="002A645B"/>
    <w:rsid w:val="002A690E"/>
    <w:rsid w:val="002A6FD5"/>
    <w:rsid w:val="002A71C5"/>
    <w:rsid w:val="002A735E"/>
    <w:rsid w:val="002A74F8"/>
    <w:rsid w:val="002B1146"/>
    <w:rsid w:val="002B1240"/>
    <w:rsid w:val="002B1EC5"/>
    <w:rsid w:val="002B1F84"/>
    <w:rsid w:val="002B244F"/>
    <w:rsid w:val="002B3377"/>
    <w:rsid w:val="002B3CBD"/>
    <w:rsid w:val="002B3E5C"/>
    <w:rsid w:val="002B4295"/>
    <w:rsid w:val="002B4FA1"/>
    <w:rsid w:val="002B57F7"/>
    <w:rsid w:val="002B5848"/>
    <w:rsid w:val="002B6495"/>
    <w:rsid w:val="002B6B55"/>
    <w:rsid w:val="002B7769"/>
    <w:rsid w:val="002B7B68"/>
    <w:rsid w:val="002C11F7"/>
    <w:rsid w:val="002C1253"/>
    <w:rsid w:val="002C1780"/>
    <w:rsid w:val="002C199E"/>
    <w:rsid w:val="002C2D18"/>
    <w:rsid w:val="002C2F2C"/>
    <w:rsid w:val="002C37C3"/>
    <w:rsid w:val="002C3DBC"/>
    <w:rsid w:val="002C4FBA"/>
    <w:rsid w:val="002C54DA"/>
    <w:rsid w:val="002C5A91"/>
    <w:rsid w:val="002C5CC0"/>
    <w:rsid w:val="002C5CF7"/>
    <w:rsid w:val="002C651B"/>
    <w:rsid w:val="002C66CA"/>
    <w:rsid w:val="002C66E9"/>
    <w:rsid w:val="002C6859"/>
    <w:rsid w:val="002C6E75"/>
    <w:rsid w:val="002C715A"/>
    <w:rsid w:val="002C736E"/>
    <w:rsid w:val="002C7D0D"/>
    <w:rsid w:val="002D0B87"/>
    <w:rsid w:val="002D1304"/>
    <w:rsid w:val="002D16A0"/>
    <w:rsid w:val="002D1B4C"/>
    <w:rsid w:val="002D23AE"/>
    <w:rsid w:val="002D2422"/>
    <w:rsid w:val="002D2ABB"/>
    <w:rsid w:val="002D2FC9"/>
    <w:rsid w:val="002D3FB4"/>
    <w:rsid w:val="002D42BA"/>
    <w:rsid w:val="002D44FA"/>
    <w:rsid w:val="002D53A5"/>
    <w:rsid w:val="002D5D2E"/>
    <w:rsid w:val="002D5E54"/>
    <w:rsid w:val="002D633A"/>
    <w:rsid w:val="002D65E2"/>
    <w:rsid w:val="002D6CE0"/>
    <w:rsid w:val="002D70BE"/>
    <w:rsid w:val="002D72FD"/>
    <w:rsid w:val="002D73D3"/>
    <w:rsid w:val="002D77D5"/>
    <w:rsid w:val="002E0095"/>
    <w:rsid w:val="002E06C6"/>
    <w:rsid w:val="002E093B"/>
    <w:rsid w:val="002E0E46"/>
    <w:rsid w:val="002E136B"/>
    <w:rsid w:val="002E1817"/>
    <w:rsid w:val="002E1A6A"/>
    <w:rsid w:val="002E1D65"/>
    <w:rsid w:val="002E22A1"/>
    <w:rsid w:val="002E25BF"/>
    <w:rsid w:val="002E3600"/>
    <w:rsid w:val="002E365D"/>
    <w:rsid w:val="002E3C6C"/>
    <w:rsid w:val="002E45A2"/>
    <w:rsid w:val="002E4A36"/>
    <w:rsid w:val="002E4B0B"/>
    <w:rsid w:val="002E5ADC"/>
    <w:rsid w:val="002E5E69"/>
    <w:rsid w:val="002E65F1"/>
    <w:rsid w:val="002E7BD0"/>
    <w:rsid w:val="002F00F8"/>
    <w:rsid w:val="002F01E1"/>
    <w:rsid w:val="002F023D"/>
    <w:rsid w:val="002F032A"/>
    <w:rsid w:val="002F0ABF"/>
    <w:rsid w:val="002F16D9"/>
    <w:rsid w:val="002F1D07"/>
    <w:rsid w:val="002F1F08"/>
    <w:rsid w:val="002F21D6"/>
    <w:rsid w:val="002F2307"/>
    <w:rsid w:val="002F39E2"/>
    <w:rsid w:val="002F3E90"/>
    <w:rsid w:val="002F41B5"/>
    <w:rsid w:val="002F4CB8"/>
    <w:rsid w:val="002F5937"/>
    <w:rsid w:val="002F5B58"/>
    <w:rsid w:val="002F5B76"/>
    <w:rsid w:val="002F5D19"/>
    <w:rsid w:val="002F6306"/>
    <w:rsid w:val="002F68DF"/>
    <w:rsid w:val="002F6C3F"/>
    <w:rsid w:val="002F73D6"/>
    <w:rsid w:val="002F77ED"/>
    <w:rsid w:val="002F7AB1"/>
    <w:rsid w:val="002F7BF1"/>
    <w:rsid w:val="002F7FB6"/>
    <w:rsid w:val="00300541"/>
    <w:rsid w:val="003007DB"/>
    <w:rsid w:val="003007EA"/>
    <w:rsid w:val="0030130D"/>
    <w:rsid w:val="0030146D"/>
    <w:rsid w:val="003015EB"/>
    <w:rsid w:val="00301691"/>
    <w:rsid w:val="00302A6E"/>
    <w:rsid w:val="00302C4A"/>
    <w:rsid w:val="003033E8"/>
    <w:rsid w:val="00303769"/>
    <w:rsid w:val="0030380E"/>
    <w:rsid w:val="00303B92"/>
    <w:rsid w:val="00303EBC"/>
    <w:rsid w:val="003043F8"/>
    <w:rsid w:val="00304631"/>
    <w:rsid w:val="00304747"/>
    <w:rsid w:val="00304B09"/>
    <w:rsid w:val="0030571A"/>
    <w:rsid w:val="00305B88"/>
    <w:rsid w:val="00306006"/>
    <w:rsid w:val="003072A5"/>
    <w:rsid w:val="00307602"/>
    <w:rsid w:val="003076E5"/>
    <w:rsid w:val="00307792"/>
    <w:rsid w:val="00307FA0"/>
    <w:rsid w:val="00310146"/>
    <w:rsid w:val="003112D6"/>
    <w:rsid w:val="00311DDC"/>
    <w:rsid w:val="00313677"/>
    <w:rsid w:val="003138FA"/>
    <w:rsid w:val="00313DA0"/>
    <w:rsid w:val="003140E0"/>
    <w:rsid w:val="0031469E"/>
    <w:rsid w:val="00314FE0"/>
    <w:rsid w:val="0031555E"/>
    <w:rsid w:val="00315B74"/>
    <w:rsid w:val="003176AA"/>
    <w:rsid w:val="00317796"/>
    <w:rsid w:val="00317FB5"/>
    <w:rsid w:val="0032060C"/>
    <w:rsid w:val="00320D9B"/>
    <w:rsid w:val="0032157D"/>
    <w:rsid w:val="00321AA7"/>
    <w:rsid w:val="0032230E"/>
    <w:rsid w:val="00322323"/>
    <w:rsid w:val="003226C6"/>
    <w:rsid w:val="00322AB4"/>
    <w:rsid w:val="00322CCC"/>
    <w:rsid w:val="0032437C"/>
    <w:rsid w:val="003243A4"/>
    <w:rsid w:val="003246EB"/>
    <w:rsid w:val="003251CD"/>
    <w:rsid w:val="00325B74"/>
    <w:rsid w:val="00325E5A"/>
    <w:rsid w:val="0032623B"/>
    <w:rsid w:val="003277D3"/>
    <w:rsid w:val="0032796D"/>
    <w:rsid w:val="00327C0E"/>
    <w:rsid w:val="00330380"/>
    <w:rsid w:val="00330613"/>
    <w:rsid w:val="00330619"/>
    <w:rsid w:val="00330E3F"/>
    <w:rsid w:val="00331B98"/>
    <w:rsid w:val="00332438"/>
    <w:rsid w:val="0033256B"/>
    <w:rsid w:val="00332595"/>
    <w:rsid w:val="00332E09"/>
    <w:rsid w:val="00333FCE"/>
    <w:rsid w:val="003342B3"/>
    <w:rsid w:val="00334387"/>
    <w:rsid w:val="003349B2"/>
    <w:rsid w:val="00334BF3"/>
    <w:rsid w:val="00334C9E"/>
    <w:rsid w:val="00334F45"/>
    <w:rsid w:val="00335807"/>
    <w:rsid w:val="003358CE"/>
    <w:rsid w:val="003364CC"/>
    <w:rsid w:val="00336CB8"/>
    <w:rsid w:val="0033716D"/>
    <w:rsid w:val="00337580"/>
    <w:rsid w:val="00337AB1"/>
    <w:rsid w:val="00337AD1"/>
    <w:rsid w:val="00337E11"/>
    <w:rsid w:val="0034030A"/>
    <w:rsid w:val="00340634"/>
    <w:rsid w:val="00340A74"/>
    <w:rsid w:val="00340DA6"/>
    <w:rsid w:val="00341ED1"/>
    <w:rsid w:val="0034228E"/>
    <w:rsid w:val="00342457"/>
    <w:rsid w:val="0034261F"/>
    <w:rsid w:val="00343A1C"/>
    <w:rsid w:val="00343AA8"/>
    <w:rsid w:val="003440F7"/>
    <w:rsid w:val="0034422F"/>
    <w:rsid w:val="00344B77"/>
    <w:rsid w:val="003457A6"/>
    <w:rsid w:val="00347233"/>
    <w:rsid w:val="003507BD"/>
    <w:rsid w:val="0035083D"/>
    <w:rsid w:val="003508F5"/>
    <w:rsid w:val="00350BC8"/>
    <w:rsid w:val="00350FF2"/>
    <w:rsid w:val="003510CD"/>
    <w:rsid w:val="00351CD5"/>
    <w:rsid w:val="003522A5"/>
    <w:rsid w:val="00352739"/>
    <w:rsid w:val="003529FA"/>
    <w:rsid w:val="00353B7D"/>
    <w:rsid w:val="00354FE6"/>
    <w:rsid w:val="003552AD"/>
    <w:rsid w:val="003558F1"/>
    <w:rsid w:val="00355FF9"/>
    <w:rsid w:val="0035634F"/>
    <w:rsid w:val="00356695"/>
    <w:rsid w:val="0035686C"/>
    <w:rsid w:val="00356B4E"/>
    <w:rsid w:val="00356E74"/>
    <w:rsid w:val="00357078"/>
    <w:rsid w:val="003603D1"/>
    <w:rsid w:val="003604A2"/>
    <w:rsid w:val="0036050D"/>
    <w:rsid w:val="0036097A"/>
    <w:rsid w:val="00360CEC"/>
    <w:rsid w:val="00361BF1"/>
    <w:rsid w:val="003622F7"/>
    <w:rsid w:val="00362AAC"/>
    <w:rsid w:val="00362D7C"/>
    <w:rsid w:val="00363222"/>
    <w:rsid w:val="0036342B"/>
    <w:rsid w:val="00363A54"/>
    <w:rsid w:val="00363E1E"/>
    <w:rsid w:val="00364B34"/>
    <w:rsid w:val="00364CA9"/>
    <w:rsid w:val="003655BB"/>
    <w:rsid w:val="003663C0"/>
    <w:rsid w:val="0036642F"/>
    <w:rsid w:val="00366D08"/>
    <w:rsid w:val="00367096"/>
    <w:rsid w:val="003704C0"/>
    <w:rsid w:val="00370578"/>
    <w:rsid w:val="00370D44"/>
    <w:rsid w:val="00372F13"/>
    <w:rsid w:val="0037352B"/>
    <w:rsid w:val="003736F8"/>
    <w:rsid w:val="00373A17"/>
    <w:rsid w:val="00373B26"/>
    <w:rsid w:val="00374738"/>
    <w:rsid w:val="003749BA"/>
    <w:rsid w:val="00374B3A"/>
    <w:rsid w:val="0037530B"/>
    <w:rsid w:val="00375869"/>
    <w:rsid w:val="00375BDF"/>
    <w:rsid w:val="003761A5"/>
    <w:rsid w:val="00377012"/>
    <w:rsid w:val="003770B3"/>
    <w:rsid w:val="003770CA"/>
    <w:rsid w:val="00377373"/>
    <w:rsid w:val="0037783C"/>
    <w:rsid w:val="003779A9"/>
    <w:rsid w:val="00377C90"/>
    <w:rsid w:val="00377E89"/>
    <w:rsid w:val="00380641"/>
    <w:rsid w:val="00381222"/>
    <w:rsid w:val="00381F36"/>
    <w:rsid w:val="003827E8"/>
    <w:rsid w:val="003837C3"/>
    <w:rsid w:val="00383E93"/>
    <w:rsid w:val="00384791"/>
    <w:rsid w:val="00385885"/>
    <w:rsid w:val="00385DF2"/>
    <w:rsid w:val="00385F39"/>
    <w:rsid w:val="00386771"/>
    <w:rsid w:val="00387254"/>
    <w:rsid w:val="00387DE9"/>
    <w:rsid w:val="00390866"/>
    <w:rsid w:val="00390E51"/>
    <w:rsid w:val="00390F06"/>
    <w:rsid w:val="00390F25"/>
    <w:rsid w:val="00391541"/>
    <w:rsid w:val="00391B0E"/>
    <w:rsid w:val="00391E6E"/>
    <w:rsid w:val="003921B3"/>
    <w:rsid w:val="003926ED"/>
    <w:rsid w:val="00392C35"/>
    <w:rsid w:val="00392C85"/>
    <w:rsid w:val="00392CC7"/>
    <w:rsid w:val="00392FC4"/>
    <w:rsid w:val="0039351C"/>
    <w:rsid w:val="00393E4F"/>
    <w:rsid w:val="00393F57"/>
    <w:rsid w:val="00394303"/>
    <w:rsid w:val="00395132"/>
    <w:rsid w:val="003954A9"/>
    <w:rsid w:val="003957D7"/>
    <w:rsid w:val="00395A1E"/>
    <w:rsid w:val="00396070"/>
    <w:rsid w:val="003971FF"/>
    <w:rsid w:val="00397BCD"/>
    <w:rsid w:val="00397CB6"/>
    <w:rsid w:val="003A0421"/>
    <w:rsid w:val="003A13C6"/>
    <w:rsid w:val="003A13FF"/>
    <w:rsid w:val="003A18A4"/>
    <w:rsid w:val="003A1EF1"/>
    <w:rsid w:val="003A21A8"/>
    <w:rsid w:val="003A21FD"/>
    <w:rsid w:val="003A23B5"/>
    <w:rsid w:val="003A2669"/>
    <w:rsid w:val="003A2682"/>
    <w:rsid w:val="003A3097"/>
    <w:rsid w:val="003A3121"/>
    <w:rsid w:val="003A33D6"/>
    <w:rsid w:val="003A402E"/>
    <w:rsid w:val="003A437C"/>
    <w:rsid w:val="003A4584"/>
    <w:rsid w:val="003A47D9"/>
    <w:rsid w:val="003A4C9E"/>
    <w:rsid w:val="003A4E3E"/>
    <w:rsid w:val="003A522A"/>
    <w:rsid w:val="003A5E11"/>
    <w:rsid w:val="003A5FFD"/>
    <w:rsid w:val="003A6651"/>
    <w:rsid w:val="003A692E"/>
    <w:rsid w:val="003A7C9C"/>
    <w:rsid w:val="003B1696"/>
    <w:rsid w:val="003B17D8"/>
    <w:rsid w:val="003B246E"/>
    <w:rsid w:val="003B27EB"/>
    <w:rsid w:val="003B2DA2"/>
    <w:rsid w:val="003B38C9"/>
    <w:rsid w:val="003B3903"/>
    <w:rsid w:val="003B396A"/>
    <w:rsid w:val="003B43F6"/>
    <w:rsid w:val="003B4842"/>
    <w:rsid w:val="003B516A"/>
    <w:rsid w:val="003B52EE"/>
    <w:rsid w:val="003B56D4"/>
    <w:rsid w:val="003B57D9"/>
    <w:rsid w:val="003B5D62"/>
    <w:rsid w:val="003B6B67"/>
    <w:rsid w:val="003B7222"/>
    <w:rsid w:val="003B73D1"/>
    <w:rsid w:val="003B7E32"/>
    <w:rsid w:val="003C0F16"/>
    <w:rsid w:val="003C102E"/>
    <w:rsid w:val="003C12CA"/>
    <w:rsid w:val="003C1743"/>
    <w:rsid w:val="003C1824"/>
    <w:rsid w:val="003C2094"/>
    <w:rsid w:val="003C2146"/>
    <w:rsid w:val="003C24C6"/>
    <w:rsid w:val="003C28FD"/>
    <w:rsid w:val="003C2B4E"/>
    <w:rsid w:val="003C3889"/>
    <w:rsid w:val="003C3E51"/>
    <w:rsid w:val="003C3F92"/>
    <w:rsid w:val="003C4579"/>
    <w:rsid w:val="003C4B9B"/>
    <w:rsid w:val="003C4BFD"/>
    <w:rsid w:val="003C4DBB"/>
    <w:rsid w:val="003C5634"/>
    <w:rsid w:val="003C5B85"/>
    <w:rsid w:val="003C688F"/>
    <w:rsid w:val="003C6C88"/>
    <w:rsid w:val="003C703D"/>
    <w:rsid w:val="003C76BA"/>
    <w:rsid w:val="003C794A"/>
    <w:rsid w:val="003C7E7B"/>
    <w:rsid w:val="003D01C0"/>
    <w:rsid w:val="003D117A"/>
    <w:rsid w:val="003D1C9A"/>
    <w:rsid w:val="003D1D98"/>
    <w:rsid w:val="003D1E21"/>
    <w:rsid w:val="003D234D"/>
    <w:rsid w:val="003D2A48"/>
    <w:rsid w:val="003D2D58"/>
    <w:rsid w:val="003D4528"/>
    <w:rsid w:val="003D460C"/>
    <w:rsid w:val="003D4922"/>
    <w:rsid w:val="003D4F4E"/>
    <w:rsid w:val="003D5199"/>
    <w:rsid w:val="003D544D"/>
    <w:rsid w:val="003D54FE"/>
    <w:rsid w:val="003D5D25"/>
    <w:rsid w:val="003D5FF4"/>
    <w:rsid w:val="003D6857"/>
    <w:rsid w:val="003E0039"/>
    <w:rsid w:val="003E007C"/>
    <w:rsid w:val="003E0316"/>
    <w:rsid w:val="003E077B"/>
    <w:rsid w:val="003E19B9"/>
    <w:rsid w:val="003E1B2A"/>
    <w:rsid w:val="003E20A4"/>
    <w:rsid w:val="003E2AE6"/>
    <w:rsid w:val="003E2CBC"/>
    <w:rsid w:val="003E3609"/>
    <w:rsid w:val="003E3C87"/>
    <w:rsid w:val="003E3F9E"/>
    <w:rsid w:val="003E3FEA"/>
    <w:rsid w:val="003E46A4"/>
    <w:rsid w:val="003E4CC6"/>
    <w:rsid w:val="003E4F8F"/>
    <w:rsid w:val="003E594F"/>
    <w:rsid w:val="003E5C5C"/>
    <w:rsid w:val="003E65C2"/>
    <w:rsid w:val="003E68B3"/>
    <w:rsid w:val="003E6997"/>
    <w:rsid w:val="003E6D5F"/>
    <w:rsid w:val="003E6DFF"/>
    <w:rsid w:val="003E7839"/>
    <w:rsid w:val="003E7952"/>
    <w:rsid w:val="003F0A8D"/>
    <w:rsid w:val="003F0B18"/>
    <w:rsid w:val="003F1093"/>
    <w:rsid w:val="003F17DD"/>
    <w:rsid w:val="003F1CCA"/>
    <w:rsid w:val="003F1F42"/>
    <w:rsid w:val="003F2B52"/>
    <w:rsid w:val="003F2F5E"/>
    <w:rsid w:val="003F2FDA"/>
    <w:rsid w:val="003F30A4"/>
    <w:rsid w:val="003F3C9B"/>
    <w:rsid w:val="003F3D75"/>
    <w:rsid w:val="003F4134"/>
    <w:rsid w:val="003F4C60"/>
    <w:rsid w:val="003F4F5A"/>
    <w:rsid w:val="003F503A"/>
    <w:rsid w:val="003F5118"/>
    <w:rsid w:val="003F518B"/>
    <w:rsid w:val="003F58DB"/>
    <w:rsid w:val="003F5DF7"/>
    <w:rsid w:val="003F5F2B"/>
    <w:rsid w:val="003F64A4"/>
    <w:rsid w:val="003F6F88"/>
    <w:rsid w:val="003F74F6"/>
    <w:rsid w:val="003F756D"/>
    <w:rsid w:val="003F7D68"/>
    <w:rsid w:val="00400434"/>
    <w:rsid w:val="004004BF"/>
    <w:rsid w:val="00400670"/>
    <w:rsid w:val="00400751"/>
    <w:rsid w:val="004009CC"/>
    <w:rsid w:val="0040157B"/>
    <w:rsid w:val="0040172A"/>
    <w:rsid w:val="00401B07"/>
    <w:rsid w:val="00401B29"/>
    <w:rsid w:val="00401DBB"/>
    <w:rsid w:val="004025BA"/>
    <w:rsid w:val="00402978"/>
    <w:rsid w:val="004031ED"/>
    <w:rsid w:val="00403339"/>
    <w:rsid w:val="00403513"/>
    <w:rsid w:val="0040389D"/>
    <w:rsid w:val="00403DB9"/>
    <w:rsid w:val="00403F9B"/>
    <w:rsid w:val="004041C4"/>
    <w:rsid w:val="00404669"/>
    <w:rsid w:val="00404D3A"/>
    <w:rsid w:val="0040546D"/>
    <w:rsid w:val="004054EE"/>
    <w:rsid w:val="0040577C"/>
    <w:rsid w:val="00405B0F"/>
    <w:rsid w:val="004061DA"/>
    <w:rsid w:val="004067A8"/>
    <w:rsid w:val="00406C70"/>
    <w:rsid w:val="0040707F"/>
    <w:rsid w:val="004070D0"/>
    <w:rsid w:val="0040715C"/>
    <w:rsid w:val="00407BC9"/>
    <w:rsid w:val="00407BCB"/>
    <w:rsid w:val="00407BEA"/>
    <w:rsid w:val="00407F01"/>
    <w:rsid w:val="004106FB"/>
    <w:rsid w:val="00410724"/>
    <w:rsid w:val="00410D1E"/>
    <w:rsid w:val="00410D78"/>
    <w:rsid w:val="004122FC"/>
    <w:rsid w:val="0041232E"/>
    <w:rsid w:val="004129AD"/>
    <w:rsid w:val="00412EF2"/>
    <w:rsid w:val="00413890"/>
    <w:rsid w:val="00413994"/>
    <w:rsid w:val="00413E02"/>
    <w:rsid w:val="00413ED1"/>
    <w:rsid w:val="0041423B"/>
    <w:rsid w:val="00415A95"/>
    <w:rsid w:val="0041671A"/>
    <w:rsid w:val="004169FE"/>
    <w:rsid w:val="00416A5B"/>
    <w:rsid w:val="00416DEE"/>
    <w:rsid w:val="0041723B"/>
    <w:rsid w:val="0041747E"/>
    <w:rsid w:val="00417BE1"/>
    <w:rsid w:val="0042105B"/>
    <w:rsid w:val="00421CA5"/>
    <w:rsid w:val="00421CD1"/>
    <w:rsid w:val="00421E57"/>
    <w:rsid w:val="00421E8C"/>
    <w:rsid w:val="00421F5D"/>
    <w:rsid w:val="0042206B"/>
    <w:rsid w:val="004222D4"/>
    <w:rsid w:val="004226FE"/>
    <w:rsid w:val="004238A1"/>
    <w:rsid w:val="00423DE6"/>
    <w:rsid w:val="00423EC4"/>
    <w:rsid w:val="004244F6"/>
    <w:rsid w:val="0042484D"/>
    <w:rsid w:val="00424A21"/>
    <w:rsid w:val="0042504B"/>
    <w:rsid w:val="00425640"/>
    <w:rsid w:val="00425E7C"/>
    <w:rsid w:val="004262D1"/>
    <w:rsid w:val="004265DB"/>
    <w:rsid w:val="004268F2"/>
    <w:rsid w:val="00426D55"/>
    <w:rsid w:val="00426DA6"/>
    <w:rsid w:val="004274F9"/>
    <w:rsid w:val="00427500"/>
    <w:rsid w:val="004275CE"/>
    <w:rsid w:val="004276F1"/>
    <w:rsid w:val="00427878"/>
    <w:rsid w:val="00427AFF"/>
    <w:rsid w:val="00427CE6"/>
    <w:rsid w:val="00430C36"/>
    <w:rsid w:val="004316BF"/>
    <w:rsid w:val="00431A7B"/>
    <w:rsid w:val="0043225E"/>
    <w:rsid w:val="0043227A"/>
    <w:rsid w:val="00432385"/>
    <w:rsid w:val="00432546"/>
    <w:rsid w:val="004326A8"/>
    <w:rsid w:val="00432934"/>
    <w:rsid w:val="00433054"/>
    <w:rsid w:val="0043316F"/>
    <w:rsid w:val="00433A77"/>
    <w:rsid w:val="00433CB0"/>
    <w:rsid w:val="00434346"/>
    <w:rsid w:val="004348AD"/>
    <w:rsid w:val="00435490"/>
    <w:rsid w:val="004355C8"/>
    <w:rsid w:val="00436130"/>
    <w:rsid w:val="00436260"/>
    <w:rsid w:val="00436ACC"/>
    <w:rsid w:val="00436D31"/>
    <w:rsid w:val="00436ED6"/>
    <w:rsid w:val="0043720B"/>
    <w:rsid w:val="00437C1C"/>
    <w:rsid w:val="00440EDD"/>
    <w:rsid w:val="004410BB"/>
    <w:rsid w:val="004412C4"/>
    <w:rsid w:val="0044183E"/>
    <w:rsid w:val="00441C26"/>
    <w:rsid w:val="004421D2"/>
    <w:rsid w:val="00442230"/>
    <w:rsid w:val="00442F33"/>
    <w:rsid w:val="00443834"/>
    <w:rsid w:val="00443D85"/>
    <w:rsid w:val="00443DC8"/>
    <w:rsid w:val="00443FF0"/>
    <w:rsid w:val="004442D6"/>
    <w:rsid w:val="0044434F"/>
    <w:rsid w:val="00445DED"/>
    <w:rsid w:val="00446434"/>
    <w:rsid w:val="0044654F"/>
    <w:rsid w:val="00446C65"/>
    <w:rsid w:val="00446DE5"/>
    <w:rsid w:val="0044746C"/>
    <w:rsid w:val="004475DA"/>
    <w:rsid w:val="0044769E"/>
    <w:rsid w:val="00447AD6"/>
    <w:rsid w:val="00447B50"/>
    <w:rsid w:val="00447D5D"/>
    <w:rsid w:val="00450529"/>
    <w:rsid w:val="00450E82"/>
    <w:rsid w:val="00451245"/>
    <w:rsid w:val="004518B5"/>
    <w:rsid w:val="00451DB5"/>
    <w:rsid w:val="00451F95"/>
    <w:rsid w:val="00452243"/>
    <w:rsid w:val="004523B3"/>
    <w:rsid w:val="0045270D"/>
    <w:rsid w:val="00452C3A"/>
    <w:rsid w:val="00452F3B"/>
    <w:rsid w:val="00453803"/>
    <w:rsid w:val="004544EF"/>
    <w:rsid w:val="004545C3"/>
    <w:rsid w:val="00454FF4"/>
    <w:rsid w:val="00455707"/>
    <w:rsid w:val="00455C8C"/>
    <w:rsid w:val="00455EB4"/>
    <w:rsid w:val="00455F9E"/>
    <w:rsid w:val="004561B0"/>
    <w:rsid w:val="00456BEA"/>
    <w:rsid w:val="00456EC2"/>
    <w:rsid w:val="00456EF9"/>
    <w:rsid w:val="00460512"/>
    <w:rsid w:val="0046071F"/>
    <w:rsid w:val="00460734"/>
    <w:rsid w:val="00460844"/>
    <w:rsid w:val="00460967"/>
    <w:rsid w:val="00460A67"/>
    <w:rsid w:val="00460CD9"/>
    <w:rsid w:val="00460F5C"/>
    <w:rsid w:val="00460F8A"/>
    <w:rsid w:val="00461A1F"/>
    <w:rsid w:val="00461B67"/>
    <w:rsid w:val="00461B9F"/>
    <w:rsid w:val="00461DE6"/>
    <w:rsid w:val="00461E2E"/>
    <w:rsid w:val="004620B1"/>
    <w:rsid w:val="004622E5"/>
    <w:rsid w:val="0046232C"/>
    <w:rsid w:val="00462B4C"/>
    <w:rsid w:val="00462EA8"/>
    <w:rsid w:val="00462EB3"/>
    <w:rsid w:val="0046353B"/>
    <w:rsid w:val="00463AA1"/>
    <w:rsid w:val="00463C70"/>
    <w:rsid w:val="00463D98"/>
    <w:rsid w:val="00463DA7"/>
    <w:rsid w:val="00464013"/>
    <w:rsid w:val="004640A9"/>
    <w:rsid w:val="0046418D"/>
    <w:rsid w:val="0046427D"/>
    <w:rsid w:val="004647C2"/>
    <w:rsid w:val="00464C37"/>
    <w:rsid w:val="004650BB"/>
    <w:rsid w:val="00465130"/>
    <w:rsid w:val="0046515A"/>
    <w:rsid w:val="0046539A"/>
    <w:rsid w:val="00465895"/>
    <w:rsid w:val="004660AD"/>
    <w:rsid w:val="00466F90"/>
    <w:rsid w:val="0046738F"/>
    <w:rsid w:val="004678AB"/>
    <w:rsid w:val="00467995"/>
    <w:rsid w:val="004706E7"/>
    <w:rsid w:val="00470C85"/>
    <w:rsid w:val="0047102B"/>
    <w:rsid w:val="00472BC9"/>
    <w:rsid w:val="00472EBE"/>
    <w:rsid w:val="00473099"/>
    <w:rsid w:val="004737D5"/>
    <w:rsid w:val="00473BBD"/>
    <w:rsid w:val="00473BDF"/>
    <w:rsid w:val="00473EE2"/>
    <w:rsid w:val="00474909"/>
    <w:rsid w:val="00474B7F"/>
    <w:rsid w:val="00476670"/>
    <w:rsid w:val="004774D4"/>
    <w:rsid w:val="00477BA3"/>
    <w:rsid w:val="00480280"/>
    <w:rsid w:val="0048042D"/>
    <w:rsid w:val="00480CD6"/>
    <w:rsid w:val="00480E07"/>
    <w:rsid w:val="004810B4"/>
    <w:rsid w:val="004817D1"/>
    <w:rsid w:val="00481F12"/>
    <w:rsid w:val="00482656"/>
    <w:rsid w:val="0048273E"/>
    <w:rsid w:val="004827D8"/>
    <w:rsid w:val="00482B30"/>
    <w:rsid w:val="00482DA3"/>
    <w:rsid w:val="0048326F"/>
    <w:rsid w:val="0048327B"/>
    <w:rsid w:val="00483350"/>
    <w:rsid w:val="0048364B"/>
    <w:rsid w:val="00484D53"/>
    <w:rsid w:val="00485027"/>
    <w:rsid w:val="00485147"/>
    <w:rsid w:val="004852C5"/>
    <w:rsid w:val="00486899"/>
    <w:rsid w:val="00487889"/>
    <w:rsid w:val="00487981"/>
    <w:rsid w:val="00487B0F"/>
    <w:rsid w:val="00487BD7"/>
    <w:rsid w:val="00487E4D"/>
    <w:rsid w:val="00487F5F"/>
    <w:rsid w:val="00490198"/>
    <w:rsid w:val="0049068B"/>
    <w:rsid w:val="00490856"/>
    <w:rsid w:val="00490ABD"/>
    <w:rsid w:val="00490B2A"/>
    <w:rsid w:val="00491A69"/>
    <w:rsid w:val="00491AD9"/>
    <w:rsid w:val="00491F2F"/>
    <w:rsid w:val="00493D9E"/>
    <w:rsid w:val="00494891"/>
    <w:rsid w:val="004948BC"/>
    <w:rsid w:val="00494EBF"/>
    <w:rsid w:val="00494F22"/>
    <w:rsid w:val="00495265"/>
    <w:rsid w:val="004955DF"/>
    <w:rsid w:val="004961D1"/>
    <w:rsid w:val="00496377"/>
    <w:rsid w:val="00496792"/>
    <w:rsid w:val="00496D9A"/>
    <w:rsid w:val="004973DA"/>
    <w:rsid w:val="00497778"/>
    <w:rsid w:val="00497947"/>
    <w:rsid w:val="004A0738"/>
    <w:rsid w:val="004A0D64"/>
    <w:rsid w:val="004A17DC"/>
    <w:rsid w:val="004A18C0"/>
    <w:rsid w:val="004A1971"/>
    <w:rsid w:val="004A2302"/>
    <w:rsid w:val="004A2A43"/>
    <w:rsid w:val="004A2A5F"/>
    <w:rsid w:val="004A302A"/>
    <w:rsid w:val="004A3420"/>
    <w:rsid w:val="004A3565"/>
    <w:rsid w:val="004A3725"/>
    <w:rsid w:val="004A39FB"/>
    <w:rsid w:val="004A3A74"/>
    <w:rsid w:val="004A46BE"/>
    <w:rsid w:val="004A49BA"/>
    <w:rsid w:val="004A567B"/>
    <w:rsid w:val="004A57F9"/>
    <w:rsid w:val="004A6080"/>
    <w:rsid w:val="004A6179"/>
    <w:rsid w:val="004A66EE"/>
    <w:rsid w:val="004A6814"/>
    <w:rsid w:val="004A69EA"/>
    <w:rsid w:val="004A6C64"/>
    <w:rsid w:val="004A6D1C"/>
    <w:rsid w:val="004A7294"/>
    <w:rsid w:val="004A73E2"/>
    <w:rsid w:val="004A7807"/>
    <w:rsid w:val="004B0091"/>
    <w:rsid w:val="004B0140"/>
    <w:rsid w:val="004B0731"/>
    <w:rsid w:val="004B1018"/>
    <w:rsid w:val="004B1B46"/>
    <w:rsid w:val="004B1E6E"/>
    <w:rsid w:val="004B2445"/>
    <w:rsid w:val="004B2555"/>
    <w:rsid w:val="004B2D4A"/>
    <w:rsid w:val="004B2EFD"/>
    <w:rsid w:val="004B3547"/>
    <w:rsid w:val="004B3BD0"/>
    <w:rsid w:val="004B4163"/>
    <w:rsid w:val="004B43C7"/>
    <w:rsid w:val="004B4689"/>
    <w:rsid w:val="004B48D4"/>
    <w:rsid w:val="004B5D6A"/>
    <w:rsid w:val="004B6CEE"/>
    <w:rsid w:val="004B6D79"/>
    <w:rsid w:val="004B735F"/>
    <w:rsid w:val="004B7FCB"/>
    <w:rsid w:val="004C01E0"/>
    <w:rsid w:val="004C090D"/>
    <w:rsid w:val="004C0BC5"/>
    <w:rsid w:val="004C1C4C"/>
    <w:rsid w:val="004C2550"/>
    <w:rsid w:val="004C3531"/>
    <w:rsid w:val="004C4881"/>
    <w:rsid w:val="004C48EA"/>
    <w:rsid w:val="004C4D99"/>
    <w:rsid w:val="004C4DA0"/>
    <w:rsid w:val="004C538D"/>
    <w:rsid w:val="004C5988"/>
    <w:rsid w:val="004C604B"/>
    <w:rsid w:val="004C6266"/>
    <w:rsid w:val="004C6591"/>
    <w:rsid w:val="004C6A11"/>
    <w:rsid w:val="004C6B78"/>
    <w:rsid w:val="004C6C2A"/>
    <w:rsid w:val="004C6D06"/>
    <w:rsid w:val="004C7D74"/>
    <w:rsid w:val="004C7FA1"/>
    <w:rsid w:val="004D05C4"/>
    <w:rsid w:val="004D07BE"/>
    <w:rsid w:val="004D0D7D"/>
    <w:rsid w:val="004D1532"/>
    <w:rsid w:val="004D1728"/>
    <w:rsid w:val="004D1A24"/>
    <w:rsid w:val="004D1A2E"/>
    <w:rsid w:val="004D1BD1"/>
    <w:rsid w:val="004D2A2E"/>
    <w:rsid w:val="004D327D"/>
    <w:rsid w:val="004D330E"/>
    <w:rsid w:val="004D3CDE"/>
    <w:rsid w:val="004D48A7"/>
    <w:rsid w:val="004D5302"/>
    <w:rsid w:val="004D5538"/>
    <w:rsid w:val="004D55DC"/>
    <w:rsid w:val="004D56B6"/>
    <w:rsid w:val="004D5708"/>
    <w:rsid w:val="004D5FB5"/>
    <w:rsid w:val="004D61A9"/>
    <w:rsid w:val="004D6715"/>
    <w:rsid w:val="004D683E"/>
    <w:rsid w:val="004D6B28"/>
    <w:rsid w:val="004D72F5"/>
    <w:rsid w:val="004D79DA"/>
    <w:rsid w:val="004D7E15"/>
    <w:rsid w:val="004E033A"/>
    <w:rsid w:val="004E0BBE"/>
    <w:rsid w:val="004E0E4D"/>
    <w:rsid w:val="004E1BE1"/>
    <w:rsid w:val="004E1F98"/>
    <w:rsid w:val="004E2476"/>
    <w:rsid w:val="004E2818"/>
    <w:rsid w:val="004E2B76"/>
    <w:rsid w:val="004E2C9D"/>
    <w:rsid w:val="004E2D8C"/>
    <w:rsid w:val="004E31AF"/>
    <w:rsid w:val="004E39D3"/>
    <w:rsid w:val="004E3D74"/>
    <w:rsid w:val="004E47D3"/>
    <w:rsid w:val="004E4AA0"/>
    <w:rsid w:val="004E4EFD"/>
    <w:rsid w:val="004E4F1C"/>
    <w:rsid w:val="004E547F"/>
    <w:rsid w:val="004E549F"/>
    <w:rsid w:val="004E5557"/>
    <w:rsid w:val="004E5E1B"/>
    <w:rsid w:val="004E63C8"/>
    <w:rsid w:val="004E69BD"/>
    <w:rsid w:val="004E7380"/>
    <w:rsid w:val="004F0B45"/>
    <w:rsid w:val="004F1F69"/>
    <w:rsid w:val="004F2214"/>
    <w:rsid w:val="004F2505"/>
    <w:rsid w:val="004F262C"/>
    <w:rsid w:val="004F3046"/>
    <w:rsid w:val="004F305E"/>
    <w:rsid w:val="004F38FD"/>
    <w:rsid w:val="004F3C88"/>
    <w:rsid w:val="004F3CB6"/>
    <w:rsid w:val="004F43E3"/>
    <w:rsid w:val="004F4410"/>
    <w:rsid w:val="004F4568"/>
    <w:rsid w:val="004F4886"/>
    <w:rsid w:val="004F4E39"/>
    <w:rsid w:val="004F4F15"/>
    <w:rsid w:val="004F5658"/>
    <w:rsid w:val="004F567D"/>
    <w:rsid w:val="004F5A44"/>
    <w:rsid w:val="004F5DB1"/>
    <w:rsid w:val="004F64D7"/>
    <w:rsid w:val="004F6AE8"/>
    <w:rsid w:val="004F763A"/>
    <w:rsid w:val="004F778D"/>
    <w:rsid w:val="004F7B6E"/>
    <w:rsid w:val="004F7CEB"/>
    <w:rsid w:val="0050029A"/>
    <w:rsid w:val="00500EA0"/>
    <w:rsid w:val="00501ADB"/>
    <w:rsid w:val="00501B55"/>
    <w:rsid w:val="005021A5"/>
    <w:rsid w:val="005022AF"/>
    <w:rsid w:val="0050234A"/>
    <w:rsid w:val="0050234D"/>
    <w:rsid w:val="00504FC2"/>
    <w:rsid w:val="005057AA"/>
    <w:rsid w:val="0050632E"/>
    <w:rsid w:val="00507044"/>
    <w:rsid w:val="00507148"/>
    <w:rsid w:val="00507337"/>
    <w:rsid w:val="00507B66"/>
    <w:rsid w:val="005100CF"/>
    <w:rsid w:val="00510A7D"/>
    <w:rsid w:val="0051152F"/>
    <w:rsid w:val="005117BB"/>
    <w:rsid w:val="00511DCC"/>
    <w:rsid w:val="00512A7E"/>
    <w:rsid w:val="00512B65"/>
    <w:rsid w:val="00512EEC"/>
    <w:rsid w:val="00512F73"/>
    <w:rsid w:val="00513255"/>
    <w:rsid w:val="00513519"/>
    <w:rsid w:val="00513D9C"/>
    <w:rsid w:val="00514BEF"/>
    <w:rsid w:val="00514FFC"/>
    <w:rsid w:val="00515103"/>
    <w:rsid w:val="00515441"/>
    <w:rsid w:val="005159BC"/>
    <w:rsid w:val="005175A0"/>
    <w:rsid w:val="00517AA1"/>
    <w:rsid w:val="00517B9D"/>
    <w:rsid w:val="00520035"/>
    <w:rsid w:val="0052072C"/>
    <w:rsid w:val="00520D13"/>
    <w:rsid w:val="00520D77"/>
    <w:rsid w:val="005213FE"/>
    <w:rsid w:val="0052167E"/>
    <w:rsid w:val="00521898"/>
    <w:rsid w:val="00521A2F"/>
    <w:rsid w:val="00521EE1"/>
    <w:rsid w:val="00523D48"/>
    <w:rsid w:val="00523F57"/>
    <w:rsid w:val="00524038"/>
    <w:rsid w:val="005243FD"/>
    <w:rsid w:val="00524647"/>
    <w:rsid w:val="00524790"/>
    <w:rsid w:val="005248C9"/>
    <w:rsid w:val="00524DA5"/>
    <w:rsid w:val="0052514A"/>
    <w:rsid w:val="00525803"/>
    <w:rsid w:val="0052589C"/>
    <w:rsid w:val="005260D0"/>
    <w:rsid w:val="00526361"/>
    <w:rsid w:val="00526AF0"/>
    <w:rsid w:val="005271CA"/>
    <w:rsid w:val="005272E3"/>
    <w:rsid w:val="0052786C"/>
    <w:rsid w:val="005301DD"/>
    <w:rsid w:val="005304C9"/>
    <w:rsid w:val="00530794"/>
    <w:rsid w:val="00530AED"/>
    <w:rsid w:val="00530FAF"/>
    <w:rsid w:val="00531B80"/>
    <w:rsid w:val="00532235"/>
    <w:rsid w:val="00532BC8"/>
    <w:rsid w:val="00533456"/>
    <w:rsid w:val="005335B2"/>
    <w:rsid w:val="0053362F"/>
    <w:rsid w:val="00533794"/>
    <w:rsid w:val="005341BC"/>
    <w:rsid w:val="00534AC9"/>
    <w:rsid w:val="00534D16"/>
    <w:rsid w:val="00534FB3"/>
    <w:rsid w:val="005351AC"/>
    <w:rsid w:val="00535462"/>
    <w:rsid w:val="005357E7"/>
    <w:rsid w:val="005361A5"/>
    <w:rsid w:val="00536DC5"/>
    <w:rsid w:val="00536E76"/>
    <w:rsid w:val="00537773"/>
    <w:rsid w:val="0054023F"/>
    <w:rsid w:val="005406CE"/>
    <w:rsid w:val="0054088A"/>
    <w:rsid w:val="00540A78"/>
    <w:rsid w:val="0054103E"/>
    <w:rsid w:val="005412D7"/>
    <w:rsid w:val="00541D4F"/>
    <w:rsid w:val="0054209B"/>
    <w:rsid w:val="00542183"/>
    <w:rsid w:val="005423BD"/>
    <w:rsid w:val="00542652"/>
    <w:rsid w:val="00542C4B"/>
    <w:rsid w:val="00542E67"/>
    <w:rsid w:val="00543656"/>
    <w:rsid w:val="00543726"/>
    <w:rsid w:val="00543758"/>
    <w:rsid w:val="00543EC7"/>
    <w:rsid w:val="005448EE"/>
    <w:rsid w:val="00544B1C"/>
    <w:rsid w:val="00545454"/>
    <w:rsid w:val="00545529"/>
    <w:rsid w:val="005455A0"/>
    <w:rsid w:val="00545A9A"/>
    <w:rsid w:val="00545BFB"/>
    <w:rsid w:val="00545F06"/>
    <w:rsid w:val="005464FA"/>
    <w:rsid w:val="005467C5"/>
    <w:rsid w:val="00547344"/>
    <w:rsid w:val="0054758A"/>
    <w:rsid w:val="00547A54"/>
    <w:rsid w:val="00550237"/>
    <w:rsid w:val="00550662"/>
    <w:rsid w:val="00550820"/>
    <w:rsid w:val="00550CBE"/>
    <w:rsid w:val="005512C9"/>
    <w:rsid w:val="005514A4"/>
    <w:rsid w:val="005515FB"/>
    <w:rsid w:val="00551683"/>
    <w:rsid w:val="00551941"/>
    <w:rsid w:val="00551D0A"/>
    <w:rsid w:val="005521D2"/>
    <w:rsid w:val="005529D0"/>
    <w:rsid w:val="00552ABF"/>
    <w:rsid w:val="00552C5A"/>
    <w:rsid w:val="00552D17"/>
    <w:rsid w:val="00552F8D"/>
    <w:rsid w:val="005539AF"/>
    <w:rsid w:val="00553ECF"/>
    <w:rsid w:val="00554022"/>
    <w:rsid w:val="0055446C"/>
    <w:rsid w:val="00554555"/>
    <w:rsid w:val="005554C8"/>
    <w:rsid w:val="00555C1A"/>
    <w:rsid w:val="0055657D"/>
    <w:rsid w:val="00556661"/>
    <w:rsid w:val="00556AFA"/>
    <w:rsid w:val="00557595"/>
    <w:rsid w:val="0055773A"/>
    <w:rsid w:val="00557BC9"/>
    <w:rsid w:val="0056009D"/>
    <w:rsid w:val="005608FC"/>
    <w:rsid w:val="00561507"/>
    <w:rsid w:val="005619E9"/>
    <w:rsid w:val="00561C7F"/>
    <w:rsid w:val="005623BC"/>
    <w:rsid w:val="00562B77"/>
    <w:rsid w:val="00562BDC"/>
    <w:rsid w:val="005630F7"/>
    <w:rsid w:val="005631F6"/>
    <w:rsid w:val="005634A9"/>
    <w:rsid w:val="00563BDD"/>
    <w:rsid w:val="00564C1E"/>
    <w:rsid w:val="005669AB"/>
    <w:rsid w:val="00566CA0"/>
    <w:rsid w:val="005672FD"/>
    <w:rsid w:val="00570244"/>
    <w:rsid w:val="0057036C"/>
    <w:rsid w:val="005705DF"/>
    <w:rsid w:val="00570819"/>
    <w:rsid w:val="00570904"/>
    <w:rsid w:val="0057137F"/>
    <w:rsid w:val="00571ECD"/>
    <w:rsid w:val="005721A8"/>
    <w:rsid w:val="00572A97"/>
    <w:rsid w:val="00573158"/>
    <w:rsid w:val="00573407"/>
    <w:rsid w:val="00573757"/>
    <w:rsid w:val="00573979"/>
    <w:rsid w:val="00573A77"/>
    <w:rsid w:val="00573AD3"/>
    <w:rsid w:val="005749B9"/>
    <w:rsid w:val="00574A21"/>
    <w:rsid w:val="0057540E"/>
    <w:rsid w:val="0057564C"/>
    <w:rsid w:val="00575B8F"/>
    <w:rsid w:val="00575CD7"/>
    <w:rsid w:val="00576034"/>
    <w:rsid w:val="00576303"/>
    <w:rsid w:val="005763DA"/>
    <w:rsid w:val="00576BC2"/>
    <w:rsid w:val="00577693"/>
    <w:rsid w:val="0057778B"/>
    <w:rsid w:val="005809F5"/>
    <w:rsid w:val="00580BD2"/>
    <w:rsid w:val="00581257"/>
    <w:rsid w:val="005816FE"/>
    <w:rsid w:val="00581F0F"/>
    <w:rsid w:val="00581F12"/>
    <w:rsid w:val="0058272D"/>
    <w:rsid w:val="0058291D"/>
    <w:rsid w:val="0058294C"/>
    <w:rsid w:val="00582D03"/>
    <w:rsid w:val="00583599"/>
    <w:rsid w:val="0058366B"/>
    <w:rsid w:val="00583846"/>
    <w:rsid w:val="00584753"/>
    <w:rsid w:val="00584772"/>
    <w:rsid w:val="00584E32"/>
    <w:rsid w:val="0058670B"/>
    <w:rsid w:val="00587384"/>
    <w:rsid w:val="005874C8"/>
    <w:rsid w:val="00587590"/>
    <w:rsid w:val="0058797F"/>
    <w:rsid w:val="00587B8B"/>
    <w:rsid w:val="005923F7"/>
    <w:rsid w:val="005929DA"/>
    <w:rsid w:val="0059317A"/>
    <w:rsid w:val="00593193"/>
    <w:rsid w:val="005934BE"/>
    <w:rsid w:val="0059438E"/>
    <w:rsid w:val="00594747"/>
    <w:rsid w:val="005953DD"/>
    <w:rsid w:val="00595756"/>
    <w:rsid w:val="005958B5"/>
    <w:rsid w:val="00595EF4"/>
    <w:rsid w:val="0059739B"/>
    <w:rsid w:val="00597402"/>
    <w:rsid w:val="00597541"/>
    <w:rsid w:val="005976D0"/>
    <w:rsid w:val="0059790E"/>
    <w:rsid w:val="00597B5A"/>
    <w:rsid w:val="00597ECF"/>
    <w:rsid w:val="005A0019"/>
    <w:rsid w:val="005A036B"/>
    <w:rsid w:val="005A0946"/>
    <w:rsid w:val="005A0ACD"/>
    <w:rsid w:val="005A0CCD"/>
    <w:rsid w:val="005A0D79"/>
    <w:rsid w:val="005A13CC"/>
    <w:rsid w:val="005A24A6"/>
    <w:rsid w:val="005A3636"/>
    <w:rsid w:val="005A36DE"/>
    <w:rsid w:val="005A3813"/>
    <w:rsid w:val="005A440F"/>
    <w:rsid w:val="005A442B"/>
    <w:rsid w:val="005A4F64"/>
    <w:rsid w:val="005A5117"/>
    <w:rsid w:val="005A5E14"/>
    <w:rsid w:val="005A62A1"/>
    <w:rsid w:val="005A6A5D"/>
    <w:rsid w:val="005A6CAC"/>
    <w:rsid w:val="005A7237"/>
    <w:rsid w:val="005A7867"/>
    <w:rsid w:val="005A798C"/>
    <w:rsid w:val="005A7993"/>
    <w:rsid w:val="005A79CB"/>
    <w:rsid w:val="005A7D05"/>
    <w:rsid w:val="005A7F4C"/>
    <w:rsid w:val="005B16E4"/>
    <w:rsid w:val="005B172F"/>
    <w:rsid w:val="005B18B0"/>
    <w:rsid w:val="005B1A39"/>
    <w:rsid w:val="005B1A6F"/>
    <w:rsid w:val="005B21C1"/>
    <w:rsid w:val="005B27CF"/>
    <w:rsid w:val="005B3147"/>
    <w:rsid w:val="005B42A2"/>
    <w:rsid w:val="005B439E"/>
    <w:rsid w:val="005B4677"/>
    <w:rsid w:val="005B4744"/>
    <w:rsid w:val="005B4D74"/>
    <w:rsid w:val="005B5199"/>
    <w:rsid w:val="005B586D"/>
    <w:rsid w:val="005B5E70"/>
    <w:rsid w:val="005B5EFA"/>
    <w:rsid w:val="005B68A1"/>
    <w:rsid w:val="005B6F8C"/>
    <w:rsid w:val="005B7291"/>
    <w:rsid w:val="005B73B4"/>
    <w:rsid w:val="005B7A54"/>
    <w:rsid w:val="005B7ABF"/>
    <w:rsid w:val="005B7B8D"/>
    <w:rsid w:val="005B7E7B"/>
    <w:rsid w:val="005C0559"/>
    <w:rsid w:val="005C069D"/>
    <w:rsid w:val="005C0CA8"/>
    <w:rsid w:val="005C1325"/>
    <w:rsid w:val="005C16C8"/>
    <w:rsid w:val="005C197F"/>
    <w:rsid w:val="005C24F2"/>
    <w:rsid w:val="005C3616"/>
    <w:rsid w:val="005C4020"/>
    <w:rsid w:val="005C4A11"/>
    <w:rsid w:val="005C4C20"/>
    <w:rsid w:val="005C5534"/>
    <w:rsid w:val="005C586D"/>
    <w:rsid w:val="005C621B"/>
    <w:rsid w:val="005C65B0"/>
    <w:rsid w:val="005C6A2D"/>
    <w:rsid w:val="005C6E13"/>
    <w:rsid w:val="005C6FF1"/>
    <w:rsid w:val="005C72D1"/>
    <w:rsid w:val="005C78D5"/>
    <w:rsid w:val="005C7DD6"/>
    <w:rsid w:val="005D16B5"/>
    <w:rsid w:val="005D1AA7"/>
    <w:rsid w:val="005D1AEC"/>
    <w:rsid w:val="005D1AFA"/>
    <w:rsid w:val="005D1B2C"/>
    <w:rsid w:val="005D1E97"/>
    <w:rsid w:val="005D20B9"/>
    <w:rsid w:val="005D2F1B"/>
    <w:rsid w:val="005D413E"/>
    <w:rsid w:val="005D42F9"/>
    <w:rsid w:val="005D438B"/>
    <w:rsid w:val="005D4D50"/>
    <w:rsid w:val="005D4DDF"/>
    <w:rsid w:val="005D57CB"/>
    <w:rsid w:val="005D75BD"/>
    <w:rsid w:val="005D7D8E"/>
    <w:rsid w:val="005E03EE"/>
    <w:rsid w:val="005E063C"/>
    <w:rsid w:val="005E0EBE"/>
    <w:rsid w:val="005E1226"/>
    <w:rsid w:val="005E1497"/>
    <w:rsid w:val="005E1C59"/>
    <w:rsid w:val="005E2358"/>
    <w:rsid w:val="005E23C4"/>
    <w:rsid w:val="005E2E10"/>
    <w:rsid w:val="005E30B7"/>
    <w:rsid w:val="005E4370"/>
    <w:rsid w:val="005E46CD"/>
    <w:rsid w:val="005E4902"/>
    <w:rsid w:val="005E4CB0"/>
    <w:rsid w:val="005E4DA1"/>
    <w:rsid w:val="005E4E15"/>
    <w:rsid w:val="005E50AA"/>
    <w:rsid w:val="005E5B5F"/>
    <w:rsid w:val="005E64D2"/>
    <w:rsid w:val="005E64D5"/>
    <w:rsid w:val="005E7848"/>
    <w:rsid w:val="005E7AF7"/>
    <w:rsid w:val="005F0578"/>
    <w:rsid w:val="005F0E25"/>
    <w:rsid w:val="005F10D4"/>
    <w:rsid w:val="005F112E"/>
    <w:rsid w:val="005F1BA4"/>
    <w:rsid w:val="005F1C98"/>
    <w:rsid w:val="005F2022"/>
    <w:rsid w:val="005F2065"/>
    <w:rsid w:val="005F20CE"/>
    <w:rsid w:val="005F26F7"/>
    <w:rsid w:val="005F2AA4"/>
    <w:rsid w:val="005F3378"/>
    <w:rsid w:val="005F369F"/>
    <w:rsid w:val="005F39BE"/>
    <w:rsid w:val="005F44FC"/>
    <w:rsid w:val="005F4D29"/>
    <w:rsid w:val="005F553A"/>
    <w:rsid w:val="005F6020"/>
    <w:rsid w:val="005F6032"/>
    <w:rsid w:val="005F78B5"/>
    <w:rsid w:val="005F7C62"/>
    <w:rsid w:val="00600741"/>
    <w:rsid w:val="00600ED9"/>
    <w:rsid w:val="00600FB5"/>
    <w:rsid w:val="00601496"/>
    <w:rsid w:val="00601762"/>
    <w:rsid w:val="00601F6A"/>
    <w:rsid w:val="00601FCB"/>
    <w:rsid w:val="0060292F"/>
    <w:rsid w:val="00602A8D"/>
    <w:rsid w:val="00603190"/>
    <w:rsid w:val="006039AD"/>
    <w:rsid w:val="00603A41"/>
    <w:rsid w:val="006046B4"/>
    <w:rsid w:val="00604852"/>
    <w:rsid w:val="00604BBE"/>
    <w:rsid w:val="00604C55"/>
    <w:rsid w:val="00604F4C"/>
    <w:rsid w:val="00604F85"/>
    <w:rsid w:val="00604FBB"/>
    <w:rsid w:val="006051E3"/>
    <w:rsid w:val="00605DFC"/>
    <w:rsid w:val="00605F56"/>
    <w:rsid w:val="00607A4B"/>
    <w:rsid w:val="006103ED"/>
    <w:rsid w:val="00610DCA"/>
    <w:rsid w:val="00610EED"/>
    <w:rsid w:val="006117D4"/>
    <w:rsid w:val="00611C0C"/>
    <w:rsid w:val="006134E8"/>
    <w:rsid w:val="00613510"/>
    <w:rsid w:val="00613553"/>
    <w:rsid w:val="006137EC"/>
    <w:rsid w:val="00613886"/>
    <w:rsid w:val="006139FE"/>
    <w:rsid w:val="00613DE0"/>
    <w:rsid w:val="00613DEF"/>
    <w:rsid w:val="00614152"/>
    <w:rsid w:val="00614385"/>
    <w:rsid w:val="00614719"/>
    <w:rsid w:val="00614737"/>
    <w:rsid w:val="00615044"/>
    <w:rsid w:val="006156E9"/>
    <w:rsid w:val="00615B7C"/>
    <w:rsid w:val="00616634"/>
    <w:rsid w:val="00616B6A"/>
    <w:rsid w:val="00617303"/>
    <w:rsid w:val="0061730B"/>
    <w:rsid w:val="0061746A"/>
    <w:rsid w:val="00617FC3"/>
    <w:rsid w:val="0062061A"/>
    <w:rsid w:val="0062074E"/>
    <w:rsid w:val="006208BD"/>
    <w:rsid w:val="00620E4C"/>
    <w:rsid w:val="0062142D"/>
    <w:rsid w:val="00621B60"/>
    <w:rsid w:val="0062259B"/>
    <w:rsid w:val="006227A0"/>
    <w:rsid w:val="0062286A"/>
    <w:rsid w:val="00623417"/>
    <w:rsid w:val="0062395F"/>
    <w:rsid w:val="00623BAD"/>
    <w:rsid w:val="006246DC"/>
    <w:rsid w:val="00624AEC"/>
    <w:rsid w:val="00624B4E"/>
    <w:rsid w:val="00624D99"/>
    <w:rsid w:val="006250DA"/>
    <w:rsid w:val="006252FA"/>
    <w:rsid w:val="006262E9"/>
    <w:rsid w:val="00626720"/>
    <w:rsid w:val="00626B33"/>
    <w:rsid w:val="0062769B"/>
    <w:rsid w:val="00627E7E"/>
    <w:rsid w:val="0063062A"/>
    <w:rsid w:val="00630AE3"/>
    <w:rsid w:val="00630CB2"/>
    <w:rsid w:val="006314EB"/>
    <w:rsid w:val="00631533"/>
    <w:rsid w:val="00631883"/>
    <w:rsid w:val="0063329F"/>
    <w:rsid w:val="0063365A"/>
    <w:rsid w:val="00633B8A"/>
    <w:rsid w:val="0063404C"/>
    <w:rsid w:val="00634494"/>
    <w:rsid w:val="00634884"/>
    <w:rsid w:val="00634A6E"/>
    <w:rsid w:val="00634DEA"/>
    <w:rsid w:val="006351EF"/>
    <w:rsid w:val="00635970"/>
    <w:rsid w:val="006360F7"/>
    <w:rsid w:val="006366BD"/>
    <w:rsid w:val="006369EF"/>
    <w:rsid w:val="00636DCE"/>
    <w:rsid w:val="0063721A"/>
    <w:rsid w:val="00637302"/>
    <w:rsid w:val="0063741B"/>
    <w:rsid w:val="00637A4A"/>
    <w:rsid w:val="00637B3D"/>
    <w:rsid w:val="0064011B"/>
    <w:rsid w:val="006403BF"/>
    <w:rsid w:val="006426C2"/>
    <w:rsid w:val="00642A10"/>
    <w:rsid w:val="00642A3A"/>
    <w:rsid w:val="00642D27"/>
    <w:rsid w:val="00642E8E"/>
    <w:rsid w:val="006430C7"/>
    <w:rsid w:val="0064347D"/>
    <w:rsid w:val="0064370C"/>
    <w:rsid w:val="006438A1"/>
    <w:rsid w:val="00643A39"/>
    <w:rsid w:val="00643D97"/>
    <w:rsid w:val="00644B92"/>
    <w:rsid w:val="00645062"/>
    <w:rsid w:val="00646246"/>
    <w:rsid w:val="006475DE"/>
    <w:rsid w:val="00650477"/>
    <w:rsid w:val="00650994"/>
    <w:rsid w:val="00650B6B"/>
    <w:rsid w:val="00650D3A"/>
    <w:rsid w:val="00650FAF"/>
    <w:rsid w:val="00651A35"/>
    <w:rsid w:val="00652014"/>
    <w:rsid w:val="00652EFF"/>
    <w:rsid w:val="006532F7"/>
    <w:rsid w:val="006537FD"/>
    <w:rsid w:val="006539A8"/>
    <w:rsid w:val="00653CD3"/>
    <w:rsid w:val="00653EB6"/>
    <w:rsid w:val="006540FC"/>
    <w:rsid w:val="006541FC"/>
    <w:rsid w:val="00654CD0"/>
    <w:rsid w:val="00655CEF"/>
    <w:rsid w:val="00656FFA"/>
    <w:rsid w:val="00657901"/>
    <w:rsid w:val="00657F55"/>
    <w:rsid w:val="0066004A"/>
    <w:rsid w:val="006603E3"/>
    <w:rsid w:val="00660BCE"/>
    <w:rsid w:val="0066108F"/>
    <w:rsid w:val="00661307"/>
    <w:rsid w:val="00661856"/>
    <w:rsid w:val="00661BC6"/>
    <w:rsid w:val="00661CFD"/>
    <w:rsid w:val="00661EC9"/>
    <w:rsid w:val="00662ECD"/>
    <w:rsid w:val="0066485A"/>
    <w:rsid w:val="00664F80"/>
    <w:rsid w:val="00665901"/>
    <w:rsid w:val="00665AC7"/>
    <w:rsid w:val="00665B4A"/>
    <w:rsid w:val="006660AA"/>
    <w:rsid w:val="006668D1"/>
    <w:rsid w:val="00666C1B"/>
    <w:rsid w:val="00667101"/>
    <w:rsid w:val="00667A48"/>
    <w:rsid w:val="00667BA0"/>
    <w:rsid w:val="006704E2"/>
    <w:rsid w:val="00670CF8"/>
    <w:rsid w:val="00670DEC"/>
    <w:rsid w:val="00670F00"/>
    <w:rsid w:val="00670FC2"/>
    <w:rsid w:val="00671046"/>
    <w:rsid w:val="006711BE"/>
    <w:rsid w:val="00671429"/>
    <w:rsid w:val="00671737"/>
    <w:rsid w:val="006719EC"/>
    <w:rsid w:val="00671A4C"/>
    <w:rsid w:val="00671DFF"/>
    <w:rsid w:val="00672093"/>
    <w:rsid w:val="00672786"/>
    <w:rsid w:val="006727F0"/>
    <w:rsid w:val="006728ED"/>
    <w:rsid w:val="00672EFA"/>
    <w:rsid w:val="00673127"/>
    <w:rsid w:val="00673370"/>
    <w:rsid w:val="00673489"/>
    <w:rsid w:val="00673A22"/>
    <w:rsid w:val="0067421F"/>
    <w:rsid w:val="00674B4C"/>
    <w:rsid w:val="00674CE6"/>
    <w:rsid w:val="00675166"/>
    <w:rsid w:val="00675750"/>
    <w:rsid w:val="00675930"/>
    <w:rsid w:val="00675998"/>
    <w:rsid w:val="006763C6"/>
    <w:rsid w:val="006768BF"/>
    <w:rsid w:val="00676D0E"/>
    <w:rsid w:val="006779EF"/>
    <w:rsid w:val="00677A42"/>
    <w:rsid w:val="00677BA9"/>
    <w:rsid w:val="00677FBA"/>
    <w:rsid w:val="0068023A"/>
    <w:rsid w:val="0068034C"/>
    <w:rsid w:val="0068047D"/>
    <w:rsid w:val="00680D06"/>
    <w:rsid w:val="00680DF5"/>
    <w:rsid w:val="00681E14"/>
    <w:rsid w:val="00682434"/>
    <w:rsid w:val="00682D49"/>
    <w:rsid w:val="00682FCF"/>
    <w:rsid w:val="0068374A"/>
    <w:rsid w:val="0068394E"/>
    <w:rsid w:val="006850B8"/>
    <w:rsid w:val="0068525F"/>
    <w:rsid w:val="00685D4E"/>
    <w:rsid w:val="00685FF1"/>
    <w:rsid w:val="006877BB"/>
    <w:rsid w:val="006877F1"/>
    <w:rsid w:val="00687F85"/>
    <w:rsid w:val="00690B16"/>
    <w:rsid w:val="00691C84"/>
    <w:rsid w:val="00692042"/>
    <w:rsid w:val="00692532"/>
    <w:rsid w:val="006929A4"/>
    <w:rsid w:val="006929F3"/>
    <w:rsid w:val="00693390"/>
    <w:rsid w:val="006936A5"/>
    <w:rsid w:val="006943C7"/>
    <w:rsid w:val="00694419"/>
    <w:rsid w:val="006946BB"/>
    <w:rsid w:val="00694F48"/>
    <w:rsid w:val="006951A2"/>
    <w:rsid w:val="00695A72"/>
    <w:rsid w:val="00695D74"/>
    <w:rsid w:val="006969BD"/>
    <w:rsid w:val="00696ABE"/>
    <w:rsid w:val="00696EC9"/>
    <w:rsid w:val="006976F6"/>
    <w:rsid w:val="00697BFD"/>
    <w:rsid w:val="006A04B8"/>
    <w:rsid w:val="006A0A5C"/>
    <w:rsid w:val="006A0BBC"/>
    <w:rsid w:val="006A0FB9"/>
    <w:rsid w:val="006A159B"/>
    <w:rsid w:val="006A2FE3"/>
    <w:rsid w:val="006A31C4"/>
    <w:rsid w:val="006A3AF3"/>
    <w:rsid w:val="006A449B"/>
    <w:rsid w:val="006A5D70"/>
    <w:rsid w:val="006A609E"/>
    <w:rsid w:val="006A6813"/>
    <w:rsid w:val="006A68D0"/>
    <w:rsid w:val="006A6CE3"/>
    <w:rsid w:val="006A7092"/>
    <w:rsid w:val="006A72AB"/>
    <w:rsid w:val="006A75E4"/>
    <w:rsid w:val="006A7AA5"/>
    <w:rsid w:val="006B1421"/>
    <w:rsid w:val="006B1730"/>
    <w:rsid w:val="006B1921"/>
    <w:rsid w:val="006B1C0A"/>
    <w:rsid w:val="006B2294"/>
    <w:rsid w:val="006B25FF"/>
    <w:rsid w:val="006B3309"/>
    <w:rsid w:val="006B4230"/>
    <w:rsid w:val="006B43E3"/>
    <w:rsid w:val="006B4599"/>
    <w:rsid w:val="006B4711"/>
    <w:rsid w:val="006B4852"/>
    <w:rsid w:val="006B48F7"/>
    <w:rsid w:val="006B49F5"/>
    <w:rsid w:val="006B506E"/>
    <w:rsid w:val="006B535C"/>
    <w:rsid w:val="006B5687"/>
    <w:rsid w:val="006B56EB"/>
    <w:rsid w:val="006B680F"/>
    <w:rsid w:val="006B72CF"/>
    <w:rsid w:val="006B745C"/>
    <w:rsid w:val="006B795F"/>
    <w:rsid w:val="006B7B42"/>
    <w:rsid w:val="006B7C06"/>
    <w:rsid w:val="006C0802"/>
    <w:rsid w:val="006C08C8"/>
    <w:rsid w:val="006C1AC0"/>
    <w:rsid w:val="006C2042"/>
    <w:rsid w:val="006C2555"/>
    <w:rsid w:val="006C2AF0"/>
    <w:rsid w:val="006C2CDB"/>
    <w:rsid w:val="006C3144"/>
    <w:rsid w:val="006C3493"/>
    <w:rsid w:val="006C401A"/>
    <w:rsid w:val="006C43CE"/>
    <w:rsid w:val="006C44D3"/>
    <w:rsid w:val="006C4CF8"/>
    <w:rsid w:val="006C59C5"/>
    <w:rsid w:val="006C6418"/>
    <w:rsid w:val="006C6485"/>
    <w:rsid w:val="006C657A"/>
    <w:rsid w:val="006C697F"/>
    <w:rsid w:val="006C6D72"/>
    <w:rsid w:val="006C702C"/>
    <w:rsid w:val="006C77F1"/>
    <w:rsid w:val="006C7DA5"/>
    <w:rsid w:val="006D0796"/>
    <w:rsid w:val="006D088D"/>
    <w:rsid w:val="006D0A9D"/>
    <w:rsid w:val="006D0ABB"/>
    <w:rsid w:val="006D0F5B"/>
    <w:rsid w:val="006D0F7C"/>
    <w:rsid w:val="006D1CB0"/>
    <w:rsid w:val="006D2779"/>
    <w:rsid w:val="006D2C19"/>
    <w:rsid w:val="006D385C"/>
    <w:rsid w:val="006D3E0D"/>
    <w:rsid w:val="006D47D6"/>
    <w:rsid w:val="006D4A2C"/>
    <w:rsid w:val="006D5101"/>
    <w:rsid w:val="006D5479"/>
    <w:rsid w:val="006D594A"/>
    <w:rsid w:val="006D5AEE"/>
    <w:rsid w:val="006D5CC6"/>
    <w:rsid w:val="006D5E08"/>
    <w:rsid w:val="006D610C"/>
    <w:rsid w:val="006D6E13"/>
    <w:rsid w:val="006D70F4"/>
    <w:rsid w:val="006D7649"/>
    <w:rsid w:val="006D779F"/>
    <w:rsid w:val="006D77A8"/>
    <w:rsid w:val="006E0CA1"/>
    <w:rsid w:val="006E0CB3"/>
    <w:rsid w:val="006E0D66"/>
    <w:rsid w:val="006E0FFA"/>
    <w:rsid w:val="006E10AD"/>
    <w:rsid w:val="006E3668"/>
    <w:rsid w:val="006E4B64"/>
    <w:rsid w:val="006E55E5"/>
    <w:rsid w:val="006E6394"/>
    <w:rsid w:val="006E7584"/>
    <w:rsid w:val="006F0B69"/>
    <w:rsid w:val="006F17A2"/>
    <w:rsid w:val="006F1A4D"/>
    <w:rsid w:val="006F1C23"/>
    <w:rsid w:val="006F1C28"/>
    <w:rsid w:val="006F23B8"/>
    <w:rsid w:val="006F24A1"/>
    <w:rsid w:val="006F25CC"/>
    <w:rsid w:val="006F265E"/>
    <w:rsid w:val="006F275B"/>
    <w:rsid w:val="006F28F0"/>
    <w:rsid w:val="006F2F1F"/>
    <w:rsid w:val="006F353B"/>
    <w:rsid w:val="006F385C"/>
    <w:rsid w:val="006F3D6E"/>
    <w:rsid w:val="006F3E23"/>
    <w:rsid w:val="006F4151"/>
    <w:rsid w:val="006F4B9B"/>
    <w:rsid w:val="006F512A"/>
    <w:rsid w:val="006F5210"/>
    <w:rsid w:val="006F58EF"/>
    <w:rsid w:val="006F6109"/>
    <w:rsid w:val="006F6178"/>
    <w:rsid w:val="006F661F"/>
    <w:rsid w:val="006F6F3F"/>
    <w:rsid w:val="006F7425"/>
    <w:rsid w:val="006F7EDD"/>
    <w:rsid w:val="00700503"/>
    <w:rsid w:val="007017EA"/>
    <w:rsid w:val="0070212C"/>
    <w:rsid w:val="00702275"/>
    <w:rsid w:val="007022E9"/>
    <w:rsid w:val="00703024"/>
    <w:rsid w:val="00703A0A"/>
    <w:rsid w:val="00703D68"/>
    <w:rsid w:val="00703E84"/>
    <w:rsid w:val="0070470A"/>
    <w:rsid w:val="00704853"/>
    <w:rsid w:val="00704E6C"/>
    <w:rsid w:val="007055E5"/>
    <w:rsid w:val="007057B7"/>
    <w:rsid w:val="0070582C"/>
    <w:rsid w:val="00705B46"/>
    <w:rsid w:val="00706B60"/>
    <w:rsid w:val="00706EE5"/>
    <w:rsid w:val="00707768"/>
    <w:rsid w:val="00707AE4"/>
    <w:rsid w:val="00707E70"/>
    <w:rsid w:val="00707EF0"/>
    <w:rsid w:val="007102EA"/>
    <w:rsid w:val="00710CEE"/>
    <w:rsid w:val="00711757"/>
    <w:rsid w:val="00711B3C"/>
    <w:rsid w:val="00711D7C"/>
    <w:rsid w:val="00711F51"/>
    <w:rsid w:val="00713ECB"/>
    <w:rsid w:val="007140A0"/>
    <w:rsid w:val="007141B9"/>
    <w:rsid w:val="0071447B"/>
    <w:rsid w:val="007144A5"/>
    <w:rsid w:val="0071500F"/>
    <w:rsid w:val="007150B0"/>
    <w:rsid w:val="00715112"/>
    <w:rsid w:val="00715B67"/>
    <w:rsid w:val="00715B97"/>
    <w:rsid w:val="00715EBE"/>
    <w:rsid w:val="00716793"/>
    <w:rsid w:val="00717643"/>
    <w:rsid w:val="007177DF"/>
    <w:rsid w:val="00717AE4"/>
    <w:rsid w:val="00720373"/>
    <w:rsid w:val="007206A6"/>
    <w:rsid w:val="007208D8"/>
    <w:rsid w:val="00720D5A"/>
    <w:rsid w:val="007213AA"/>
    <w:rsid w:val="0072174C"/>
    <w:rsid w:val="00722290"/>
    <w:rsid w:val="007224D1"/>
    <w:rsid w:val="00722631"/>
    <w:rsid w:val="00722776"/>
    <w:rsid w:val="00722A47"/>
    <w:rsid w:val="00722A95"/>
    <w:rsid w:val="00723876"/>
    <w:rsid w:val="00723EFD"/>
    <w:rsid w:val="00724C3E"/>
    <w:rsid w:val="00725A8F"/>
    <w:rsid w:val="00725AC6"/>
    <w:rsid w:val="00725EFF"/>
    <w:rsid w:val="00726759"/>
    <w:rsid w:val="00726F80"/>
    <w:rsid w:val="0072790E"/>
    <w:rsid w:val="0072795E"/>
    <w:rsid w:val="00727EDB"/>
    <w:rsid w:val="007304C3"/>
    <w:rsid w:val="0073073E"/>
    <w:rsid w:val="00730894"/>
    <w:rsid w:val="00730B3C"/>
    <w:rsid w:val="00730D42"/>
    <w:rsid w:val="00730F20"/>
    <w:rsid w:val="0073144D"/>
    <w:rsid w:val="00732663"/>
    <w:rsid w:val="00732AF1"/>
    <w:rsid w:val="00732F0E"/>
    <w:rsid w:val="007331B8"/>
    <w:rsid w:val="007336E3"/>
    <w:rsid w:val="00733F6B"/>
    <w:rsid w:val="007340AF"/>
    <w:rsid w:val="0073451C"/>
    <w:rsid w:val="00734D0C"/>
    <w:rsid w:val="00734E75"/>
    <w:rsid w:val="00735092"/>
    <w:rsid w:val="00735D70"/>
    <w:rsid w:val="00735F2F"/>
    <w:rsid w:val="007366A8"/>
    <w:rsid w:val="0073678E"/>
    <w:rsid w:val="00737015"/>
    <w:rsid w:val="007370BF"/>
    <w:rsid w:val="00737387"/>
    <w:rsid w:val="0073768C"/>
    <w:rsid w:val="00737A9C"/>
    <w:rsid w:val="00737C6C"/>
    <w:rsid w:val="00740013"/>
    <w:rsid w:val="00740CAA"/>
    <w:rsid w:val="007425CC"/>
    <w:rsid w:val="00743099"/>
    <w:rsid w:val="0074372B"/>
    <w:rsid w:val="00743E7B"/>
    <w:rsid w:val="00743E8F"/>
    <w:rsid w:val="007443A9"/>
    <w:rsid w:val="0074451C"/>
    <w:rsid w:val="00744F1F"/>
    <w:rsid w:val="00744F66"/>
    <w:rsid w:val="00745682"/>
    <w:rsid w:val="00745DB6"/>
    <w:rsid w:val="00745F66"/>
    <w:rsid w:val="00746FE2"/>
    <w:rsid w:val="0074707F"/>
    <w:rsid w:val="00747615"/>
    <w:rsid w:val="007476CE"/>
    <w:rsid w:val="007479A3"/>
    <w:rsid w:val="0075000D"/>
    <w:rsid w:val="00750166"/>
    <w:rsid w:val="0075019B"/>
    <w:rsid w:val="00750B47"/>
    <w:rsid w:val="00751333"/>
    <w:rsid w:val="007513A5"/>
    <w:rsid w:val="00751C99"/>
    <w:rsid w:val="00752E01"/>
    <w:rsid w:val="00752F3C"/>
    <w:rsid w:val="007530BB"/>
    <w:rsid w:val="007538B0"/>
    <w:rsid w:val="00753E7B"/>
    <w:rsid w:val="007546A4"/>
    <w:rsid w:val="00754C1D"/>
    <w:rsid w:val="00755493"/>
    <w:rsid w:val="00755794"/>
    <w:rsid w:val="00756CD0"/>
    <w:rsid w:val="007573D4"/>
    <w:rsid w:val="0075749D"/>
    <w:rsid w:val="00757BC7"/>
    <w:rsid w:val="00757E04"/>
    <w:rsid w:val="007604FD"/>
    <w:rsid w:val="007608AC"/>
    <w:rsid w:val="00760DF8"/>
    <w:rsid w:val="007610B3"/>
    <w:rsid w:val="00761792"/>
    <w:rsid w:val="007620B0"/>
    <w:rsid w:val="00762516"/>
    <w:rsid w:val="007626D1"/>
    <w:rsid w:val="007627AB"/>
    <w:rsid w:val="00762B98"/>
    <w:rsid w:val="00762D1E"/>
    <w:rsid w:val="0076301A"/>
    <w:rsid w:val="00763142"/>
    <w:rsid w:val="007633DE"/>
    <w:rsid w:val="00763D91"/>
    <w:rsid w:val="00764408"/>
    <w:rsid w:val="00764A5C"/>
    <w:rsid w:val="00764F6C"/>
    <w:rsid w:val="00764FC6"/>
    <w:rsid w:val="00765196"/>
    <w:rsid w:val="00765733"/>
    <w:rsid w:val="00765CC9"/>
    <w:rsid w:val="00766610"/>
    <w:rsid w:val="0076725E"/>
    <w:rsid w:val="00767629"/>
    <w:rsid w:val="0076769C"/>
    <w:rsid w:val="00767764"/>
    <w:rsid w:val="00767A83"/>
    <w:rsid w:val="00767C6C"/>
    <w:rsid w:val="007704B9"/>
    <w:rsid w:val="007707F0"/>
    <w:rsid w:val="00770924"/>
    <w:rsid w:val="00770CCC"/>
    <w:rsid w:val="007710FD"/>
    <w:rsid w:val="007711C7"/>
    <w:rsid w:val="00771994"/>
    <w:rsid w:val="00771B38"/>
    <w:rsid w:val="00771CF5"/>
    <w:rsid w:val="00771D3F"/>
    <w:rsid w:val="007721FA"/>
    <w:rsid w:val="007724F0"/>
    <w:rsid w:val="0077263F"/>
    <w:rsid w:val="00772EF2"/>
    <w:rsid w:val="00773381"/>
    <w:rsid w:val="007735AF"/>
    <w:rsid w:val="00773747"/>
    <w:rsid w:val="00773EE1"/>
    <w:rsid w:val="0077427D"/>
    <w:rsid w:val="00774B56"/>
    <w:rsid w:val="0077518B"/>
    <w:rsid w:val="00775492"/>
    <w:rsid w:val="00776AF7"/>
    <w:rsid w:val="00776B64"/>
    <w:rsid w:val="00776E09"/>
    <w:rsid w:val="0077728C"/>
    <w:rsid w:val="007775BB"/>
    <w:rsid w:val="00777CE6"/>
    <w:rsid w:val="007803F8"/>
    <w:rsid w:val="0078143E"/>
    <w:rsid w:val="00781767"/>
    <w:rsid w:val="00781B8C"/>
    <w:rsid w:val="00781CD9"/>
    <w:rsid w:val="007820F3"/>
    <w:rsid w:val="0078218F"/>
    <w:rsid w:val="007824A1"/>
    <w:rsid w:val="007826D6"/>
    <w:rsid w:val="00782841"/>
    <w:rsid w:val="00782ABC"/>
    <w:rsid w:val="0078326B"/>
    <w:rsid w:val="00783EE1"/>
    <w:rsid w:val="0078520B"/>
    <w:rsid w:val="0078561D"/>
    <w:rsid w:val="00785B3C"/>
    <w:rsid w:val="00786C50"/>
    <w:rsid w:val="00786D92"/>
    <w:rsid w:val="00787344"/>
    <w:rsid w:val="00790324"/>
    <w:rsid w:val="007904DA"/>
    <w:rsid w:val="00790542"/>
    <w:rsid w:val="007905A4"/>
    <w:rsid w:val="00790FF8"/>
    <w:rsid w:val="007911C1"/>
    <w:rsid w:val="007914DE"/>
    <w:rsid w:val="00791ADA"/>
    <w:rsid w:val="00791C44"/>
    <w:rsid w:val="007920ED"/>
    <w:rsid w:val="0079256C"/>
    <w:rsid w:val="00792835"/>
    <w:rsid w:val="007928B8"/>
    <w:rsid w:val="007931F5"/>
    <w:rsid w:val="00793770"/>
    <w:rsid w:val="00793AB9"/>
    <w:rsid w:val="0079419D"/>
    <w:rsid w:val="00794260"/>
    <w:rsid w:val="0079462A"/>
    <w:rsid w:val="00794902"/>
    <w:rsid w:val="00794D0B"/>
    <w:rsid w:val="00795201"/>
    <w:rsid w:val="00795304"/>
    <w:rsid w:val="00795F48"/>
    <w:rsid w:val="007960BB"/>
    <w:rsid w:val="00796223"/>
    <w:rsid w:val="00796261"/>
    <w:rsid w:val="007964E2"/>
    <w:rsid w:val="007966F9"/>
    <w:rsid w:val="007973DD"/>
    <w:rsid w:val="007A0104"/>
    <w:rsid w:val="007A0111"/>
    <w:rsid w:val="007A017D"/>
    <w:rsid w:val="007A0AE6"/>
    <w:rsid w:val="007A0D09"/>
    <w:rsid w:val="007A1114"/>
    <w:rsid w:val="007A1A25"/>
    <w:rsid w:val="007A20F0"/>
    <w:rsid w:val="007A2395"/>
    <w:rsid w:val="007A287A"/>
    <w:rsid w:val="007A28D0"/>
    <w:rsid w:val="007A2BD7"/>
    <w:rsid w:val="007A32BA"/>
    <w:rsid w:val="007A35BC"/>
    <w:rsid w:val="007A3A38"/>
    <w:rsid w:val="007A3D62"/>
    <w:rsid w:val="007A470F"/>
    <w:rsid w:val="007A4E34"/>
    <w:rsid w:val="007A5402"/>
    <w:rsid w:val="007A5B94"/>
    <w:rsid w:val="007A5CF3"/>
    <w:rsid w:val="007A6284"/>
    <w:rsid w:val="007A6724"/>
    <w:rsid w:val="007A6B4D"/>
    <w:rsid w:val="007A7756"/>
    <w:rsid w:val="007B05C2"/>
    <w:rsid w:val="007B0665"/>
    <w:rsid w:val="007B12D3"/>
    <w:rsid w:val="007B2909"/>
    <w:rsid w:val="007B290C"/>
    <w:rsid w:val="007B2972"/>
    <w:rsid w:val="007B2B0A"/>
    <w:rsid w:val="007B3483"/>
    <w:rsid w:val="007B3B6F"/>
    <w:rsid w:val="007B3F93"/>
    <w:rsid w:val="007B41B2"/>
    <w:rsid w:val="007B4315"/>
    <w:rsid w:val="007B434F"/>
    <w:rsid w:val="007B43DD"/>
    <w:rsid w:val="007B4E77"/>
    <w:rsid w:val="007B4FA6"/>
    <w:rsid w:val="007B523B"/>
    <w:rsid w:val="007B5FA7"/>
    <w:rsid w:val="007B66E7"/>
    <w:rsid w:val="007B675C"/>
    <w:rsid w:val="007B68C9"/>
    <w:rsid w:val="007B73EB"/>
    <w:rsid w:val="007B78B4"/>
    <w:rsid w:val="007B79F4"/>
    <w:rsid w:val="007B7ACC"/>
    <w:rsid w:val="007C059E"/>
    <w:rsid w:val="007C0A1E"/>
    <w:rsid w:val="007C0C1B"/>
    <w:rsid w:val="007C1240"/>
    <w:rsid w:val="007C199F"/>
    <w:rsid w:val="007C1EFD"/>
    <w:rsid w:val="007C34A7"/>
    <w:rsid w:val="007C3A66"/>
    <w:rsid w:val="007C3EE3"/>
    <w:rsid w:val="007C4073"/>
    <w:rsid w:val="007C4C29"/>
    <w:rsid w:val="007C5ED8"/>
    <w:rsid w:val="007C643D"/>
    <w:rsid w:val="007D0544"/>
    <w:rsid w:val="007D0769"/>
    <w:rsid w:val="007D0CB1"/>
    <w:rsid w:val="007D123B"/>
    <w:rsid w:val="007D1247"/>
    <w:rsid w:val="007D137F"/>
    <w:rsid w:val="007D1E02"/>
    <w:rsid w:val="007D1F97"/>
    <w:rsid w:val="007D21D9"/>
    <w:rsid w:val="007D21F7"/>
    <w:rsid w:val="007D229A"/>
    <w:rsid w:val="007D241D"/>
    <w:rsid w:val="007D2840"/>
    <w:rsid w:val="007D2AD9"/>
    <w:rsid w:val="007D2B5F"/>
    <w:rsid w:val="007D4CEB"/>
    <w:rsid w:val="007D52DC"/>
    <w:rsid w:val="007D53DB"/>
    <w:rsid w:val="007D553C"/>
    <w:rsid w:val="007D5938"/>
    <w:rsid w:val="007D656B"/>
    <w:rsid w:val="007D7324"/>
    <w:rsid w:val="007D74E4"/>
    <w:rsid w:val="007D75DB"/>
    <w:rsid w:val="007D77DD"/>
    <w:rsid w:val="007D7829"/>
    <w:rsid w:val="007D7945"/>
    <w:rsid w:val="007D7F38"/>
    <w:rsid w:val="007E03D7"/>
    <w:rsid w:val="007E07CB"/>
    <w:rsid w:val="007E08C1"/>
    <w:rsid w:val="007E0F89"/>
    <w:rsid w:val="007E1D77"/>
    <w:rsid w:val="007E210B"/>
    <w:rsid w:val="007E2A31"/>
    <w:rsid w:val="007E3041"/>
    <w:rsid w:val="007E32D5"/>
    <w:rsid w:val="007E3828"/>
    <w:rsid w:val="007E4454"/>
    <w:rsid w:val="007E4788"/>
    <w:rsid w:val="007E4A11"/>
    <w:rsid w:val="007E64E4"/>
    <w:rsid w:val="007E6902"/>
    <w:rsid w:val="007E6ABB"/>
    <w:rsid w:val="007E6B15"/>
    <w:rsid w:val="007E70B0"/>
    <w:rsid w:val="007E724A"/>
    <w:rsid w:val="007E742E"/>
    <w:rsid w:val="007E7795"/>
    <w:rsid w:val="007E7C13"/>
    <w:rsid w:val="007E7CBB"/>
    <w:rsid w:val="007E7E67"/>
    <w:rsid w:val="007F01B2"/>
    <w:rsid w:val="007F02D5"/>
    <w:rsid w:val="007F02E5"/>
    <w:rsid w:val="007F03C9"/>
    <w:rsid w:val="007F0BA2"/>
    <w:rsid w:val="007F108B"/>
    <w:rsid w:val="007F1448"/>
    <w:rsid w:val="007F1671"/>
    <w:rsid w:val="007F285B"/>
    <w:rsid w:val="007F2CE8"/>
    <w:rsid w:val="007F2E41"/>
    <w:rsid w:val="007F385F"/>
    <w:rsid w:val="007F3865"/>
    <w:rsid w:val="007F38A4"/>
    <w:rsid w:val="007F38ED"/>
    <w:rsid w:val="007F3F31"/>
    <w:rsid w:val="007F4054"/>
    <w:rsid w:val="007F5930"/>
    <w:rsid w:val="007F6690"/>
    <w:rsid w:val="007F6CAC"/>
    <w:rsid w:val="007F6F91"/>
    <w:rsid w:val="007F7A1C"/>
    <w:rsid w:val="007F7DED"/>
    <w:rsid w:val="007F7FAB"/>
    <w:rsid w:val="0080063C"/>
    <w:rsid w:val="00800D60"/>
    <w:rsid w:val="00800D80"/>
    <w:rsid w:val="0080139E"/>
    <w:rsid w:val="00801416"/>
    <w:rsid w:val="00801B5C"/>
    <w:rsid w:val="008023BC"/>
    <w:rsid w:val="00802A68"/>
    <w:rsid w:val="00803652"/>
    <w:rsid w:val="00803AE1"/>
    <w:rsid w:val="00804724"/>
    <w:rsid w:val="00805317"/>
    <w:rsid w:val="0080534D"/>
    <w:rsid w:val="00805B52"/>
    <w:rsid w:val="0080698B"/>
    <w:rsid w:val="00806C58"/>
    <w:rsid w:val="00810523"/>
    <w:rsid w:val="0081087D"/>
    <w:rsid w:val="008114B9"/>
    <w:rsid w:val="0081395A"/>
    <w:rsid w:val="008139E7"/>
    <w:rsid w:val="008143C5"/>
    <w:rsid w:val="008144FB"/>
    <w:rsid w:val="008145CB"/>
    <w:rsid w:val="008146E6"/>
    <w:rsid w:val="008148D8"/>
    <w:rsid w:val="00815164"/>
    <w:rsid w:val="00815420"/>
    <w:rsid w:val="00816C5A"/>
    <w:rsid w:val="00816D01"/>
    <w:rsid w:val="008178CE"/>
    <w:rsid w:val="00817A28"/>
    <w:rsid w:val="00817AC3"/>
    <w:rsid w:val="00817CC8"/>
    <w:rsid w:val="00817F53"/>
    <w:rsid w:val="00820171"/>
    <w:rsid w:val="00820671"/>
    <w:rsid w:val="008207F5"/>
    <w:rsid w:val="00820F53"/>
    <w:rsid w:val="008210AE"/>
    <w:rsid w:val="0082110C"/>
    <w:rsid w:val="008213BE"/>
    <w:rsid w:val="00821435"/>
    <w:rsid w:val="008214CF"/>
    <w:rsid w:val="00821509"/>
    <w:rsid w:val="00822702"/>
    <w:rsid w:val="00822BD9"/>
    <w:rsid w:val="00822FFA"/>
    <w:rsid w:val="008230D6"/>
    <w:rsid w:val="00824299"/>
    <w:rsid w:val="008243E5"/>
    <w:rsid w:val="00824CBF"/>
    <w:rsid w:val="008252CB"/>
    <w:rsid w:val="00826451"/>
    <w:rsid w:val="0082679A"/>
    <w:rsid w:val="008267A2"/>
    <w:rsid w:val="00826817"/>
    <w:rsid w:val="008269E2"/>
    <w:rsid w:val="008272CC"/>
    <w:rsid w:val="00827F06"/>
    <w:rsid w:val="00830306"/>
    <w:rsid w:val="00830D7F"/>
    <w:rsid w:val="008317B3"/>
    <w:rsid w:val="00832446"/>
    <w:rsid w:val="00832976"/>
    <w:rsid w:val="00832F65"/>
    <w:rsid w:val="008332AC"/>
    <w:rsid w:val="008333C5"/>
    <w:rsid w:val="008334C8"/>
    <w:rsid w:val="00833E3F"/>
    <w:rsid w:val="00834E90"/>
    <w:rsid w:val="008358E7"/>
    <w:rsid w:val="0083652C"/>
    <w:rsid w:val="00836653"/>
    <w:rsid w:val="008366C6"/>
    <w:rsid w:val="008369D8"/>
    <w:rsid w:val="00836AF4"/>
    <w:rsid w:val="00836E33"/>
    <w:rsid w:val="0083745E"/>
    <w:rsid w:val="00837B0B"/>
    <w:rsid w:val="00837BE1"/>
    <w:rsid w:val="00837F1B"/>
    <w:rsid w:val="008403F1"/>
    <w:rsid w:val="008404CB"/>
    <w:rsid w:val="008408DE"/>
    <w:rsid w:val="00840A63"/>
    <w:rsid w:val="00840DF1"/>
    <w:rsid w:val="00841571"/>
    <w:rsid w:val="00841925"/>
    <w:rsid w:val="008419FD"/>
    <w:rsid w:val="00841A31"/>
    <w:rsid w:val="00841C3E"/>
    <w:rsid w:val="008427E9"/>
    <w:rsid w:val="00842959"/>
    <w:rsid w:val="00843262"/>
    <w:rsid w:val="00843431"/>
    <w:rsid w:val="00843FEB"/>
    <w:rsid w:val="00845355"/>
    <w:rsid w:val="008468ED"/>
    <w:rsid w:val="00847065"/>
    <w:rsid w:val="0084726D"/>
    <w:rsid w:val="00847CF4"/>
    <w:rsid w:val="008504E3"/>
    <w:rsid w:val="0085088A"/>
    <w:rsid w:val="00851492"/>
    <w:rsid w:val="00851609"/>
    <w:rsid w:val="00851616"/>
    <w:rsid w:val="00851688"/>
    <w:rsid w:val="008517FC"/>
    <w:rsid w:val="00852F32"/>
    <w:rsid w:val="00853164"/>
    <w:rsid w:val="00853792"/>
    <w:rsid w:val="008539D5"/>
    <w:rsid w:val="00853AF6"/>
    <w:rsid w:val="00853CC6"/>
    <w:rsid w:val="00853CEC"/>
    <w:rsid w:val="00853E8D"/>
    <w:rsid w:val="00854444"/>
    <w:rsid w:val="00855B7F"/>
    <w:rsid w:val="00855DCB"/>
    <w:rsid w:val="00857394"/>
    <w:rsid w:val="00857432"/>
    <w:rsid w:val="0086077D"/>
    <w:rsid w:val="00861D7F"/>
    <w:rsid w:val="00861D88"/>
    <w:rsid w:val="00861DAB"/>
    <w:rsid w:val="00862893"/>
    <w:rsid w:val="00862BFB"/>
    <w:rsid w:val="00862EAF"/>
    <w:rsid w:val="00862EF8"/>
    <w:rsid w:val="00863812"/>
    <w:rsid w:val="00863CD1"/>
    <w:rsid w:val="00864C09"/>
    <w:rsid w:val="00864EF2"/>
    <w:rsid w:val="008651C8"/>
    <w:rsid w:val="008652A3"/>
    <w:rsid w:val="00865300"/>
    <w:rsid w:val="00866560"/>
    <w:rsid w:val="00870184"/>
    <w:rsid w:val="008703B4"/>
    <w:rsid w:val="0087114C"/>
    <w:rsid w:val="00871DDF"/>
    <w:rsid w:val="00872241"/>
    <w:rsid w:val="008723D5"/>
    <w:rsid w:val="00872A3C"/>
    <w:rsid w:val="00872A42"/>
    <w:rsid w:val="0087329A"/>
    <w:rsid w:val="00873441"/>
    <w:rsid w:val="00873549"/>
    <w:rsid w:val="008737B9"/>
    <w:rsid w:val="00873DC6"/>
    <w:rsid w:val="00874082"/>
    <w:rsid w:val="00874B14"/>
    <w:rsid w:val="00874CEB"/>
    <w:rsid w:val="00874FE6"/>
    <w:rsid w:val="008755D6"/>
    <w:rsid w:val="00876107"/>
    <w:rsid w:val="00876500"/>
    <w:rsid w:val="008765CF"/>
    <w:rsid w:val="00876AD8"/>
    <w:rsid w:val="00876BE6"/>
    <w:rsid w:val="00876D9F"/>
    <w:rsid w:val="0087779E"/>
    <w:rsid w:val="00880820"/>
    <w:rsid w:val="00880B0D"/>
    <w:rsid w:val="0088113B"/>
    <w:rsid w:val="008816E6"/>
    <w:rsid w:val="00881A4E"/>
    <w:rsid w:val="00881B45"/>
    <w:rsid w:val="00881BBA"/>
    <w:rsid w:val="00881C8E"/>
    <w:rsid w:val="00882BAB"/>
    <w:rsid w:val="008839C4"/>
    <w:rsid w:val="00883EC3"/>
    <w:rsid w:val="0088479E"/>
    <w:rsid w:val="008847D4"/>
    <w:rsid w:val="00884CE5"/>
    <w:rsid w:val="00886571"/>
    <w:rsid w:val="00886587"/>
    <w:rsid w:val="00886983"/>
    <w:rsid w:val="008869B2"/>
    <w:rsid w:val="008879E2"/>
    <w:rsid w:val="00887DD0"/>
    <w:rsid w:val="0089008D"/>
    <w:rsid w:val="0089029A"/>
    <w:rsid w:val="008905A3"/>
    <w:rsid w:val="008919D1"/>
    <w:rsid w:val="00891F15"/>
    <w:rsid w:val="0089267C"/>
    <w:rsid w:val="00893D4F"/>
    <w:rsid w:val="00893E7B"/>
    <w:rsid w:val="00893EBB"/>
    <w:rsid w:val="0089411E"/>
    <w:rsid w:val="00894387"/>
    <w:rsid w:val="00894676"/>
    <w:rsid w:val="00894CA3"/>
    <w:rsid w:val="00895BE3"/>
    <w:rsid w:val="00895F63"/>
    <w:rsid w:val="008969C0"/>
    <w:rsid w:val="00896B46"/>
    <w:rsid w:val="008971E0"/>
    <w:rsid w:val="008979E0"/>
    <w:rsid w:val="00897BB3"/>
    <w:rsid w:val="00897F5C"/>
    <w:rsid w:val="008A0380"/>
    <w:rsid w:val="008A098D"/>
    <w:rsid w:val="008A0AA0"/>
    <w:rsid w:val="008A0C3A"/>
    <w:rsid w:val="008A1F69"/>
    <w:rsid w:val="008A3652"/>
    <w:rsid w:val="008A3C92"/>
    <w:rsid w:val="008A407F"/>
    <w:rsid w:val="008A44A0"/>
    <w:rsid w:val="008A456F"/>
    <w:rsid w:val="008A4C7A"/>
    <w:rsid w:val="008A4EAA"/>
    <w:rsid w:val="008A6213"/>
    <w:rsid w:val="008A79DF"/>
    <w:rsid w:val="008A7C8D"/>
    <w:rsid w:val="008B0010"/>
    <w:rsid w:val="008B03D3"/>
    <w:rsid w:val="008B046B"/>
    <w:rsid w:val="008B0BA4"/>
    <w:rsid w:val="008B0C68"/>
    <w:rsid w:val="008B1635"/>
    <w:rsid w:val="008B1641"/>
    <w:rsid w:val="008B1CC0"/>
    <w:rsid w:val="008B1DAB"/>
    <w:rsid w:val="008B2379"/>
    <w:rsid w:val="008B27FD"/>
    <w:rsid w:val="008B2D97"/>
    <w:rsid w:val="008B321B"/>
    <w:rsid w:val="008B363B"/>
    <w:rsid w:val="008B41B2"/>
    <w:rsid w:val="008B4274"/>
    <w:rsid w:val="008B4314"/>
    <w:rsid w:val="008B4488"/>
    <w:rsid w:val="008B4931"/>
    <w:rsid w:val="008B4B69"/>
    <w:rsid w:val="008B5BF1"/>
    <w:rsid w:val="008B604F"/>
    <w:rsid w:val="008B606C"/>
    <w:rsid w:val="008B66B4"/>
    <w:rsid w:val="008B6A88"/>
    <w:rsid w:val="008B6F62"/>
    <w:rsid w:val="008B74F7"/>
    <w:rsid w:val="008C05CB"/>
    <w:rsid w:val="008C05D2"/>
    <w:rsid w:val="008C06EA"/>
    <w:rsid w:val="008C0705"/>
    <w:rsid w:val="008C090D"/>
    <w:rsid w:val="008C0D3C"/>
    <w:rsid w:val="008C1001"/>
    <w:rsid w:val="008C13D3"/>
    <w:rsid w:val="008C13E7"/>
    <w:rsid w:val="008C1BDE"/>
    <w:rsid w:val="008C1F8C"/>
    <w:rsid w:val="008C24A8"/>
    <w:rsid w:val="008C2AFD"/>
    <w:rsid w:val="008C2FBD"/>
    <w:rsid w:val="008C4474"/>
    <w:rsid w:val="008C45E5"/>
    <w:rsid w:val="008C5EF8"/>
    <w:rsid w:val="008C68EA"/>
    <w:rsid w:val="008C6BE2"/>
    <w:rsid w:val="008C6EE0"/>
    <w:rsid w:val="008C7165"/>
    <w:rsid w:val="008C7226"/>
    <w:rsid w:val="008C778F"/>
    <w:rsid w:val="008D0868"/>
    <w:rsid w:val="008D0A1B"/>
    <w:rsid w:val="008D0AB6"/>
    <w:rsid w:val="008D1B12"/>
    <w:rsid w:val="008D2416"/>
    <w:rsid w:val="008D28AA"/>
    <w:rsid w:val="008D32F7"/>
    <w:rsid w:val="008D3670"/>
    <w:rsid w:val="008D48D5"/>
    <w:rsid w:val="008D4933"/>
    <w:rsid w:val="008D4CC6"/>
    <w:rsid w:val="008D565E"/>
    <w:rsid w:val="008D56DC"/>
    <w:rsid w:val="008D5DC5"/>
    <w:rsid w:val="008D6293"/>
    <w:rsid w:val="008D6C6E"/>
    <w:rsid w:val="008D739F"/>
    <w:rsid w:val="008D74BF"/>
    <w:rsid w:val="008D77FB"/>
    <w:rsid w:val="008D7943"/>
    <w:rsid w:val="008D7C0C"/>
    <w:rsid w:val="008D7D1A"/>
    <w:rsid w:val="008D7F5C"/>
    <w:rsid w:val="008E0BE6"/>
    <w:rsid w:val="008E0C18"/>
    <w:rsid w:val="008E135E"/>
    <w:rsid w:val="008E19F2"/>
    <w:rsid w:val="008E19FD"/>
    <w:rsid w:val="008E2B3D"/>
    <w:rsid w:val="008E2B87"/>
    <w:rsid w:val="008E2BE8"/>
    <w:rsid w:val="008E2D18"/>
    <w:rsid w:val="008E30F2"/>
    <w:rsid w:val="008E3B53"/>
    <w:rsid w:val="008E408D"/>
    <w:rsid w:val="008E5879"/>
    <w:rsid w:val="008E5B06"/>
    <w:rsid w:val="008E68BA"/>
    <w:rsid w:val="008E6AD8"/>
    <w:rsid w:val="008E7478"/>
    <w:rsid w:val="008E767F"/>
    <w:rsid w:val="008E7B3B"/>
    <w:rsid w:val="008E7CAB"/>
    <w:rsid w:val="008F0218"/>
    <w:rsid w:val="008F0647"/>
    <w:rsid w:val="008F1203"/>
    <w:rsid w:val="008F150F"/>
    <w:rsid w:val="008F17D9"/>
    <w:rsid w:val="008F1AF0"/>
    <w:rsid w:val="008F1D72"/>
    <w:rsid w:val="008F1EBE"/>
    <w:rsid w:val="008F1ED6"/>
    <w:rsid w:val="008F2055"/>
    <w:rsid w:val="008F20F5"/>
    <w:rsid w:val="008F232E"/>
    <w:rsid w:val="008F23A6"/>
    <w:rsid w:val="008F251C"/>
    <w:rsid w:val="008F467D"/>
    <w:rsid w:val="008F46C4"/>
    <w:rsid w:val="008F4853"/>
    <w:rsid w:val="008F64BB"/>
    <w:rsid w:val="008F67A1"/>
    <w:rsid w:val="008F71EC"/>
    <w:rsid w:val="008F773A"/>
    <w:rsid w:val="008F7CCE"/>
    <w:rsid w:val="008F7DBB"/>
    <w:rsid w:val="0090016E"/>
    <w:rsid w:val="00900267"/>
    <w:rsid w:val="009003CE"/>
    <w:rsid w:val="0090080A"/>
    <w:rsid w:val="00900E6F"/>
    <w:rsid w:val="009011F8"/>
    <w:rsid w:val="00901B81"/>
    <w:rsid w:val="009022A9"/>
    <w:rsid w:val="00903844"/>
    <w:rsid w:val="00903E91"/>
    <w:rsid w:val="009041AE"/>
    <w:rsid w:val="00904794"/>
    <w:rsid w:val="00905415"/>
    <w:rsid w:val="00905501"/>
    <w:rsid w:val="00905653"/>
    <w:rsid w:val="0090575C"/>
    <w:rsid w:val="00906B17"/>
    <w:rsid w:val="00907492"/>
    <w:rsid w:val="00907F13"/>
    <w:rsid w:val="0091072C"/>
    <w:rsid w:val="009107F7"/>
    <w:rsid w:val="00910D0F"/>
    <w:rsid w:val="00910F15"/>
    <w:rsid w:val="00911329"/>
    <w:rsid w:val="009114E4"/>
    <w:rsid w:val="00911757"/>
    <w:rsid w:val="009119C2"/>
    <w:rsid w:val="00911AA8"/>
    <w:rsid w:val="00911FDB"/>
    <w:rsid w:val="00912898"/>
    <w:rsid w:val="0091294A"/>
    <w:rsid w:val="00912D8A"/>
    <w:rsid w:val="009131DA"/>
    <w:rsid w:val="00913554"/>
    <w:rsid w:val="00914134"/>
    <w:rsid w:val="0091591C"/>
    <w:rsid w:val="0091598B"/>
    <w:rsid w:val="00915A41"/>
    <w:rsid w:val="0091656E"/>
    <w:rsid w:val="00916D20"/>
    <w:rsid w:val="00917252"/>
    <w:rsid w:val="00917796"/>
    <w:rsid w:val="00920646"/>
    <w:rsid w:val="009214AA"/>
    <w:rsid w:val="00921A1B"/>
    <w:rsid w:val="00922644"/>
    <w:rsid w:val="00922EDE"/>
    <w:rsid w:val="0092300A"/>
    <w:rsid w:val="00923AA2"/>
    <w:rsid w:val="00924888"/>
    <w:rsid w:val="009259D2"/>
    <w:rsid w:val="00925CCF"/>
    <w:rsid w:val="00925E7E"/>
    <w:rsid w:val="00925F27"/>
    <w:rsid w:val="0092685D"/>
    <w:rsid w:val="00926CE7"/>
    <w:rsid w:val="00927C2D"/>
    <w:rsid w:val="009303AD"/>
    <w:rsid w:val="00930697"/>
    <w:rsid w:val="00930E7F"/>
    <w:rsid w:val="00931E74"/>
    <w:rsid w:val="009334EA"/>
    <w:rsid w:val="0093463A"/>
    <w:rsid w:val="00934E7A"/>
    <w:rsid w:val="00934FF5"/>
    <w:rsid w:val="00935E56"/>
    <w:rsid w:val="00935F82"/>
    <w:rsid w:val="0093648C"/>
    <w:rsid w:val="009367E8"/>
    <w:rsid w:val="00936A83"/>
    <w:rsid w:val="00936F59"/>
    <w:rsid w:val="00936FE6"/>
    <w:rsid w:val="00937066"/>
    <w:rsid w:val="009372CD"/>
    <w:rsid w:val="00940B1F"/>
    <w:rsid w:val="0094189E"/>
    <w:rsid w:val="00941D56"/>
    <w:rsid w:val="00941D64"/>
    <w:rsid w:val="00942459"/>
    <w:rsid w:val="00942E0C"/>
    <w:rsid w:val="00943B55"/>
    <w:rsid w:val="00943D7B"/>
    <w:rsid w:val="00943F9F"/>
    <w:rsid w:val="00944070"/>
    <w:rsid w:val="00944386"/>
    <w:rsid w:val="00944735"/>
    <w:rsid w:val="0094523A"/>
    <w:rsid w:val="0094524C"/>
    <w:rsid w:val="0094527C"/>
    <w:rsid w:val="00945E1B"/>
    <w:rsid w:val="00946C1E"/>
    <w:rsid w:val="00946D93"/>
    <w:rsid w:val="009472C7"/>
    <w:rsid w:val="0095036E"/>
    <w:rsid w:val="00950517"/>
    <w:rsid w:val="00950559"/>
    <w:rsid w:val="00950710"/>
    <w:rsid w:val="0095079D"/>
    <w:rsid w:val="00950AFB"/>
    <w:rsid w:val="00950BF6"/>
    <w:rsid w:val="0095106C"/>
    <w:rsid w:val="0095181E"/>
    <w:rsid w:val="00951D0A"/>
    <w:rsid w:val="00952981"/>
    <w:rsid w:val="00952F98"/>
    <w:rsid w:val="0095334F"/>
    <w:rsid w:val="00953433"/>
    <w:rsid w:val="00953438"/>
    <w:rsid w:val="009535E0"/>
    <w:rsid w:val="00953A99"/>
    <w:rsid w:val="00953DF9"/>
    <w:rsid w:val="00954B71"/>
    <w:rsid w:val="00954BB1"/>
    <w:rsid w:val="0095510B"/>
    <w:rsid w:val="0095544D"/>
    <w:rsid w:val="0095657D"/>
    <w:rsid w:val="00956F37"/>
    <w:rsid w:val="00957B89"/>
    <w:rsid w:val="00960567"/>
    <w:rsid w:val="009612ED"/>
    <w:rsid w:val="00961544"/>
    <w:rsid w:val="00961784"/>
    <w:rsid w:val="00961CDC"/>
    <w:rsid w:val="00962A77"/>
    <w:rsid w:val="00964276"/>
    <w:rsid w:val="009646DD"/>
    <w:rsid w:val="0096486C"/>
    <w:rsid w:val="00964BBA"/>
    <w:rsid w:val="00964CA1"/>
    <w:rsid w:val="009656D3"/>
    <w:rsid w:val="009658D5"/>
    <w:rsid w:val="00966003"/>
    <w:rsid w:val="00966B96"/>
    <w:rsid w:val="00967476"/>
    <w:rsid w:val="00967DA2"/>
    <w:rsid w:val="009709C8"/>
    <w:rsid w:val="00971410"/>
    <w:rsid w:val="00971435"/>
    <w:rsid w:val="00971C5B"/>
    <w:rsid w:val="0097214C"/>
    <w:rsid w:val="00972882"/>
    <w:rsid w:val="009728B1"/>
    <w:rsid w:val="009728BA"/>
    <w:rsid w:val="0097294E"/>
    <w:rsid w:val="00972AAD"/>
    <w:rsid w:val="00972CA0"/>
    <w:rsid w:val="009735F1"/>
    <w:rsid w:val="009746CF"/>
    <w:rsid w:val="0097498F"/>
    <w:rsid w:val="00974B61"/>
    <w:rsid w:val="00975082"/>
    <w:rsid w:val="009755E0"/>
    <w:rsid w:val="00975E69"/>
    <w:rsid w:val="009760A7"/>
    <w:rsid w:val="0097638D"/>
    <w:rsid w:val="009767CA"/>
    <w:rsid w:val="00977BEF"/>
    <w:rsid w:val="00977D3C"/>
    <w:rsid w:val="0098071C"/>
    <w:rsid w:val="00980DB8"/>
    <w:rsid w:val="009817C2"/>
    <w:rsid w:val="00981905"/>
    <w:rsid w:val="00981E36"/>
    <w:rsid w:val="00982244"/>
    <w:rsid w:val="00982DE9"/>
    <w:rsid w:val="009831B2"/>
    <w:rsid w:val="00983340"/>
    <w:rsid w:val="009836B7"/>
    <w:rsid w:val="00983969"/>
    <w:rsid w:val="00983A29"/>
    <w:rsid w:val="00983E7C"/>
    <w:rsid w:val="00984C10"/>
    <w:rsid w:val="00985877"/>
    <w:rsid w:val="00985935"/>
    <w:rsid w:val="00985D7B"/>
    <w:rsid w:val="00986313"/>
    <w:rsid w:val="009865C0"/>
    <w:rsid w:val="00986768"/>
    <w:rsid w:val="0098789C"/>
    <w:rsid w:val="00987B65"/>
    <w:rsid w:val="0099000A"/>
    <w:rsid w:val="00990214"/>
    <w:rsid w:val="009902AE"/>
    <w:rsid w:val="00990B5F"/>
    <w:rsid w:val="0099129E"/>
    <w:rsid w:val="00991D3E"/>
    <w:rsid w:val="00992540"/>
    <w:rsid w:val="00992DE9"/>
    <w:rsid w:val="009935B9"/>
    <w:rsid w:val="009940D6"/>
    <w:rsid w:val="0099495B"/>
    <w:rsid w:val="00995346"/>
    <w:rsid w:val="009953E3"/>
    <w:rsid w:val="00995D67"/>
    <w:rsid w:val="009973EE"/>
    <w:rsid w:val="00997595"/>
    <w:rsid w:val="00997689"/>
    <w:rsid w:val="00997B7F"/>
    <w:rsid w:val="00997D69"/>
    <w:rsid w:val="009A0129"/>
    <w:rsid w:val="009A0D94"/>
    <w:rsid w:val="009A1214"/>
    <w:rsid w:val="009A19A0"/>
    <w:rsid w:val="009A19D0"/>
    <w:rsid w:val="009A1C91"/>
    <w:rsid w:val="009A1EE2"/>
    <w:rsid w:val="009A2B32"/>
    <w:rsid w:val="009A2F46"/>
    <w:rsid w:val="009A2F80"/>
    <w:rsid w:val="009A305F"/>
    <w:rsid w:val="009A347D"/>
    <w:rsid w:val="009A39A0"/>
    <w:rsid w:val="009A4C78"/>
    <w:rsid w:val="009A4C88"/>
    <w:rsid w:val="009A50DE"/>
    <w:rsid w:val="009A53BF"/>
    <w:rsid w:val="009A54F2"/>
    <w:rsid w:val="009A5788"/>
    <w:rsid w:val="009A57C8"/>
    <w:rsid w:val="009A62CE"/>
    <w:rsid w:val="009A6625"/>
    <w:rsid w:val="009A69C5"/>
    <w:rsid w:val="009A6D62"/>
    <w:rsid w:val="009A7167"/>
    <w:rsid w:val="009A71F7"/>
    <w:rsid w:val="009A723B"/>
    <w:rsid w:val="009A7517"/>
    <w:rsid w:val="009A761A"/>
    <w:rsid w:val="009A785C"/>
    <w:rsid w:val="009A7E61"/>
    <w:rsid w:val="009A7FA1"/>
    <w:rsid w:val="009A7FBA"/>
    <w:rsid w:val="009B0895"/>
    <w:rsid w:val="009B0A0E"/>
    <w:rsid w:val="009B0F7F"/>
    <w:rsid w:val="009B1A03"/>
    <w:rsid w:val="009B1F3B"/>
    <w:rsid w:val="009B22A4"/>
    <w:rsid w:val="009B2CDE"/>
    <w:rsid w:val="009B2CFA"/>
    <w:rsid w:val="009B4286"/>
    <w:rsid w:val="009B4A98"/>
    <w:rsid w:val="009B579C"/>
    <w:rsid w:val="009B5AE3"/>
    <w:rsid w:val="009B5BA4"/>
    <w:rsid w:val="009B6748"/>
    <w:rsid w:val="009B6CBB"/>
    <w:rsid w:val="009B735E"/>
    <w:rsid w:val="009B75E1"/>
    <w:rsid w:val="009B7CB6"/>
    <w:rsid w:val="009C0288"/>
    <w:rsid w:val="009C0535"/>
    <w:rsid w:val="009C0E2F"/>
    <w:rsid w:val="009C115C"/>
    <w:rsid w:val="009C1C14"/>
    <w:rsid w:val="009C2245"/>
    <w:rsid w:val="009C23EA"/>
    <w:rsid w:val="009C32A2"/>
    <w:rsid w:val="009C32D4"/>
    <w:rsid w:val="009C3450"/>
    <w:rsid w:val="009C3FC8"/>
    <w:rsid w:val="009C40EA"/>
    <w:rsid w:val="009C44F3"/>
    <w:rsid w:val="009C4748"/>
    <w:rsid w:val="009C4C59"/>
    <w:rsid w:val="009C550F"/>
    <w:rsid w:val="009C567F"/>
    <w:rsid w:val="009C5AAE"/>
    <w:rsid w:val="009C5CA6"/>
    <w:rsid w:val="009C6A6F"/>
    <w:rsid w:val="009C7408"/>
    <w:rsid w:val="009C741D"/>
    <w:rsid w:val="009C771E"/>
    <w:rsid w:val="009C7AEC"/>
    <w:rsid w:val="009C7B56"/>
    <w:rsid w:val="009C7B8C"/>
    <w:rsid w:val="009D05F7"/>
    <w:rsid w:val="009D0763"/>
    <w:rsid w:val="009D08C9"/>
    <w:rsid w:val="009D0C8E"/>
    <w:rsid w:val="009D0E0F"/>
    <w:rsid w:val="009D1323"/>
    <w:rsid w:val="009D1799"/>
    <w:rsid w:val="009D1B47"/>
    <w:rsid w:val="009D2FEB"/>
    <w:rsid w:val="009D37AF"/>
    <w:rsid w:val="009D47C7"/>
    <w:rsid w:val="009D4B97"/>
    <w:rsid w:val="009D4E1D"/>
    <w:rsid w:val="009D5722"/>
    <w:rsid w:val="009D5891"/>
    <w:rsid w:val="009D596C"/>
    <w:rsid w:val="009D5C2D"/>
    <w:rsid w:val="009D5DCA"/>
    <w:rsid w:val="009D615C"/>
    <w:rsid w:val="009D6D51"/>
    <w:rsid w:val="009D778A"/>
    <w:rsid w:val="009D77B6"/>
    <w:rsid w:val="009D7953"/>
    <w:rsid w:val="009E05CF"/>
    <w:rsid w:val="009E1344"/>
    <w:rsid w:val="009E13A1"/>
    <w:rsid w:val="009E239E"/>
    <w:rsid w:val="009E251B"/>
    <w:rsid w:val="009E280B"/>
    <w:rsid w:val="009E2A57"/>
    <w:rsid w:val="009E2BD5"/>
    <w:rsid w:val="009E2F54"/>
    <w:rsid w:val="009E3439"/>
    <w:rsid w:val="009E381C"/>
    <w:rsid w:val="009E3CB0"/>
    <w:rsid w:val="009E4267"/>
    <w:rsid w:val="009E42A8"/>
    <w:rsid w:val="009E4EFC"/>
    <w:rsid w:val="009E4F42"/>
    <w:rsid w:val="009E52FD"/>
    <w:rsid w:val="009E56C7"/>
    <w:rsid w:val="009E5CD3"/>
    <w:rsid w:val="009E7324"/>
    <w:rsid w:val="009E7759"/>
    <w:rsid w:val="009E7944"/>
    <w:rsid w:val="009E7E6A"/>
    <w:rsid w:val="009F0B09"/>
    <w:rsid w:val="009F0E47"/>
    <w:rsid w:val="009F0F49"/>
    <w:rsid w:val="009F12DC"/>
    <w:rsid w:val="009F1760"/>
    <w:rsid w:val="009F1B8D"/>
    <w:rsid w:val="009F2361"/>
    <w:rsid w:val="009F2BF4"/>
    <w:rsid w:val="009F3A41"/>
    <w:rsid w:val="009F3B2A"/>
    <w:rsid w:val="009F412C"/>
    <w:rsid w:val="009F4B35"/>
    <w:rsid w:val="009F4BED"/>
    <w:rsid w:val="009F4EE5"/>
    <w:rsid w:val="009F5614"/>
    <w:rsid w:val="009F593B"/>
    <w:rsid w:val="009F5AA3"/>
    <w:rsid w:val="009F5D1C"/>
    <w:rsid w:val="009F5E07"/>
    <w:rsid w:val="009F5FDD"/>
    <w:rsid w:val="009F6285"/>
    <w:rsid w:val="009F6B9A"/>
    <w:rsid w:val="009F6FFC"/>
    <w:rsid w:val="009F734B"/>
    <w:rsid w:val="009F777D"/>
    <w:rsid w:val="009F7E4D"/>
    <w:rsid w:val="00A00415"/>
    <w:rsid w:val="00A00B00"/>
    <w:rsid w:val="00A00FDE"/>
    <w:rsid w:val="00A01470"/>
    <w:rsid w:val="00A01808"/>
    <w:rsid w:val="00A01956"/>
    <w:rsid w:val="00A01D9C"/>
    <w:rsid w:val="00A01E87"/>
    <w:rsid w:val="00A01FD0"/>
    <w:rsid w:val="00A02063"/>
    <w:rsid w:val="00A02424"/>
    <w:rsid w:val="00A02D63"/>
    <w:rsid w:val="00A0363B"/>
    <w:rsid w:val="00A03CAE"/>
    <w:rsid w:val="00A0411B"/>
    <w:rsid w:val="00A048DC"/>
    <w:rsid w:val="00A04E1F"/>
    <w:rsid w:val="00A04F5B"/>
    <w:rsid w:val="00A051FF"/>
    <w:rsid w:val="00A06117"/>
    <w:rsid w:val="00A06250"/>
    <w:rsid w:val="00A06373"/>
    <w:rsid w:val="00A06AA8"/>
    <w:rsid w:val="00A0752A"/>
    <w:rsid w:val="00A10004"/>
    <w:rsid w:val="00A109ED"/>
    <w:rsid w:val="00A10A1D"/>
    <w:rsid w:val="00A10EEE"/>
    <w:rsid w:val="00A113B3"/>
    <w:rsid w:val="00A11473"/>
    <w:rsid w:val="00A12200"/>
    <w:rsid w:val="00A12B51"/>
    <w:rsid w:val="00A132F1"/>
    <w:rsid w:val="00A13983"/>
    <w:rsid w:val="00A13AF0"/>
    <w:rsid w:val="00A13CAD"/>
    <w:rsid w:val="00A1430E"/>
    <w:rsid w:val="00A145A1"/>
    <w:rsid w:val="00A14E4A"/>
    <w:rsid w:val="00A15572"/>
    <w:rsid w:val="00A155D6"/>
    <w:rsid w:val="00A158A5"/>
    <w:rsid w:val="00A15BD5"/>
    <w:rsid w:val="00A15F84"/>
    <w:rsid w:val="00A167A5"/>
    <w:rsid w:val="00A16A06"/>
    <w:rsid w:val="00A16CEB"/>
    <w:rsid w:val="00A16FD1"/>
    <w:rsid w:val="00A17192"/>
    <w:rsid w:val="00A1759C"/>
    <w:rsid w:val="00A1798D"/>
    <w:rsid w:val="00A202B3"/>
    <w:rsid w:val="00A2130D"/>
    <w:rsid w:val="00A214D4"/>
    <w:rsid w:val="00A2154B"/>
    <w:rsid w:val="00A216C5"/>
    <w:rsid w:val="00A21A01"/>
    <w:rsid w:val="00A21EAA"/>
    <w:rsid w:val="00A21F18"/>
    <w:rsid w:val="00A225C1"/>
    <w:rsid w:val="00A230F6"/>
    <w:rsid w:val="00A236EB"/>
    <w:rsid w:val="00A244D8"/>
    <w:rsid w:val="00A246E4"/>
    <w:rsid w:val="00A247FF"/>
    <w:rsid w:val="00A25380"/>
    <w:rsid w:val="00A25777"/>
    <w:rsid w:val="00A26011"/>
    <w:rsid w:val="00A267D0"/>
    <w:rsid w:val="00A26B98"/>
    <w:rsid w:val="00A30301"/>
    <w:rsid w:val="00A30692"/>
    <w:rsid w:val="00A30887"/>
    <w:rsid w:val="00A30A23"/>
    <w:rsid w:val="00A30F83"/>
    <w:rsid w:val="00A31624"/>
    <w:rsid w:val="00A31DA3"/>
    <w:rsid w:val="00A32286"/>
    <w:rsid w:val="00A32A8C"/>
    <w:rsid w:val="00A32E4A"/>
    <w:rsid w:val="00A33102"/>
    <w:rsid w:val="00A3369C"/>
    <w:rsid w:val="00A3454B"/>
    <w:rsid w:val="00A349FA"/>
    <w:rsid w:val="00A3629D"/>
    <w:rsid w:val="00A365AB"/>
    <w:rsid w:val="00A36643"/>
    <w:rsid w:val="00A37414"/>
    <w:rsid w:val="00A3751E"/>
    <w:rsid w:val="00A37B51"/>
    <w:rsid w:val="00A37FBD"/>
    <w:rsid w:val="00A402F7"/>
    <w:rsid w:val="00A40AC8"/>
    <w:rsid w:val="00A40AFC"/>
    <w:rsid w:val="00A40D09"/>
    <w:rsid w:val="00A41218"/>
    <w:rsid w:val="00A41251"/>
    <w:rsid w:val="00A41361"/>
    <w:rsid w:val="00A4148A"/>
    <w:rsid w:val="00A41AC9"/>
    <w:rsid w:val="00A41B0A"/>
    <w:rsid w:val="00A420E9"/>
    <w:rsid w:val="00A427C4"/>
    <w:rsid w:val="00A4280B"/>
    <w:rsid w:val="00A429BB"/>
    <w:rsid w:val="00A42B38"/>
    <w:rsid w:val="00A42FC8"/>
    <w:rsid w:val="00A431C4"/>
    <w:rsid w:val="00A43425"/>
    <w:rsid w:val="00A43DF7"/>
    <w:rsid w:val="00A44374"/>
    <w:rsid w:val="00A44C31"/>
    <w:rsid w:val="00A450B8"/>
    <w:rsid w:val="00A4514F"/>
    <w:rsid w:val="00A4583A"/>
    <w:rsid w:val="00A458D0"/>
    <w:rsid w:val="00A45AE3"/>
    <w:rsid w:val="00A45C38"/>
    <w:rsid w:val="00A46075"/>
    <w:rsid w:val="00A461DD"/>
    <w:rsid w:val="00A46698"/>
    <w:rsid w:val="00A46D20"/>
    <w:rsid w:val="00A473B5"/>
    <w:rsid w:val="00A474D2"/>
    <w:rsid w:val="00A47974"/>
    <w:rsid w:val="00A47D8A"/>
    <w:rsid w:val="00A47F7D"/>
    <w:rsid w:val="00A50706"/>
    <w:rsid w:val="00A50777"/>
    <w:rsid w:val="00A50814"/>
    <w:rsid w:val="00A50DE7"/>
    <w:rsid w:val="00A5235B"/>
    <w:rsid w:val="00A52A57"/>
    <w:rsid w:val="00A52A7E"/>
    <w:rsid w:val="00A53543"/>
    <w:rsid w:val="00A54046"/>
    <w:rsid w:val="00A54352"/>
    <w:rsid w:val="00A54898"/>
    <w:rsid w:val="00A548D8"/>
    <w:rsid w:val="00A54A2B"/>
    <w:rsid w:val="00A54FF7"/>
    <w:rsid w:val="00A552E0"/>
    <w:rsid w:val="00A55576"/>
    <w:rsid w:val="00A55B67"/>
    <w:rsid w:val="00A560A5"/>
    <w:rsid w:val="00A5617F"/>
    <w:rsid w:val="00A56E46"/>
    <w:rsid w:val="00A56ED9"/>
    <w:rsid w:val="00A56FB8"/>
    <w:rsid w:val="00A571CC"/>
    <w:rsid w:val="00A57368"/>
    <w:rsid w:val="00A57E95"/>
    <w:rsid w:val="00A60DB8"/>
    <w:rsid w:val="00A6194F"/>
    <w:rsid w:val="00A61AE5"/>
    <w:rsid w:val="00A61E19"/>
    <w:rsid w:val="00A61E8B"/>
    <w:rsid w:val="00A62446"/>
    <w:rsid w:val="00A625C8"/>
    <w:rsid w:val="00A62B9B"/>
    <w:rsid w:val="00A63217"/>
    <w:rsid w:val="00A645A1"/>
    <w:rsid w:val="00A64F7F"/>
    <w:rsid w:val="00A6572B"/>
    <w:rsid w:val="00A66493"/>
    <w:rsid w:val="00A664C9"/>
    <w:rsid w:val="00A66BAA"/>
    <w:rsid w:val="00A66BDB"/>
    <w:rsid w:val="00A670D1"/>
    <w:rsid w:val="00A67D5F"/>
    <w:rsid w:val="00A67E47"/>
    <w:rsid w:val="00A7078D"/>
    <w:rsid w:val="00A7084D"/>
    <w:rsid w:val="00A70CF2"/>
    <w:rsid w:val="00A70D75"/>
    <w:rsid w:val="00A71430"/>
    <w:rsid w:val="00A71C78"/>
    <w:rsid w:val="00A71CA5"/>
    <w:rsid w:val="00A7224D"/>
    <w:rsid w:val="00A723A0"/>
    <w:rsid w:val="00A72DA2"/>
    <w:rsid w:val="00A7302C"/>
    <w:rsid w:val="00A73229"/>
    <w:rsid w:val="00A73468"/>
    <w:rsid w:val="00A73542"/>
    <w:rsid w:val="00A7399A"/>
    <w:rsid w:val="00A73A68"/>
    <w:rsid w:val="00A73CC8"/>
    <w:rsid w:val="00A74856"/>
    <w:rsid w:val="00A74979"/>
    <w:rsid w:val="00A74E17"/>
    <w:rsid w:val="00A75733"/>
    <w:rsid w:val="00A758CF"/>
    <w:rsid w:val="00A758EB"/>
    <w:rsid w:val="00A7597E"/>
    <w:rsid w:val="00A76BC4"/>
    <w:rsid w:val="00A76C98"/>
    <w:rsid w:val="00A77679"/>
    <w:rsid w:val="00A801EA"/>
    <w:rsid w:val="00A8048A"/>
    <w:rsid w:val="00A80BB9"/>
    <w:rsid w:val="00A80D5B"/>
    <w:rsid w:val="00A81CD5"/>
    <w:rsid w:val="00A81DDC"/>
    <w:rsid w:val="00A822DB"/>
    <w:rsid w:val="00A822FC"/>
    <w:rsid w:val="00A8245C"/>
    <w:rsid w:val="00A829BA"/>
    <w:rsid w:val="00A82A60"/>
    <w:rsid w:val="00A82B25"/>
    <w:rsid w:val="00A838DF"/>
    <w:rsid w:val="00A84061"/>
    <w:rsid w:val="00A84251"/>
    <w:rsid w:val="00A844FD"/>
    <w:rsid w:val="00A84E5C"/>
    <w:rsid w:val="00A8558D"/>
    <w:rsid w:val="00A85D61"/>
    <w:rsid w:val="00A85F32"/>
    <w:rsid w:val="00A86758"/>
    <w:rsid w:val="00A86C95"/>
    <w:rsid w:val="00A878AA"/>
    <w:rsid w:val="00A87F98"/>
    <w:rsid w:val="00A900BD"/>
    <w:rsid w:val="00A900F6"/>
    <w:rsid w:val="00A90107"/>
    <w:rsid w:val="00A9052A"/>
    <w:rsid w:val="00A9077E"/>
    <w:rsid w:val="00A90E4F"/>
    <w:rsid w:val="00A91AA2"/>
    <w:rsid w:val="00A91B1F"/>
    <w:rsid w:val="00A91B8B"/>
    <w:rsid w:val="00A92090"/>
    <w:rsid w:val="00A92367"/>
    <w:rsid w:val="00A92944"/>
    <w:rsid w:val="00A92EC7"/>
    <w:rsid w:val="00A930C5"/>
    <w:rsid w:val="00A93223"/>
    <w:rsid w:val="00A940FD"/>
    <w:rsid w:val="00A9416A"/>
    <w:rsid w:val="00A94204"/>
    <w:rsid w:val="00A942F8"/>
    <w:rsid w:val="00A943D4"/>
    <w:rsid w:val="00A946BA"/>
    <w:rsid w:val="00A96018"/>
    <w:rsid w:val="00A9604A"/>
    <w:rsid w:val="00A967C0"/>
    <w:rsid w:val="00A9683B"/>
    <w:rsid w:val="00A96A32"/>
    <w:rsid w:val="00A96BA0"/>
    <w:rsid w:val="00A96C62"/>
    <w:rsid w:val="00AA197E"/>
    <w:rsid w:val="00AA1D9B"/>
    <w:rsid w:val="00AA2524"/>
    <w:rsid w:val="00AA2DF5"/>
    <w:rsid w:val="00AA3E8C"/>
    <w:rsid w:val="00AA3F4E"/>
    <w:rsid w:val="00AA4037"/>
    <w:rsid w:val="00AA4154"/>
    <w:rsid w:val="00AA478F"/>
    <w:rsid w:val="00AA6A50"/>
    <w:rsid w:val="00AA6A75"/>
    <w:rsid w:val="00AA6D1E"/>
    <w:rsid w:val="00AA708A"/>
    <w:rsid w:val="00AB088B"/>
    <w:rsid w:val="00AB0E92"/>
    <w:rsid w:val="00AB105A"/>
    <w:rsid w:val="00AB18C6"/>
    <w:rsid w:val="00AB1D0D"/>
    <w:rsid w:val="00AB208C"/>
    <w:rsid w:val="00AB23C6"/>
    <w:rsid w:val="00AB29D7"/>
    <w:rsid w:val="00AB36DE"/>
    <w:rsid w:val="00AB4252"/>
    <w:rsid w:val="00AB450C"/>
    <w:rsid w:val="00AB4794"/>
    <w:rsid w:val="00AB514D"/>
    <w:rsid w:val="00AB53C2"/>
    <w:rsid w:val="00AB53D8"/>
    <w:rsid w:val="00AB6831"/>
    <w:rsid w:val="00AB6EC5"/>
    <w:rsid w:val="00AB7121"/>
    <w:rsid w:val="00AB7216"/>
    <w:rsid w:val="00AB765D"/>
    <w:rsid w:val="00AB77FD"/>
    <w:rsid w:val="00AB7DCE"/>
    <w:rsid w:val="00AC0040"/>
    <w:rsid w:val="00AC0375"/>
    <w:rsid w:val="00AC04F0"/>
    <w:rsid w:val="00AC068F"/>
    <w:rsid w:val="00AC07F9"/>
    <w:rsid w:val="00AC143D"/>
    <w:rsid w:val="00AC171C"/>
    <w:rsid w:val="00AC1E58"/>
    <w:rsid w:val="00AC20E2"/>
    <w:rsid w:val="00AC20FE"/>
    <w:rsid w:val="00AC3067"/>
    <w:rsid w:val="00AC3E15"/>
    <w:rsid w:val="00AC4721"/>
    <w:rsid w:val="00AC4C5F"/>
    <w:rsid w:val="00AC50E6"/>
    <w:rsid w:val="00AC5264"/>
    <w:rsid w:val="00AC5C43"/>
    <w:rsid w:val="00AC5F5A"/>
    <w:rsid w:val="00AC6491"/>
    <w:rsid w:val="00AC69F3"/>
    <w:rsid w:val="00AC6A37"/>
    <w:rsid w:val="00AC6C2B"/>
    <w:rsid w:val="00AC6D08"/>
    <w:rsid w:val="00AC779C"/>
    <w:rsid w:val="00AC7B65"/>
    <w:rsid w:val="00AD0A0D"/>
    <w:rsid w:val="00AD0BDC"/>
    <w:rsid w:val="00AD0FAF"/>
    <w:rsid w:val="00AD265F"/>
    <w:rsid w:val="00AD2A2A"/>
    <w:rsid w:val="00AD2CDC"/>
    <w:rsid w:val="00AD2E10"/>
    <w:rsid w:val="00AD3C81"/>
    <w:rsid w:val="00AD41CD"/>
    <w:rsid w:val="00AD429C"/>
    <w:rsid w:val="00AD4D84"/>
    <w:rsid w:val="00AD4DA3"/>
    <w:rsid w:val="00AD514D"/>
    <w:rsid w:val="00AD5918"/>
    <w:rsid w:val="00AD6071"/>
    <w:rsid w:val="00AD64DA"/>
    <w:rsid w:val="00AD68E7"/>
    <w:rsid w:val="00AD6A21"/>
    <w:rsid w:val="00AD728B"/>
    <w:rsid w:val="00AD72A1"/>
    <w:rsid w:val="00AD7320"/>
    <w:rsid w:val="00AD77AE"/>
    <w:rsid w:val="00AD7921"/>
    <w:rsid w:val="00AD7B33"/>
    <w:rsid w:val="00AD7C83"/>
    <w:rsid w:val="00AD7F69"/>
    <w:rsid w:val="00AE0F31"/>
    <w:rsid w:val="00AE138C"/>
    <w:rsid w:val="00AE13F5"/>
    <w:rsid w:val="00AE1582"/>
    <w:rsid w:val="00AE1A69"/>
    <w:rsid w:val="00AE1C41"/>
    <w:rsid w:val="00AE1E81"/>
    <w:rsid w:val="00AE1F31"/>
    <w:rsid w:val="00AE32DB"/>
    <w:rsid w:val="00AE3639"/>
    <w:rsid w:val="00AE4BB9"/>
    <w:rsid w:val="00AE4FF6"/>
    <w:rsid w:val="00AE5214"/>
    <w:rsid w:val="00AE5750"/>
    <w:rsid w:val="00AE58BB"/>
    <w:rsid w:val="00AE6061"/>
    <w:rsid w:val="00AE6EFA"/>
    <w:rsid w:val="00AE6FAD"/>
    <w:rsid w:val="00AE71BD"/>
    <w:rsid w:val="00AE71DF"/>
    <w:rsid w:val="00AE78B2"/>
    <w:rsid w:val="00AF03C3"/>
    <w:rsid w:val="00AF0D71"/>
    <w:rsid w:val="00AF15C1"/>
    <w:rsid w:val="00AF1854"/>
    <w:rsid w:val="00AF193C"/>
    <w:rsid w:val="00AF1EDB"/>
    <w:rsid w:val="00AF1F2A"/>
    <w:rsid w:val="00AF2402"/>
    <w:rsid w:val="00AF2429"/>
    <w:rsid w:val="00AF2446"/>
    <w:rsid w:val="00AF2492"/>
    <w:rsid w:val="00AF299E"/>
    <w:rsid w:val="00AF2A63"/>
    <w:rsid w:val="00AF2EAF"/>
    <w:rsid w:val="00AF343C"/>
    <w:rsid w:val="00AF380E"/>
    <w:rsid w:val="00AF3A7D"/>
    <w:rsid w:val="00AF3FA6"/>
    <w:rsid w:val="00AF4714"/>
    <w:rsid w:val="00AF575B"/>
    <w:rsid w:val="00AF5C1D"/>
    <w:rsid w:val="00AF5D6B"/>
    <w:rsid w:val="00AF69B7"/>
    <w:rsid w:val="00AF6D30"/>
    <w:rsid w:val="00AF6D99"/>
    <w:rsid w:val="00AF747B"/>
    <w:rsid w:val="00AF795E"/>
    <w:rsid w:val="00B00317"/>
    <w:rsid w:val="00B00832"/>
    <w:rsid w:val="00B00943"/>
    <w:rsid w:val="00B00ACF"/>
    <w:rsid w:val="00B01661"/>
    <w:rsid w:val="00B01B6B"/>
    <w:rsid w:val="00B0286E"/>
    <w:rsid w:val="00B02D12"/>
    <w:rsid w:val="00B03541"/>
    <w:rsid w:val="00B041A8"/>
    <w:rsid w:val="00B04478"/>
    <w:rsid w:val="00B04482"/>
    <w:rsid w:val="00B04A20"/>
    <w:rsid w:val="00B04F65"/>
    <w:rsid w:val="00B04FF1"/>
    <w:rsid w:val="00B0528F"/>
    <w:rsid w:val="00B05C1E"/>
    <w:rsid w:val="00B064E7"/>
    <w:rsid w:val="00B0672E"/>
    <w:rsid w:val="00B068AD"/>
    <w:rsid w:val="00B0706F"/>
    <w:rsid w:val="00B07884"/>
    <w:rsid w:val="00B07989"/>
    <w:rsid w:val="00B07BB5"/>
    <w:rsid w:val="00B07E8A"/>
    <w:rsid w:val="00B10092"/>
    <w:rsid w:val="00B103EE"/>
    <w:rsid w:val="00B109AE"/>
    <w:rsid w:val="00B10B60"/>
    <w:rsid w:val="00B10F6A"/>
    <w:rsid w:val="00B112CF"/>
    <w:rsid w:val="00B11BE6"/>
    <w:rsid w:val="00B11CD2"/>
    <w:rsid w:val="00B11DDE"/>
    <w:rsid w:val="00B121C8"/>
    <w:rsid w:val="00B12D0C"/>
    <w:rsid w:val="00B12EE5"/>
    <w:rsid w:val="00B134A1"/>
    <w:rsid w:val="00B13668"/>
    <w:rsid w:val="00B137AB"/>
    <w:rsid w:val="00B138D2"/>
    <w:rsid w:val="00B13E6B"/>
    <w:rsid w:val="00B14325"/>
    <w:rsid w:val="00B14993"/>
    <w:rsid w:val="00B1515F"/>
    <w:rsid w:val="00B15A7E"/>
    <w:rsid w:val="00B15ACE"/>
    <w:rsid w:val="00B15D18"/>
    <w:rsid w:val="00B15D30"/>
    <w:rsid w:val="00B16351"/>
    <w:rsid w:val="00B17B72"/>
    <w:rsid w:val="00B17CB4"/>
    <w:rsid w:val="00B20219"/>
    <w:rsid w:val="00B2048F"/>
    <w:rsid w:val="00B2059A"/>
    <w:rsid w:val="00B20CEA"/>
    <w:rsid w:val="00B21CC2"/>
    <w:rsid w:val="00B22112"/>
    <w:rsid w:val="00B22548"/>
    <w:rsid w:val="00B22B09"/>
    <w:rsid w:val="00B22C12"/>
    <w:rsid w:val="00B22C4D"/>
    <w:rsid w:val="00B23048"/>
    <w:rsid w:val="00B234C8"/>
    <w:rsid w:val="00B23736"/>
    <w:rsid w:val="00B243FD"/>
    <w:rsid w:val="00B2467D"/>
    <w:rsid w:val="00B2485A"/>
    <w:rsid w:val="00B24B5C"/>
    <w:rsid w:val="00B24F9E"/>
    <w:rsid w:val="00B2519F"/>
    <w:rsid w:val="00B252D3"/>
    <w:rsid w:val="00B254DA"/>
    <w:rsid w:val="00B25BFF"/>
    <w:rsid w:val="00B260A5"/>
    <w:rsid w:val="00B266AC"/>
    <w:rsid w:val="00B26EBC"/>
    <w:rsid w:val="00B27A00"/>
    <w:rsid w:val="00B27D56"/>
    <w:rsid w:val="00B32842"/>
    <w:rsid w:val="00B32E8B"/>
    <w:rsid w:val="00B3310F"/>
    <w:rsid w:val="00B331C9"/>
    <w:rsid w:val="00B3335D"/>
    <w:rsid w:val="00B33925"/>
    <w:rsid w:val="00B33A42"/>
    <w:rsid w:val="00B33C09"/>
    <w:rsid w:val="00B34361"/>
    <w:rsid w:val="00B348BC"/>
    <w:rsid w:val="00B34B91"/>
    <w:rsid w:val="00B34D0F"/>
    <w:rsid w:val="00B358EE"/>
    <w:rsid w:val="00B359D9"/>
    <w:rsid w:val="00B35ED3"/>
    <w:rsid w:val="00B360E0"/>
    <w:rsid w:val="00B368F6"/>
    <w:rsid w:val="00B372EB"/>
    <w:rsid w:val="00B4003E"/>
    <w:rsid w:val="00B409EF"/>
    <w:rsid w:val="00B4123B"/>
    <w:rsid w:val="00B416E5"/>
    <w:rsid w:val="00B41DC4"/>
    <w:rsid w:val="00B42C0F"/>
    <w:rsid w:val="00B431AB"/>
    <w:rsid w:val="00B43219"/>
    <w:rsid w:val="00B43EC1"/>
    <w:rsid w:val="00B43F43"/>
    <w:rsid w:val="00B445F1"/>
    <w:rsid w:val="00B448E4"/>
    <w:rsid w:val="00B4499A"/>
    <w:rsid w:val="00B451AD"/>
    <w:rsid w:val="00B454BF"/>
    <w:rsid w:val="00B45994"/>
    <w:rsid w:val="00B45B2E"/>
    <w:rsid w:val="00B45BC3"/>
    <w:rsid w:val="00B45E16"/>
    <w:rsid w:val="00B46268"/>
    <w:rsid w:val="00B46321"/>
    <w:rsid w:val="00B47207"/>
    <w:rsid w:val="00B47B71"/>
    <w:rsid w:val="00B47DF8"/>
    <w:rsid w:val="00B507C2"/>
    <w:rsid w:val="00B508FC"/>
    <w:rsid w:val="00B51F88"/>
    <w:rsid w:val="00B5291A"/>
    <w:rsid w:val="00B52953"/>
    <w:rsid w:val="00B532BD"/>
    <w:rsid w:val="00B5423F"/>
    <w:rsid w:val="00B542DD"/>
    <w:rsid w:val="00B5470F"/>
    <w:rsid w:val="00B54E0B"/>
    <w:rsid w:val="00B5568C"/>
    <w:rsid w:val="00B556DE"/>
    <w:rsid w:val="00B5588F"/>
    <w:rsid w:val="00B56361"/>
    <w:rsid w:val="00B56696"/>
    <w:rsid w:val="00B566D7"/>
    <w:rsid w:val="00B569C2"/>
    <w:rsid w:val="00B56AF5"/>
    <w:rsid w:val="00B6006B"/>
    <w:rsid w:val="00B6064C"/>
    <w:rsid w:val="00B60C1E"/>
    <w:rsid w:val="00B60E26"/>
    <w:rsid w:val="00B61003"/>
    <w:rsid w:val="00B61D6E"/>
    <w:rsid w:val="00B62AC1"/>
    <w:rsid w:val="00B62C9E"/>
    <w:rsid w:val="00B63136"/>
    <w:rsid w:val="00B63737"/>
    <w:rsid w:val="00B63A2D"/>
    <w:rsid w:val="00B63B31"/>
    <w:rsid w:val="00B64BE3"/>
    <w:rsid w:val="00B64F94"/>
    <w:rsid w:val="00B65C7B"/>
    <w:rsid w:val="00B65FAF"/>
    <w:rsid w:val="00B673DE"/>
    <w:rsid w:val="00B67FE4"/>
    <w:rsid w:val="00B70004"/>
    <w:rsid w:val="00B701AC"/>
    <w:rsid w:val="00B7029E"/>
    <w:rsid w:val="00B70366"/>
    <w:rsid w:val="00B705D1"/>
    <w:rsid w:val="00B70D13"/>
    <w:rsid w:val="00B70EB2"/>
    <w:rsid w:val="00B71283"/>
    <w:rsid w:val="00B71E5C"/>
    <w:rsid w:val="00B72427"/>
    <w:rsid w:val="00B72627"/>
    <w:rsid w:val="00B72858"/>
    <w:rsid w:val="00B73803"/>
    <w:rsid w:val="00B73F55"/>
    <w:rsid w:val="00B74BCB"/>
    <w:rsid w:val="00B74EB7"/>
    <w:rsid w:val="00B76CB5"/>
    <w:rsid w:val="00B77999"/>
    <w:rsid w:val="00B779DB"/>
    <w:rsid w:val="00B77B46"/>
    <w:rsid w:val="00B77E7E"/>
    <w:rsid w:val="00B805B4"/>
    <w:rsid w:val="00B80865"/>
    <w:rsid w:val="00B8092D"/>
    <w:rsid w:val="00B8147B"/>
    <w:rsid w:val="00B81B64"/>
    <w:rsid w:val="00B81BEE"/>
    <w:rsid w:val="00B82FFA"/>
    <w:rsid w:val="00B8356F"/>
    <w:rsid w:val="00B84189"/>
    <w:rsid w:val="00B841D8"/>
    <w:rsid w:val="00B845A1"/>
    <w:rsid w:val="00B84664"/>
    <w:rsid w:val="00B84ED1"/>
    <w:rsid w:val="00B84F8E"/>
    <w:rsid w:val="00B85363"/>
    <w:rsid w:val="00B861DF"/>
    <w:rsid w:val="00B864A1"/>
    <w:rsid w:val="00B867A2"/>
    <w:rsid w:val="00B86CF7"/>
    <w:rsid w:val="00B87255"/>
    <w:rsid w:val="00B8731F"/>
    <w:rsid w:val="00B9082E"/>
    <w:rsid w:val="00B90C8E"/>
    <w:rsid w:val="00B913A6"/>
    <w:rsid w:val="00B915E5"/>
    <w:rsid w:val="00B9201C"/>
    <w:rsid w:val="00B92AB9"/>
    <w:rsid w:val="00B930BE"/>
    <w:rsid w:val="00B953AB"/>
    <w:rsid w:val="00B95AE7"/>
    <w:rsid w:val="00B96271"/>
    <w:rsid w:val="00B96465"/>
    <w:rsid w:val="00B9665E"/>
    <w:rsid w:val="00B96880"/>
    <w:rsid w:val="00B97090"/>
    <w:rsid w:val="00B97209"/>
    <w:rsid w:val="00B97275"/>
    <w:rsid w:val="00B97735"/>
    <w:rsid w:val="00B97A43"/>
    <w:rsid w:val="00B97B8C"/>
    <w:rsid w:val="00B97EA0"/>
    <w:rsid w:val="00BA005C"/>
    <w:rsid w:val="00BA00CF"/>
    <w:rsid w:val="00BA07BC"/>
    <w:rsid w:val="00BA1034"/>
    <w:rsid w:val="00BA1385"/>
    <w:rsid w:val="00BA24E0"/>
    <w:rsid w:val="00BA250D"/>
    <w:rsid w:val="00BA2BA4"/>
    <w:rsid w:val="00BA2F91"/>
    <w:rsid w:val="00BA3410"/>
    <w:rsid w:val="00BA4520"/>
    <w:rsid w:val="00BA4793"/>
    <w:rsid w:val="00BA5420"/>
    <w:rsid w:val="00BA56CF"/>
    <w:rsid w:val="00BA56DE"/>
    <w:rsid w:val="00BA58F5"/>
    <w:rsid w:val="00BA5F66"/>
    <w:rsid w:val="00BA6399"/>
    <w:rsid w:val="00BA6CEE"/>
    <w:rsid w:val="00BA7788"/>
    <w:rsid w:val="00BB0BBE"/>
    <w:rsid w:val="00BB123E"/>
    <w:rsid w:val="00BB1F66"/>
    <w:rsid w:val="00BB2004"/>
    <w:rsid w:val="00BB26AA"/>
    <w:rsid w:val="00BB2E0F"/>
    <w:rsid w:val="00BB3546"/>
    <w:rsid w:val="00BB49AD"/>
    <w:rsid w:val="00BB4C10"/>
    <w:rsid w:val="00BB506F"/>
    <w:rsid w:val="00BB56E9"/>
    <w:rsid w:val="00BB65AE"/>
    <w:rsid w:val="00BB6CD9"/>
    <w:rsid w:val="00BB77D7"/>
    <w:rsid w:val="00BB7F82"/>
    <w:rsid w:val="00BC008C"/>
    <w:rsid w:val="00BC017B"/>
    <w:rsid w:val="00BC0275"/>
    <w:rsid w:val="00BC055F"/>
    <w:rsid w:val="00BC0BF3"/>
    <w:rsid w:val="00BC0E25"/>
    <w:rsid w:val="00BC210D"/>
    <w:rsid w:val="00BC2F70"/>
    <w:rsid w:val="00BC3536"/>
    <w:rsid w:val="00BC510E"/>
    <w:rsid w:val="00BC68EF"/>
    <w:rsid w:val="00BC6966"/>
    <w:rsid w:val="00BC7417"/>
    <w:rsid w:val="00BC763C"/>
    <w:rsid w:val="00BD0AA9"/>
    <w:rsid w:val="00BD205B"/>
    <w:rsid w:val="00BD2139"/>
    <w:rsid w:val="00BD26D8"/>
    <w:rsid w:val="00BD28A5"/>
    <w:rsid w:val="00BD2E0A"/>
    <w:rsid w:val="00BD3111"/>
    <w:rsid w:val="00BD33BC"/>
    <w:rsid w:val="00BD488E"/>
    <w:rsid w:val="00BD48C3"/>
    <w:rsid w:val="00BD57B4"/>
    <w:rsid w:val="00BD5E42"/>
    <w:rsid w:val="00BD603F"/>
    <w:rsid w:val="00BD686C"/>
    <w:rsid w:val="00BD750E"/>
    <w:rsid w:val="00BD7CDC"/>
    <w:rsid w:val="00BD7FDA"/>
    <w:rsid w:val="00BE0203"/>
    <w:rsid w:val="00BE0B14"/>
    <w:rsid w:val="00BE0D8D"/>
    <w:rsid w:val="00BE1306"/>
    <w:rsid w:val="00BE1620"/>
    <w:rsid w:val="00BE188D"/>
    <w:rsid w:val="00BE1C00"/>
    <w:rsid w:val="00BE288C"/>
    <w:rsid w:val="00BE2ACB"/>
    <w:rsid w:val="00BE2E77"/>
    <w:rsid w:val="00BE35B3"/>
    <w:rsid w:val="00BE3710"/>
    <w:rsid w:val="00BE3A71"/>
    <w:rsid w:val="00BE3D33"/>
    <w:rsid w:val="00BE414D"/>
    <w:rsid w:val="00BE60F2"/>
    <w:rsid w:val="00BE6250"/>
    <w:rsid w:val="00BE62F1"/>
    <w:rsid w:val="00BE634B"/>
    <w:rsid w:val="00BE7301"/>
    <w:rsid w:val="00BE7EDB"/>
    <w:rsid w:val="00BE7F54"/>
    <w:rsid w:val="00BF0210"/>
    <w:rsid w:val="00BF05F6"/>
    <w:rsid w:val="00BF0B66"/>
    <w:rsid w:val="00BF0DC2"/>
    <w:rsid w:val="00BF1435"/>
    <w:rsid w:val="00BF175F"/>
    <w:rsid w:val="00BF25C1"/>
    <w:rsid w:val="00BF27D0"/>
    <w:rsid w:val="00BF28AC"/>
    <w:rsid w:val="00BF29F2"/>
    <w:rsid w:val="00BF2A60"/>
    <w:rsid w:val="00BF2B48"/>
    <w:rsid w:val="00BF2E7C"/>
    <w:rsid w:val="00BF3B9F"/>
    <w:rsid w:val="00BF3DF0"/>
    <w:rsid w:val="00BF3FAB"/>
    <w:rsid w:val="00BF4675"/>
    <w:rsid w:val="00BF46A4"/>
    <w:rsid w:val="00BF4EDB"/>
    <w:rsid w:val="00BF5926"/>
    <w:rsid w:val="00BF5EFB"/>
    <w:rsid w:val="00BF6744"/>
    <w:rsid w:val="00BF758A"/>
    <w:rsid w:val="00BF7713"/>
    <w:rsid w:val="00BF789F"/>
    <w:rsid w:val="00C00297"/>
    <w:rsid w:val="00C00941"/>
    <w:rsid w:val="00C0178E"/>
    <w:rsid w:val="00C01B80"/>
    <w:rsid w:val="00C024FF"/>
    <w:rsid w:val="00C0290E"/>
    <w:rsid w:val="00C02B1A"/>
    <w:rsid w:val="00C0334D"/>
    <w:rsid w:val="00C0341F"/>
    <w:rsid w:val="00C03E31"/>
    <w:rsid w:val="00C03F3E"/>
    <w:rsid w:val="00C0444B"/>
    <w:rsid w:val="00C0595D"/>
    <w:rsid w:val="00C061A2"/>
    <w:rsid w:val="00C06AC7"/>
    <w:rsid w:val="00C06B5C"/>
    <w:rsid w:val="00C06DC5"/>
    <w:rsid w:val="00C06F66"/>
    <w:rsid w:val="00C0711A"/>
    <w:rsid w:val="00C0738E"/>
    <w:rsid w:val="00C07EF2"/>
    <w:rsid w:val="00C07FBB"/>
    <w:rsid w:val="00C106F8"/>
    <w:rsid w:val="00C116AB"/>
    <w:rsid w:val="00C118C1"/>
    <w:rsid w:val="00C11E36"/>
    <w:rsid w:val="00C12EB9"/>
    <w:rsid w:val="00C12FAA"/>
    <w:rsid w:val="00C13598"/>
    <w:rsid w:val="00C138A1"/>
    <w:rsid w:val="00C14090"/>
    <w:rsid w:val="00C142BD"/>
    <w:rsid w:val="00C147E1"/>
    <w:rsid w:val="00C149BE"/>
    <w:rsid w:val="00C14A91"/>
    <w:rsid w:val="00C14AB7"/>
    <w:rsid w:val="00C14E8C"/>
    <w:rsid w:val="00C14FFA"/>
    <w:rsid w:val="00C155BD"/>
    <w:rsid w:val="00C15ADD"/>
    <w:rsid w:val="00C15CFC"/>
    <w:rsid w:val="00C15D16"/>
    <w:rsid w:val="00C1644A"/>
    <w:rsid w:val="00C166C1"/>
    <w:rsid w:val="00C16956"/>
    <w:rsid w:val="00C16D5F"/>
    <w:rsid w:val="00C16F3D"/>
    <w:rsid w:val="00C17289"/>
    <w:rsid w:val="00C17D5F"/>
    <w:rsid w:val="00C203C5"/>
    <w:rsid w:val="00C20C96"/>
    <w:rsid w:val="00C2156D"/>
    <w:rsid w:val="00C21910"/>
    <w:rsid w:val="00C21BD5"/>
    <w:rsid w:val="00C224E7"/>
    <w:rsid w:val="00C23019"/>
    <w:rsid w:val="00C23099"/>
    <w:rsid w:val="00C2371A"/>
    <w:rsid w:val="00C2377F"/>
    <w:rsid w:val="00C23D86"/>
    <w:rsid w:val="00C24263"/>
    <w:rsid w:val="00C24AF6"/>
    <w:rsid w:val="00C250CC"/>
    <w:rsid w:val="00C254F8"/>
    <w:rsid w:val="00C25518"/>
    <w:rsid w:val="00C2568C"/>
    <w:rsid w:val="00C25865"/>
    <w:rsid w:val="00C25B0F"/>
    <w:rsid w:val="00C25F4A"/>
    <w:rsid w:val="00C266AD"/>
    <w:rsid w:val="00C26DBA"/>
    <w:rsid w:val="00C26EA9"/>
    <w:rsid w:val="00C275BB"/>
    <w:rsid w:val="00C275EA"/>
    <w:rsid w:val="00C27C81"/>
    <w:rsid w:val="00C30C0F"/>
    <w:rsid w:val="00C31038"/>
    <w:rsid w:val="00C3192C"/>
    <w:rsid w:val="00C31FAF"/>
    <w:rsid w:val="00C32189"/>
    <w:rsid w:val="00C32EF2"/>
    <w:rsid w:val="00C32F06"/>
    <w:rsid w:val="00C3332C"/>
    <w:rsid w:val="00C33BDD"/>
    <w:rsid w:val="00C3424B"/>
    <w:rsid w:val="00C3438B"/>
    <w:rsid w:val="00C348E6"/>
    <w:rsid w:val="00C34D45"/>
    <w:rsid w:val="00C357A0"/>
    <w:rsid w:val="00C3593F"/>
    <w:rsid w:val="00C35C10"/>
    <w:rsid w:val="00C360CC"/>
    <w:rsid w:val="00C36F50"/>
    <w:rsid w:val="00C3704E"/>
    <w:rsid w:val="00C37176"/>
    <w:rsid w:val="00C37350"/>
    <w:rsid w:val="00C37AB3"/>
    <w:rsid w:val="00C40009"/>
    <w:rsid w:val="00C404B1"/>
    <w:rsid w:val="00C40BDA"/>
    <w:rsid w:val="00C40C03"/>
    <w:rsid w:val="00C40D98"/>
    <w:rsid w:val="00C4101A"/>
    <w:rsid w:val="00C414C6"/>
    <w:rsid w:val="00C42BB7"/>
    <w:rsid w:val="00C42CD8"/>
    <w:rsid w:val="00C42F97"/>
    <w:rsid w:val="00C43482"/>
    <w:rsid w:val="00C437D3"/>
    <w:rsid w:val="00C43B2D"/>
    <w:rsid w:val="00C43F44"/>
    <w:rsid w:val="00C44026"/>
    <w:rsid w:val="00C444FF"/>
    <w:rsid w:val="00C446D8"/>
    <w:rsid w:val="00C4474B"/>
    <w:rsid w:val="00C44C6F"/>
    <w:rsid w:val="00C44ED4"/>
    <w:rsid w:val="00C44F8E"/>
    <w:rsid w:val="00C454C5"/>
    <w:rsid w:val="00C45A3E"/>
    <w:rsid w:val="00C45BAC"/>
    <w:rsid w:val="00C45F4A"/>
    <w:rsid w:val="00C4705C"/>
    <w:rsid w:val="00C472D2"/>
    <w:rsid w:val="00C47F1E"/>
    <w:rsid w:val="00C50683"/>
    <w:rsid w:val="00C51442"/>
    <w:rsid w:val="00C5163C"/>
    <w:rsid w:val="00C5184E"/>
    <w:rsid w:val="00C52452"/>
    <w:rsid w:val="00C524EC"/>
    <w:rsid w:val="00C52F97"/>
    <w:rsid w:val="00C5302F"/>
    <w:rsid w:val="00C5312A"/>
    <w:rsid w:val="00C53922"/>
    <w:rsid w:val="00C53F6E"/>
    <w:rsid w:val="00C53F93"/>
    <w:rsid w:val="00C547F5"/>
    <w:rsid w:val="00C552EC"/>
    <w:rsid w:val="00C559E8"/>
    <w:rsid w:val="00C56DD0"/>
    <w:rsid w:val="00C573D8"/>
    <w:rsid w:val="00C602E4"/>
    <w:rsid w:val="00C60395"/>
    <w:rsid w:val="00C603E7"/>
    <w:rsid w:val="00C6101B"/>
    <w:rsid w:val="00C61536"/>
    <w:rsid w:val="00C6193B"/>
    <w:rsid w:val="00C61A21"/>
    <w:rsid w:val="00C61C8A"/>
    <w:rsid w:val="00C62405"/>
    <w:rsid w:val="00C62593"/>
    <w:rsid w:val="00C6278B"/>
    <w:rsid w:val="00C627F3"/>
    <w:rsid w:val="00C62AF9"/>
    <w:rsid w:val="00C62E0F"/>
    <w:rsid w:val="00C63405"/>
    <w:rsid w:val="00C63411"/>
    <w:rsid w:val="00C63A5E"/>
    <w:rsid w:val="00C64089"/>
    <w:rsid w:val="00C64433"/>
    <w:rsid w:val="00C6490D"/>
    <w:rsid w:val="00C65A08"/>
    <w:rsid w:val="00C660E5"/>
    <w:rsid w:val="00C66F74"/>
    <w:rsid w:val="00C675A2"/>
    <w:rsid w:val="00C7020F"/>
    <w:rsid w:val="00C702CE"/>
    <w:rsid w:val="00C70778"/>
    <w:rsid w:val="00C70BC7"/>
    <w:rsid w:val="00C70F78"/>
    <w:rsid w:val="00C71D63"/>
    <w:rsid w:val="00C7229F"/>
    <w:rsid w:val="00C72AC8"/>
    <w:rsid w:val="00C731DE"/>
    <w:rsid w:val="00C7367C"/>
    <w:rsid w:val="00C73BC1"/>
    <w:rsid w:val="00C73E01"/>
    <w:rsid w:val="00C73F35"/>
    <w:rsid w:val="00C74322"/>
    <w:rsid w:val="00C749FE"/>
    <w:rsid w:val="00C74BCD"/>
    <w:rsid w:val="00C74DBE"/>
    <w:rsid w:val="00C756FF"/>
    <w:rsid w:val="00C75AF4"/>
    <w:rsid w:val="00C76168"/>
    <w:rsid w:val="00C7662A"/>
    <w:rsid w:val="00C766EF"/>
    <w:rsid w:val="00C7673D"/>
    <w:rsid w:val="00C767FB"/>
    <w:rsid w:val="00C768AC"/>
    <w:rsid w:val="00C77011"/>
    <w:rsid w:val="00C770AB"/>
    <w:rsid w:val="00C77C14"/>
    <w:rsid w:val="00C806F9"/>
    <w:rsid w:val="00C80D5E"/>
    <w:rsid w:val="00C8109B"/>
    <w:rsid w:val="00C82025"/>
    <w:rsid w:val="00C82033"/>
    <w:rsid w:val="00C826C1"/>
    <w:rsid w:val="00C82C7C"/>
    <w:rsid w:val="00C82D96"/>
    <w:rsid w:val="00C838DF"/>
    <w:rsid w:val="00C83939"/>
    <w:rsid w:val="00C83EFC"/>
    <w:rsid w:val="00C84513"/>
    <w:rsid w:val="00C84997"/>
    <w:rsid w:val="00C862A9"/>
    <w:rsid w:val="00C86B49"/>
    <w:rsid w:val="00C87E73"/>
    <w:rsid w:val="00C90230"/>
    <w:rsid w:val="00C90BD2"/>
    <w:rsid w:val="00C90FE0"/>
    <w:rsid w:val="00C913A0"/>
    <w:rsid w:val="00C914D1"/>
    <w:rsid w:val="00C91A2D"/>
    <w:rsid w:val="00C924C0"/>
    <w:rsid w:val="00C92BF0"/>
    <w:rsid w:val="00C938C4"/>
    <w:rsid w:val="00C93CA9"/>
    <w:rsid w:val="00C941EC"/>
    <w:rsid w:val="00C94415"/>
    <w:rsid w:val="00C94DFA"/>
    <w:rsid w:val="00C960F4"/>
    <w:rsid w:val="00C96B39"/>
    <w:rsid w:val="00C96FC5"/>
    <w:rsid w:val="00C973D8"/>
    <w:rsid w:val="00C97D42"/>
    <w:rsid w:val="00CA0655"/>
    <w:rsid w:val="00CA124B"/>
    <w:rsid w:val="00CA12DD"/>
    <w:rsid w:val="00CA15DC"/>
    <w:rsid w:val="00CA182B"/>
    <w:rsid w:val="00CA1ECE"/>
    <w:rsid w:val="00CA23BD"/>
    <w:rsid w:val="00CA242A"/>
    <w:rsid w:val="00CA2BCC"/>
    <w:rsid w:val="00CA2C88"/>
    <w:rsid w:val="00CA306A"/>
    <w:rsid w:val="00CA3B20"/>
    <w:rsid w:val="00CA3EDC"/>
    <w:rsid w:val="00CA4096"/>
    <w:rsid w:val="00CA449C"/>
    <w:rsid w:val="00CA4627"/>
    <w:rsid w:val="00CA4A76"/>
    <w:rsid w:val="00CA54B3"/>
    <w:rsid w:val="00CA5647"/>
    <w:rsid w:val="00CA590E"/>
    <w:rsid w:val="00CA5B54"/>
    <w:rsid w:val="00CA6008"/>
    <w:rsid w:val="00CA602E"/>
    <w:rsid w:val="00CA6091"/>
    <w:rsid w:val="00CA69B3"/>
    <w:rsid w:val="00CA6B58"/>
    <w:rsid w:val="00CA6F91"/>
    <w:rsid w:val="00CA70B8"/>
    <w:rsid w:val="00CA71EE"/>
    <w:rsid w:val="00CA7424"/>
    <w:rsid w:val="00CA7564"/>
    <w:rsid w:val="00CA7F38"/>
    <w:rsid w:val="00CB056D"/>
    <w:rsid w:val="00CB1818"/>
    <w:rsid w:val="00CB19CE"/>
    <w:rsid w:val="00CB1A0B"/>
    <w:rsid w:val="00CB1AB3"/>
    <w:rsid w:val="00CB1CCD"/>
    <w:rsid w:val="00CB1D63"/>
    <w:rsid w:val="00CB21C0"/>
    <w:rsid w:val="00CB2230"/>
    <w:rsid w:val="00CB28D6"/>
    <w:rsid w:val="00CB339D"/>
    <w:rsid w:val="00CB443B"/>
    <w:rsid w:val="00CB4611"/>
    <w:rsid w:val="00CB4753"/>
    <w:rsid w:val="00CB6C85"/>
    <w:rsid w:val="00CB6F0C"/>
    <w:rsid w:val="00CB7098"/>
    <w:rsid w:val="00CB75CD"/>
    <w:rsid w:val="00CB79F8"/>
    <w:rsid w:val="00CB7C2E"/>
    <w:rsid w:val="00CC00D8"/>
    <w:rsid w:val="00CC01E2"/>
    <w:rsid w:val="00CC0C6A"/>
    <w:rsid w:val="00CC0D5E"/>
    <w:rsid w:val="00CC10AC"/>
    <w:rsid w:val="00CC10DC"/>
    <w:rsid w:val="00CC1445"/>
    <w:rsid w:val="00CC176D"/>
    <w:rsid w:val="00CC1A16"/>
    <w:rsid w:val="00CC1C1E"/>
    <w:rsid w:val="00CC2903"/>
    <w:rsid w:val="00CC2F83"/>
    <w:rsid w:val="00CC3030"/>
    <w:rsid w:val="00CC32DE"/>
    <w:rsid w:val="00CC365F"/>
    <w:rsid w:val="00CC38EF"/>
    <w:rsid w:val="00CC40D0"/>
    <w:rsid w:val="00CC49AF"/>
    <w:rsid w:val="00CC50E3"/>
    <w:rsid w:val="00CC5163"/>
    <w:rsid w:val="00CC583A"/>
    <w:rsid w:val="00CC5AAC"/>
    <w:rsid w:val="00CC5EB2"/>
    <w:rsid w:val="00CC659D"/>
    <w:rsid w:val="00CC68B2"/>
    <w:rsid w:val="00CC797E"/>
    <w:rsid w:val="00CD0021"/>
    <w:rsid w:val="00CD011E"/>
    <w:rsid w:val="00CD040B"/>
    <w:rsid w:val="00CD051F"/>
    <w:rsid w:val="00CD1038"/>
    <w:rsid w:val="00CD2429"/>
    <w:rsid w:val="00CD2592"/>
    <w:rsid w:val="00CD276E"/>
    <w:rsid w:val="00CD355E"/>
    <w:rsid w:val="00CD370F"/>
    <w:rsid w:val="00CD3CAD"/>
    <w:rsid w:val="00CD40BB"/>
    <w:rsid w:val="00CD5522"/>
    <w:rsid w:val="00CD55C7"/>
    <w:rsid w:val="00CD661A"/>
    <w:rsid w:val="00CD66AA"/>
    <w:rsid w:val="00CD6C45"/>
    <w:rsid w:val="00CD6E46"/>
    <w:rsid w:val="00CD7008"/>
    <w:rsid w:val="00CD761D"/>
    <w:rsid w:val="00CD7A2C"/>
    <w:rsid w:val="00CD7B16"/>
    <w:rsid w:val="00CD7FAE"/>
    <w:rsid w:val="00CE0811"/>
    <w:rsid w:val="00CE0DDA"/>
    <w:rsid w:val="00CE0F2B"/>
    <w:rsid w:val="00CE121C"/>
    <w:rsid w:val="00CE12CC"/>
    <w:rsid w:val="00CE1461"/>
    <w:rsid w:val="00CE1BA9"/>
    <w:rsid w:val="00CE1BCF"/>
    <w:rsid w:val="00CE21F2"/>
    <w:rsid w:val="00CE263D"/>
    <w:rsid w:val="00CE2A9A"/>
    <w:rsid w:val="00CE2DDD"/>
    <w:rsid w:val="00CE39C1"/>
    <w:rsid w:val="00CE3A79"/>
    <w:rsid w:val="00CE3AC3"/>
    <w:rsid w:val="00CE51B9"/>
    <w:rsid w:val="00CE52BA"/>
    <w:rsid w:val="00CE57FA"/>
    <w:rsid w:val="00CE5985"/>
    <w:rsid w:val="00CE750A"/>
    <w:rsid w:val="00CE7546"/>
    <w:rsid w:val="00CE7F5D"/>
    <w:rsid w:val="00CF05FF"/>
    <w:rsid w:val="00CF16C2"/>
    <w:rsid w:val="00CF1B1E"/>
    <w:rsid w:val="00CF1E69"/>
    <w:rsid w:val="00CF2299"/>
    <w:rsid w:val="00CF2810"/>
    <w:rsid w:val="00CF2A22"/>
    <w:rsid w:val="00CF2F40"/>
    <w:rsid w:val="00CF33F6"/>
    <w:rsid w:val="00CF3BC2"/>
    <w:rsid w:val="00CF3E91"/>
    <w:rsid w:val="00CF4FC0"/>
    <w:rsid w:val="00CF59A3"/>
    <w:rsid w:val="00CF70D1"/>
    <w:rsid w:val="00CF763D"/>
    <w:rsid w:val="00D008BD"/>
    <w:rsid w:val="00D01198"/>
    <w:rsid w:val="00D01F8C"/>
    <w:rsid w:val="00D01FC8"/>
    <w:rsid w:val="00D02A1F"/>
    <w:rsid w:val="00D02BAE"/>
    <w:rsid w:val="00D034F8"/>
    <w:rsid w:val="00D03A49"/>
    <w:rsid w:val="00D03CD8"/>
    <w:rsid w:val="00D0417F"/>
    <w:rsid w:val="00D0544D"/>
    <w:rsid w:val="00D05678"/>
    <w:rsid w:val="00D05EBD"/>
    <w:rsid w:val="00D067E7"/>
    <w:rsid w:val="00D0690C"/>
    <w:rsid w:val="00D06D38"/>
    <w:rsid w:val="00D06E84"/>
    <w:rsid w:val="00D070D1"/>
    <w:rsid w:val="00D074AE"/>
    <w:rsid w:val="00D07704"/>
    <w:rsid w:val="00D07D23"/>
    <w:rsid w:val="00D109E0"/>
    <w:rsid w:val="00D10B6A"/>
    <w:rsid w:val="00D110C9"/>
    <w:rsid w:val="00D1143C"/>
    <w:rsid w:val="00D11572"/>
    <w:rsid w:val="00D11FB2"/>
    <w:rsid w:val="00D127FD"/>
    <w:rsid w:val="00D13218"/>
    <w:rsid w:val="00D13257"/>
    <w:rsid w:val="00D13545"/>
    <w:rsid w:val="00D13D50"/>
    <w:rsid w:val="00D14E5E"/>
    <w:rsid w:val="00D14E67"/>
    <w:rsid w:val="00D15AFD"/>
    <w:rsid w:val="00D16180"/>
    <w:rsid w:val="00D16394"/>
    <w:rsid w:val="00D1666C"/>
    <w:rsid w:val="00D16A73"/>
    <w:rsid w:val="00D17E5A"/>
    <w:rsid w:val="00D202AF"/>
    <w:rsid w:val="00D2054C"/>
    <w:rsid w:val="00D20BD3"/>
    <w:rsid w:val="00D20CDF"/>
    <w:rsid w:val="00D20E7B"/>
    <w:rsid w:val="00D20FCE"/>
    <w:rsid w:val="00D21ACA"/>
    <w:rsid w:val="00D220EF"/>
    <w:rsid w:val="00D224FD"/>
    <w:rsid w:val="00D24670"/>
    <w:rsid w:val="00D24C2F"/>
    <w:rsid w:val="00D24CC1"/>
    <w:rsid w:val="00D24DFA"/>
    <w:rsid w:val="00D25697"/>
    <w:rsid w:val="00D25F6A"/>
    <w:rsid w:val="00D26388"/>
    <w:rsid w:val="00D265FC"/>
    <w:rsid w:val="00D26AF9"/>
    <w:rsid w:val="00D27C3D"/>
    <w:rsid w:val="00D27FF5"/>
    <w:rsid w:val="00D3007E"/>
    <w:rsid w:val="00D30AAE"/>
    <w:rsid w:val="00D30AE1"/>
    <w:rsid w:val="00D311F0"/>
    <w:rsid w:val="00D312B7"/>
    <w:rsid w:val="00D31942"/>
    <w:rsid w:val="00D31B72"/>
    <w:rsid w:val="00D321F1"/>
    <w:rsid w:val="00D32C21"/>
    <w:rsid w:val="00D32E9C"/>
    <w:rsid w:val="00D33059"/>
    <w:rsid w:val="00D332CA"/>
    <w:rsid w:val="00D33B7F"/>
    <w:rsid w:val="00D33DDA"/>
    <w:rsid w:val="00D34BC0"/>
    <w:rsid w:val="00D34D07"/>
    <w:rsid w:val="00D3512E"/>
    <w:rsid w:val="00D35162"/>
    <w:rsid w:val="00D357A1"/>
    <w:rsid w:val="00D35CAA"/>
    <w:rsid w:val="00D36B1D"/>
    <w:rsid w:val="00D36C77"/>
    <w:rsid w:val="00D371CA"/>
    <w:rsid w:val="00D373EA"/>
    <w:rsid w:val="00D377B2"/>
    <w:rsid w:val="00D37B48"/>
    <w:rsid w:val="00D37FE0"/>
    <w:rsid w:val="00D40A2D"/>
    <w:rsid w:val="00D4174A"/>
    <w:rsid w:val="00D418EE"/>
    <w:rsid w:val="00D42180"/>
    <w:rsid w:val="00D428EC"/>
    <w:rsid w:val="00D42BCD"/>
    <w:rsid w:val="00D4347C"/>
    <w:rsid w:val="00D435E6"/>
    <w:rsid w:val="00D439E0"/>
    <w:rsid w:val="00D4429B"/>
    <w:rsid w:val="00D4471E"/>
    <w:rsid w:val="00D44BA7"/>
    <w:rsid w:val="00D4575E"/>
    <w:rsid w:val="00D45940"/>
    <w:rsid w:val="00D45AAE"/>
    <w:rsid w:val="00D46370"/>
    <w:rsid w:val="00D468DC"/>
    <w:rsid w:val="00D46FED"/>
    <w:rsid w:val="00D476FA"/>
    <w:rsid w:val="00D477C8"/>
    <w:rsid w:val="00D47B99"/>
    <w:rsid w:val="00D50296"/>
    <w:rsid w:val="00D503CC"/>
    <w:rsid w:val="00D50441"/>
    <w:rsid w:val="00D51056"/>
    <w:rsid w:val="00D5117A"/>
    <w:rsid w:val="00D5149A"/>
    <w:rsid w:val="00D51C2B"/>
    <w:rsid w:val="00D523D4"/>
    <w:rsid w:val="00D5299A"/>
    <w:rsid w:val="00D536C3"/>
    <w:rsid w:val="00D53832"/>
    <w:rsid w:val="00D53842"/>
    <w:rsid w:val="00D54133"/>
    <w:rsid w:val="00D54363"/>
    <w:rsid w:val="00D54BA0"/>
    <w:rsid w:val="00D5536D"/>
    <w:rsid w:val="00D55A22"/>
    <w:rsid w:val="00D55B4F"/>
    <w:rsid w:val="00D55D73"/>
    <w:rsid w:val="00D55E5D"/>
    <w:rsid w:val="00D55F0E"/>
    <w:rsid w:val="00D56587"/>
    <w:rsid w:val="00D566CD"/>
    <w:rsid w:val="00D56C7D"/>
    <w:rsid w:val="00D57180"/>
    <w:rsid w:val="00D57259"/>
    <w:rsid w:val="00D60970"/>
    <w:rsid w:val="00D60AAE"/>
    <w:rsid w:val="00D62845"/>
    <w:rsid w:val="00D62F72"/>
    <w:rsid w:val="00D62FAD"/>
    <w:rsid w:val="00D6374D"/>
    <w:rsid w:val="00D64736"/>
    <w:rsid w:val="00D64864"/>
    <w:rsid w:val="00D65286"/>
    <w:rsid w:val="00D652E2"/>
    <w:rsid w:val="00D65817"/>
    <w:rsid w:val="00D65C68"/>
    <w:rsid w:val="00D663DB"/>
    <w:rsid w:val="00D67301"/>
    <w:rsid w:val="00D70BFC"/>
    <w:rsid w:val="00D70FF9"/>
    <w:rsid w:val="00D712CC"/>
    <w:rsid w:val="00D71C8A"/>
    <w:rsid w:val="00D71DD3"/>
    <w:rsid w:val="00D7256C"/>
    <w:rsid w:val="00D727A6"/>
    <w:rsid w:val="00D72958"/>
    <w:rsid w:val="00D7304A"/>
    <w:rsid w:val="00D731CE"/>
    <w:rsid w:val="00D73492"/>
    <w:rsid w:val="00D74420"/>
    <w:rsid w:val="00D74903"/>
    <w:rsid w:val="00D75098"/>
    <w:rsid w:val="00D75CDF"/>
    <w:rsid w:val="00D760F3"/>
    <w:rsid w:val="00D76230"/>
    <w:rsid w:val="00D76911"/>
    <w:rsid w:val="00D7696C"/>
    <w:rsid w:val="00D76CE4"/>
    <w:rsid w:val="00D771C9"/>
    <w:rsid w:val="00D77227"/>
    <w:rsid w:val="00D77535"/>
    <w:rsid w:val="00D77713"/>
    <w:rsid w:val="00D77D71"/>
    <w:rsid w:val="00D80492"/>
    <w:rsid w:val="00D80504"/>
    <w:rsid w:val="00D80BB6"/>
    <w:rsid w:val="00D80D16"/>
    <w:rsid w:val="00D81456"/>
    <w:rsid w:val="00D817D7"/>
    <w:rsid w:val="00D81AF5"/>
    <w:rsid w:val="00D81B7F"/>
    <w:rsid w:val="00D81D34"/>
    <w:rsid w:val="00D83135"/>
    <w:rsid w:val="00D848BF"/>
    <w:rsid w:val="00D84B91"/>
    <w:rsid w:val="00D84E4A"/>
    <w:rsid w:val="00D856BF"/>
    <w:rsid w:val="00D859CF"/>
    <w:rsid w:val="00D85CF8"/>
    <w:rsid w:val="00D85ED0"/>
    <w:rsid w:val="00D86087"/>
    <w:rsid w:val="00D87A38"/>
    <w:rsid w:val="00D90096"/>
    <w:rsid w:val="00D9021D"/>
    <w:rsid w:val="00D918D5"/>
    <w:rsid w:val="00D91ACE"/>
    <w:rsid w:val="00D91F1E"/>
    <w:rsid w:val="00D930DE"/>
    <w:rsid w:val="00D932C1"/>
    <w:rsid w:val="00D93766"/>
    <w:rsid w:val="00D93A7A"/>
    <w:rsid w:val="00D93D1D"/>
    <w:rsid w:val="00D941DD"/>
    <w:rsid w:val="00D94210"/>
    <w:rsid w:val="00D946D0"/>
    <w:rsid w:val="00D949D3"/>
    <w:rsid w:val="00D94BDC"/>
    <w:rsid w:val="00D9521B"/>
    <w:rsid w:val="00D9554C"/>
    <w:rsid w:val="00D958FB"/>
    <w:rsid w:val="00D961A6"/>
    <w:rsid w:val="00D97336"/>
    <w:rsid w:val="00D97C2B"/>
    <w:rsid w:val="00DA09E8"/>
    <w:rsid w:val="00DA09F3"/>
    <w:rsid w:val="00DA13D0"/>
    <w:rsid w:val="00DA1418"/>
    <w:rsid w:val="00DA159F"/>
    <w:rsid w:val="00DA1969"/>
    <w:rsid w:val="00DA23EE"/>
    <w:rsid w:val="00DA295D"/>
    <w:rsid w:val="00DA2A04"/>
    <w:rsid w:val="00DA2CFD"/>
    <w:rsid w:val="00DA2F1E"/>
    <w:rsid w:val="00DA2F8C"/>
    <w:rsid w:val="00DA3557"/>
    <w:rsid w:val="00DA3D3B"/>
    <w:rsid w:val="00DA4017"/>
    <w:rsid w:val="00DA4048"/>
    <w:rsid w:val="00DA49D4"/>
    <w:rsid w:val="00DA4C15"/>
    <w:rsid w:val="00DA4CB9"/>
    <w:rsid w:val="00DA5E83"/>
    <w:rsid w:val="00DA6000"/>
    <w:rsid w:val="00DA61ED"/>
    <w:rsid w:val="00DA6200"/>
    <w:rsid w:val="00DA653B"/>
    <w:rsid w:val="00DA65E7"/>
    <w:rsid w:val="00DA67BB"/>
    <w:rsid w:val="00DA6823"/>
    <w:rsid w:val="00DA68A0"/>
    <w:rsid w:val="00DA69A6"/>
    <w:rsid w:val="00DA746E"/>
    <w:rsid w:val="00DA7609"/>
    <w:rsid w:val="00DA7AA7"/>
    <w:rsid w:val="00DA7E16"/>
    <w:rsid w:val="00DB0105"/>
    <w:rsid w:val="00DB01D4"/>
    <w:rsid w:val="00DB0926"/>
    <w:rsid w:val="00DB0D08"/>
    <w:rsid w:val="00DB168A"/>
    <w:rsid w:val="00DB2259"/>
    <w:rsid w:val="00DB30F7"/>
    <w:rsid w:val="00DB383C"/>
    <w:rsid w:val="00DB389E"/>
    <w:rsid w:val="00DB3994"/>
    <w:rsid w:val="00DB3D66"/>
    <w:rsid w:val="00DB4121"/>
    <w:rsid w:val="00DB43D4"/>
    <w:rsid w:val="00DB5DAF"/>
    <w:rsid w:val="00DB6099"/>
    <w:rsid w:val="00DB6A2D"/>
    <w:rsid w:val="00DB6F4B"/>
    <w:rsid w:val="00DB716A"/>
    <w:rsid w:val="00DC03F5"/>
    <w:rsid w:val="00DC1123"/>
    <w:rsid w:val="00DC1B73"/>
    <w:rsid w:val="00DC25A9"/>
    <w:rsid w:val="00DC2F82"/>
    <w:rsid w:val="00DC4859"/>
    <w:rsid w:val="00DC4C5E"/>
    <w:rsid w:val="00DC4F16"/>
    <w:rsid w:val="00DC5596"/>
    <w:rsid w:val="00DC55CD"/>
    <w:rsid w:val="00DC5874"/>
    <w:rsid w:val="00DC59D3"/>
    <w:rsid w:val="00DC5A83"/>
    <w:rsid w:val="00DC5E3F"/>
    <w:rsid w:val="00DC6651"/>
    <w:rsid w:val="00DC66B6"/>
    <w:rsid w:val="00DC6A5C"/>
    <w:rsid w:val="00DC7470"/>
    <w:rsid w:val="00DC7E15"/>
    <w:rsid w:val="00DC7E6C"/>
    <w:rsid w:val="00DC7FDB"/>
    <w:rsid w:val="00DD0007"/>
    <w:rsid w:val="00DD01B8"/>
    <w:rsid w:val="00DD0730"/>
    <w:rsid w:val="00DD094E"/>
    <w:rsid w:val="00DD0DB7"/>
    <w:rsid w:val="00DD142D"/>
    <w:rsid w:val="00DD1842"/>
    <w:rsid w:val="00DD188F"/>
    <w:rsid w:val="00DD1B88"/>
    <w:rsid w:val="00DD3A12"/>
    <w:rsid w:val="00DD45D8"/>
    <w:rsid w:val="00DD488A"/>
    <w:rsid w:val="00DD4A3D"/>
    <w:rsid w:val="00DD4CE8"/>
    <w:rsid w:val="00DD51D4"/>
    <w:rsid w:val="00DD531E"/>
    <w:rsid w:val="00DD5685"/>
    <w:rsid w:val="00DD69A7"/>
    <w:rsid w:val="00DD6E80"/>
    <w:rsid w:val="00DD7089"/>
    <w:rsid w:val="00DD729E"/>
    <w:rsid w:val="00DD7C0F"/>
    <w:rsid w:val="00DD7EE4"/>
    <w:rsid w:val="00DE036D"/>
    <w:rsid w:val="00DE0CCC"/>
    <w:rsid w:val="00DE1D40"/>
    <w:rsid w:val="00DE1E45"/>
    <w:rsid w:val="00DE2374"/>
    <w:rsid w:val="00DE2782"/>
    <w:rsid w:val="00DE2818"/>
    <w:rsid w:val="00DE294F"/>
    <w:rsid w:val="00DE321B"/>
    <w:rsid w:val="00DE39EA"/>
    <w:rsid w:val="00DE3A79"/>
    <w:rsid w:val="00DE3F94"/>
    <w:rsid w:val="00DE423F"/>
    <w:rsid w:val="00DE4467"/>
    <w:rsid w:val="00DE4664"/>
    <w:rsid w:val="00DE4C15"/>
    <w:rsid w:val="00DE4F82"/>
    <w:rsid w:val="00DE4FF9"/>
    <w:rsid w:val="00DE5654"/>
    <w:rsid w:val="00DE5B35"/>
    <w:rsid w:val="00DE6140"/>
    <w:rsid w:val="00DE66BA"/>
    <w:rsid w:val="00DE69CA"/>
    <w:rsid w:val="00DE6EE2"/>
    <w:rsid w:val="00DE763B"/>
    <w:rsid w:val="00DE76A3"/>
    <w:rsid w:val="00DE7AF4"/>
    <w:rsid w:val="00DE7C9E"/>
    <w:rsid w:val="00DE7CA7"/>
    <w:rsid w:val="00DF0898"/>
    <w:rsid w:val="00DF097F"/>
    <w:rsid w:val="00DF127C"/>
    <w:rsid w:val="00DF1C34"/>
    <w:rsid w:val="00DF202D"/>
    <w:rsid w:val="00DF26DC"/>
    <w:rsid w:val="00DF274D"/>
    <w:rsid w:val="00DF2B75"/>
    <w:rsid w:val="00DF2DB2"/>
    <w:rsid w:val="00DF2DBD"/>
    <w:rsid w:val="00DF2F57"/>
    <w:rsid w:val="00DF380F"/>
    <w:rsid w:val="00DF384D"/>
    <w:rsid w:val="00DF3A04"/>
    <w:rsid w:val="00DF4130"/>
    <w:rsid w:val="00DF44F3"/>
    <w:rsid w:val="00DF4586"/>
    <w:rsid w:val="00DF4B93"/>
    <w:rsid w:val="00DF4D14"/>
    <w:rsid w:val="00DF61CA"/>
    <w:rsid w:val="00DF639C"/>
    <w:rsid w:val="00DF64E5"/>
    <w:rsid w:val="00DF6546"/>
    <w:rsid w:val="00DF6832"/>
    <w:rsid w:val="00DF6B35"/>
    <w:rsid w:val="00DF6F9B"/>
    <w:rsid w:val="00DF7BD9"/>
    <w:rsid w:val="00DF7C43"/>
    <w:rsid w:val="00E00431"/>
    <w:rsid w:val="00E004F2"/>
    <w:rsid w:val="00E008C2"/>
    <w:rsid w:val="00E0090B"/>
    <w:rsid w:val="00E00AF4"/>
    <w:rsid w:val="00E01016"/>
    <w:rsid w:val="00E014D4"/>
    <w:rsid w:val="00E0216B"/>
    <w:rsid w:val="00E02B35"/>
    <w:rsid w:val="00E02D67"/>
    <w:rsid w:val="00E02ED4"/>
    <w:rsid w:val="00E03161"/>
    <w:rsid w:val="00E03691"/>
    <w:rsid w:val="00E036B1"/>
    <w:rsid w:val="00E03D12"/>
    <w:rsid w:val="00E03D79"/>
    <w:rsid w:val="00E03F55"/>
    <w:rsid w:val="00E043AC"/>
    <w:rsid w:val="00E043FD"/>
    <w:rsid w:val="00E04CE2"/>
    <w:rsid w:val="00E05016"/>
    <w:rsid w:val="00E05188"/>
    <w:rsid w:val="00E0533A"/>
    <w:rsid w:val="00E055E2"/>
    <w:rsid w:val="00E05749"/>
    <w:rsid w:val="00E057D0"/>
    <w:rsid w:val="00E05FD5"/>
    <w:rsid w:val="00E0620D"/>
    <w:rsid w:val="00E06284"/>
    <w:rsid w:val="00E0691C"/>
    <w:rsid w:val="00E06EE6"/>
    <w:rsid w:val="00E07B2B"/>
    <w:rsid w:val="00E07F33"/>
    <w:rsid w:val="00E10013"/>
    <w:rsid w:val="00E10769"/>
    <w:rsid w:val="00E11059"/>
    <w:rsid w:val="00E127C8"/>
    <w:rsid w:val="00E12C70"/>
    <w:rsid w:val="00E131CD"/>
    <w:rsid w:val="00E1347E"/>
    <w:rsid w:val="00E139E6"/>
    <w:rsid w:val="00E13B16"/>
    <w:rsid w:val="00E13DE8"/>
    <w:rsid w:val="00E1406B"/>
    <w:rsid w:val="00E1411C"/>
    <w:rsid w:val="00E14CEA"/>
    <w:rsid w:val="00E14E7F"/>
    <w:rsid w:val="00E153CE"/>
    <w:rsid w:val="00E156D5"/>
    <w:rsid w:val="00E15827"/>
    <w:rsid w:val="00E15DAC"/>
    <w:rsid w:val="00E161F3"/>
    <w:rsid w:val="00E163AE"/>
    <w:rsid w:val="00E16465"/>
    <w:rsid w:val="00E17562"/>
    <w:rsid w:val="00E175FD"/>
    <w:rsid w:val="00E17939"/>
    <w:rsid w:val="00E17AF5"/>
    <w:rsid w:val="00E20E41"/>
    <w:rsid w:val="00E22362"/>
    <w:rsid w:val="00E2284F"/>
    <w:rsid w:val="00E22953"/>
    <w:rsid w:val="00E22999"/>
    <w:rsid w:val="00E23FF9"/>
    <w:rsid w:val="00E2408C"/>
    <w:rsid w:val="00E24431"/>
    <w:rsid w:val="00E2462A"/>
    <w:rsid w:val="00E246B9"/>
    <w:rsid w:val="00E2587B"/>
    <w:rsid w:val="00E25BB9"/>
    <w:rsid w:val="00E26118"/>
    <w:rsid w:val="00E26682"/>
    <w:rsid w:val="00E2694A"/>
    <w:rsid w:val="00E26CC4"/>
    <w:rsid w:val="00E27425"/>
    <w:rsid w:val="00E27B7D"/>
    <w:rsid w:val="00E27E17"/>
    <w:rsid w:val="00E3014A"/>
    <w:rsid w:val="00E30EA8"/>
    <w:rsid w:val="00E313DB"/>
    <w:rsid w:val="00E315A3"/>
    <w:rsid w:val="00E31630"/>
    <w:rsid w:val="00E322D6"/>
    <w:rsid w:val="00E326DD"/>
    <w:rsid w:val="00E32E36"/>
    <w:rsid w:val="00E3371D"/>
    <w:rsid w:val="00E33AFB"/>
    <w:rsid w:val="00E34295"/>
    <w:rsid w:val="00E34460"/>
    <w:rsid w:val="00E34562"/>
    <w:rsid w:val="00E34567"/>
    <w:rsid w:val="00E34967"/>
    <w:rsid w:val="00E3556A"/>
    <w:rsid w:val="00E358E3"/>
    <w:rsid w:val="00E36BDF"/>
    <w:rsid w:val="00E36D63"/>
    <w:rsid w:val="00E4047C"/>
    <w:rsid w:val="00E4087D"/>
    <w:rsid w:val="00E40B37"/>
    <w:rsid w:val="00E417B2"/>
    <w:rsid w:val="00E41F51"/>
    <w:rsid w:val="00E42F06"/>
    <w:rsid w:val="00E42FA2"/>
    <w:rsid w:val="00E431A4"/>
    <w:rsid w:val="00E43775"/>
    <w:rsid w:val="00E437BA"/>
    <w:rsid w:val="00E43A05"/>
    <w:rsid w:val="00E43B5A"/>
    <w:rsid w:val="00E43EE4"/>
    <w:rsid w:val="00E447E2"/>
    <w:rsid w:val="00E44CAC"/>
    <w:rsid w:val="00E45329"/>
    <w:rsid w:val="00E456EC"/>
    <w:rsid w:val="00E45DAF"/>
    <w:rsid w:val="00E4600F"/>
    <w:rsid w:val="00E4604E"/>
    <w:rsid w:val="00E465A2"/>
    <w:rsid w:val="00E4707A"/>
    <w:rsid w:val="00E4714D"/>
    <w:rsid w:val="00E47711"/>
    <w:rsid w:val="00E4778A"/>
    <w:rsid w:val="00E47B42"/>
    <w:rsid w:val="00E50248"/>
    <w:rsid w:val="00E50503"/>
    <w:rsid w:val="00E50794"/>
    <w:rsid w:val="00E50D24"/>
    <w:rsid w:val="00E50E5F"/>
    <w:rsid w:val="00E5145B"/>
    <w:rsid w:val="00E514AC"/>
    <w:rsid w:val="00E523AD"/>
    <w:rsid w:val="00E52957"/>
    <w:rsid w:val="00E52DD1"/>
    <w:rsid w:val="00E53525"/>
    <w:rsid w:val="00E5494E"/>
    <w:rsid w:val="00E549DB"/>
    <w:rsid w:val="00E55262"/>
    <w:rsid w:val="00E554AF"/>
    <w:rsid w:val="00E55C50"/>
    <w:rsid w:val="00E55C75"/>
    <w:rsid w:val="00E560B2"/>
    <w:rsid w:val="00E5617A"/>
    <w:rsid w:val="00E56B4A"/>
    <w:rsid w:val="00E56C42"/>
    <w:rsid w:val="00E57C17"/>
    <w:rsid w:val="00E6044B"/>
    <w:rsid w:val="00E60649"/>
    <w:rsid w:val="00E60B8F"/>
    <w:rsid w:val="00E6133F"/>
    <w:rsid w:val="00E614E8"/>
    <w:rsid w:val="00E61F06"/>
    <w:rsid w:val="00E621AB"/>
    <w:rsid w:val="00E628F4"/>
    <w:rsid w:val="00E62F0D"/>
    <w:rsid w:val="00E62F43"/>
    <w:rsid w:val="00E63603"/>
    <w:rsid w:val="00E640BA"/>
    <w:rsid w:val="00E641F9"/>
    <w:rsid w:val="00E647E4"/>
    <w:rsid w:val="00E64AA6"/>
    <w:rsid w:val="00E64D67"/>
    <w:rsid w:val="00E64D6E"/>
    <w:rsid w:val="00E65219"/>
    <w:rsid w:val="00E661C4"/>
    <w:rsid w:val="00E66304"/>
    <w:rsid w:val="00E667E8"/>
    <w:rsid w:val="00E6721D"/>
    <w:rsid w:val="00E67EBF"/>
    <w:rsid w:val="00E70256"/>
    <w:rsid w:val="00E70BE2"/>
    <w:rsid w:val="00E710D6"/>
    <w:rsid w:val="00E71170"/>
    <w:rsid w:val="00E71980"/>
    <w:rsid w:val="00E72527"/>
    <w:rsid w:val="00E729D3"/>
    <w:rsid w:val="00E73EC3"/>
    <w:rsid w:val="00E7459A"/>
    <w:rsid w:val="00E7514E"/>
    <w:rsid w:val="00E751F2"/>
    <w:rsid w:val="00E753FD"/>
    <w:rsid w:val="00E75418"/>
    <w:rsid w:val="00E75782"/>
    <w:rsid w:val="00E759AB"/>
    <w:rsid w:val="00E76022"/>
    <w:rsid w:val="00E7608B"/>
    <w:rsid w:val="00E76179"/>
    <w:rsid w:val="00E76E89"/>
    <w:rsid w:val="00E77EE6"/>
    <w:rsid w:val="00E80055"/>
    <w:rsid w:val="00E8026B"/>
    <w:rsid w:val="00E81097"/>
    <w:rsid w:val="00E812FC"/>
    <w:rsid w:val="00E81B61"/>
    <w:rsid w:val="00E82109"/>
    <w:rsid w:val="00E82458"/>
    <w:rsid w:val="00E824C7"/>
    <w:rsid w:val="00E82EF9"/>
    <w:rsid w:val="00E83AE4"/>
    <w:rsid w:val="00E84279"/>
    <w:rsid w:val="00E842C1"/>
    <w:rsid w:val="00E84330"/>
    <w:rsid w:val="00E846BB"/>
    <w:rsid w:val="00E84DE6"/>
    <w:rsid w:val="00E8504D"/>
    <w:rsid w:val="00E852F0"/>
    <w:rsid w:val="00E854EE"/>
    <w:rsid w:val="00E85925"/>
    <w:rsid w:val="00E868E4"/>
    <w:rsid w:val="00E86989"/>
    <w:rsid w:val="00E86CD9"/>
    <w:rsid w:val="00E87D0D"/>
    <w:rsid w:val="00E87E94"/>
    <w:rsid w:val="00E91123"/>
    <w:rsid w:val="00E918BF"/>
    <w:rsid w:val="00E92DCF"/>
    <w:rsid w:val="00E9317F"/>
    <w:rsid w:val="00E94085"/>
    <w:rsid w:val="00E94565"/>
    <w:rsid w:val="00E95163"/>
    <w:rsid w:val="00E951B3"/>
    <w:rsid w:val="00E9538D"/>
    <w:rsid w:val="00E9579F"/>
    <w:rsid w:val="00E95A77"/>
    <w:rsid w:val="00E96833"/>
    <w:rsid w:val="00E9718D"/>
    <w:rsid w:val="00E971C2"/>
    <w:rsid w:val="00EA009E"/>
    <w:rsid w:val="00EA044F"/>
    <w:rsid w:val="00EA1597"/>
    <w:rsid w:val="00EA1C16"/>
    <w:rsid w:val="00EA1EDA"/>
    <w:rsid w:val="00EA1FE7"/>
    <w:rsid w:val="00EA3208"/>
    <w:rsid w:val="00EA3750"/>
    <w:rsid w:val="00EA38C9"/>
    <w:rsid w:val="00EA3AFB"/>
    <w:rsid w:val="00EA4572"/>
    <w:rsid w:val="00EA45DC"/>
    <w:rsid w:val="00EA4691"/>
    <w:rsid w:val="00EA4A24"/>
    <w:rsid w:val="00EA4BF0"/>
    <w:rsid w:val="00EA4F34"/>
    <w:rsid w:val="00EA510C"/>
    <w:rsid w:val="00EA51E2"/>
    <w:rsid w:val="00EA545A"/>
    <w:rsid w:val="00EA54D9"/>
    <w:rsid w:val="00EA5F61"/>
    <w:rsid w:val="00EA608F"/>
    <w:rsid w:val="00EA71FE"/>
    <w:rsid w:val="00EA7B10"/>
    <w:rsid w:val="00EB0491"/>
    <w:rsid w:val="00EB0694"/>
    <w:rsid w:val="00EB0D66"/>
    <w:rsid w:val="00EB0FE1"/>
    <w:rsid w:val="00EB138F"/>
    <w:rsid w:val="00EB15C2"/>
    <w:rsid w:val="00EB1B79"/>
    <w:rsid w:val="00EB1E84"/>
    <w:rsid w:val="00EB1EED"/>
    <w:rsid w:val="00EB220D"/>
    <w:rsid w:val="00EB22B0"/>
    <w:rsid w:val="00EB2658"/>
    <w:rsid w:val="00EB2687"/>
    <w:rsid w:val="00EB2CBC"/>
    <w:rsid w:val="00EB3415"/>
    <w:rsid w:val="00EB34E0"/>
    <w:rsid w:val="00EB3C91"/>
    <w:rsid w:val="00EB41DE"/>
    <w:rsid w:val="00EB4718"/>
    <w:rsid w:val="00EB4AF6"/>
    <w:rsid w:val="00EB4F33"/>
    <w:rsid w:val="00EB50B0"/>
    <w:rsid w:val="00EB53FD"/>
    <w:rsid w:val="00EB5643"/>
    <w:rsid w:val="00EB5EAF"/>
    <w:rsid w:val="00EB5F15"/>
    <w:rsid w:val="00EB673C"/>
    <w:rsid w:val="00EB686A"/>
    <w:rsid w:val="00EB6C14"/>
    <w:rsid w:val="00EB6E11"/>
    <w:rsid w:val="00EB753A"/>
    <w:rsid w:val="00EB768E"/>
    <w:rsid w:val="00EB7CCD"/>
    <w:rsid w:val="00EC10CE"/>
    <w:rsid w:val="00EC1E83"/>
    <w:rsid w:val="00EC1F06"/>
    <w:rsid w:val="00EC316D"/>
    <w:rsid w:val="00EC38B7"/>
    <w:rsid w:val="00EC3BC4"/>
    <w:rsid w:val="00EC4241"/>
    <w:rsid w:val="00EC44EF"/>
    <w:rsid w:val="00EC44F3"/>
    <w:rsid w:val="00EC483E"/>
    <w:rsid w:val="00EC4D7E"/>
    <w:rsid w:val="00EC5042"/>
    <w:rsid w:val="00EC5362"/>
    <w:rsid w:val="00EC53A4"/>
    <w:rsid w:val="00EC53E1"/>
    <w:rsid w:val="00EC58AC"/>
    <w:rsid w:val="00EC5B35"/>
    <w:rsid w:val="00EC5ED3"/>
    <w:rsid w:val="00EC612E"/>
    <w:rsid w:val="00EC6FEE"/>
    <w:rsid w:val="00EC70CF"/>
    <w:rsid w:val="00EC7799"/>
    <w:rsid w:val="00ED06EE"/>
    <w:rsid w:val="00ED07C9"/>
    <w:rsid w:val="00ED0B25"/>
    <w:rsid w:val="00ED23E0"/>
    <w:rsid w:val="00ED2A49"/>
    <w:rsid w:val="00ED2F11"/>
    <w:rsid w:val="00ED3287"/>
    <w:rsid w:val="00ED352D"/>
    <w:rsid w:val="00ED35D7"/>
    <w:rsid w:val="00ED37AE"/>
    <w:rsid w:val="00ED3B2F"/>
    <w:rsid w:val="00ED40AE"/>
    <w:rsid w:val="00ED42FB"/>
    <w:rsid w:val="00ED47CF"/>
    <w:rsid w:val="00ED4A47"/>
    <w:rsid w:val="00ED4C71"/>
    <w:rsid w:val="00ED4D32"/>
    <w:rsid w:val="00ED5139"/>
    <w:rsid w:val="00ED5413"/>
    <w:rsid w:val="00ED54AB"/>
    <w:rsid w:val="00ED5529"/>
    <w:rsid w:val="00ED6040"/>
    <w:rsid w:val="00ED628C"/>
    <w:rsid w:val="00ED6780"/>
    <w:rsid w:val="00ED67E4"/>
    <w:rsid w:val="00ED788D"/>
    <w:rsid w:val="00ED7A24"/>
    <w:rsid w:val="00ED7A8D"/>
    <w:rsid w:val="00EE0338"/>
    <w:rsid w:val="00EE0395"/>
    <w:rsid w:val="00EE0758"/>
    <w:rsid w:val="00EE0A1D"/>
    <w:rsid w:val="00EE0DC8"/>
    <w:rsid w:val="00EE1574"/>
    <w:rsid w:val="00EE21D3"/>
    <w:rsid w:val="00EE2A8E"/>
    <w:rsid w:val="00EE2CEE"/>
    <w:rsid w:val="00EE32FE"/>
    <w:rsid w:val="00EE33AC"/>
    <w:rsid w:val="00EE34EA"/>
    <w:rsid w:val="00EE3A10"/>
    <w:rsid w:val="00EE3DE7"/>
    <w:rsid w:val="00EE4810"/>
    <w:rsid w:val="00EE51EC"/>
    <w:rsid w:val="00EE545D"/>
    <w:rsid w:val="00EE5830"/>
    <w:rsid w:val="00EE6626"/>
    <w:rsid w:val="00EE694F"/>
    <w:rsid w:val="00EE6E75"/>
    <w:rsid w:val="00EE7656"/>
    <w:rsid w:val="00EE76F5"/>
    <w:rsid w:val="00EE79E9"/>
    <w:rsid w:val="00EE7DE4"/>
    <w:rsid w:val="00EF03A9"/>
    <w:rsid w:val="00EF0644"/>
    <w:rsid w:val="00EF06CB"/>
    <w:rsid w:val="00EF0A6A"/>
    <w:rsid w:val="00EF1340"/>
    <w:rsid w:val="00EF1635"/>
    <w:rsid w:val="00EF168F"/>
    <w:rsid w:val="00EF169D"/>
    <w:rsid w:val="00EF18FB"/>
    <w:rsid w:val="00EF1F7A"/>
    <w:rsid w:val="00EF1FC6"/>
    <w:rsid w:val="00EF24CD"/>
    <w:rsid w:val="00EF2829"/>
    <w:rsid w:val="00EF3210"/>
    <w:rsid w:val="00EF3824"/>
    <w:rsid w:val="00EF3F7A"/>
    <w:rsid w:val="00EF4061"/>
    <w:rsid w:val="00EF4C9E"/>
    <w:rsid w:val="00EF516D"/>
    <w:rsid w:val="00EF547E"/>
    <w:rsid w:val="00EF5761"/>
    <w:rsid w:val="00EF6B89"/>
    <w:rsid w:val="00EF6B9F"/>
    <w:rsid w:val="00EF6DE3"/>
    <w:rsid w:val="00EF7BFA"/>
    <w:rsid w:val="00EF7E41"/>
    <w:rsid w:val="00F0015F"/>
    <w:rsid w:val="00F005A7"/>
    <w:rsid w:val="00F0065E"/>
    <w:rsid w:val="00F00EBC"/>
    <w:rsid w:val="00F01676"/>
    <w:rsid w:val="00F01FCB"/>
    <w:rsid w:val="00F02349"/>
    <w:rsid w:val="00F0252C"/>
    <w:rsid w:val="00F031FF"/>
    <w:rsid w:val="00F037A6"/>
    <w:rsid w:val="00F038AB"/>
    <w:rsid w:val="00F05739"/>
    <w:rsid w:val="00F05EFE"/>
    <w:rsid w:val="00F05F10"/>
    <w:rsid w:val="00F05F96"/>
    <w:rsid w:val="00F067B7"/>
    <w:rsid w:val="00F07A0A"/>
    <w:rsid w:val="00F101E1"/>
    <w:rsid w:val="00F10725"/>
    <w:rsid w:val="00F1114F"/>
    <w:rsid w:val="00F1168A"/>
    <w:rsid w:val="00F11785"/>
    <w:rsid w:val="00F11A53"/>
    <w:rsid w:val="00F11F5C"/>
    <w:rsid w:val="00F11F9B"/>
    <w:rsid w:val="00F1235E"/>
    <w:rsid w:val="00F12482"/>
    <w:rsid w:val="00F128A4"/>
    <w:rsid w:val="00F13C47"/>
    <w:rsid w:val="00F13FF0"/>
    <w:rsid w:val="00F143F6"/>
    <w:rsid w:val="00F14441"/>
    <w:rsid w:val="00F14EC9"/>
    <w:rsid w:val="00F1523B"/>
    <w:rsid w:val="00F15ABF"/>
    <w:rsid w:val="00F15AC4"/>
    <w:rsid w:val="00F15CE9"/>
    <w:rsid w:val="00F16176"/>
    <w:rsid w:val="00F16615"/>
    <w:rsid w:val="00F16F54"/>
    <w:rsid w:val="00F17D3B"/>
    <w:rsid w:val="00F2067A"/>
    <w:rsid w:val="00F20AD4"/>
    <w:rsid w:val="00F20C54"/>
    <w:rsid w:val="00F20FA9"/>
    <w:rsid w:val="00F22622"/>
    <w:rsid w:val="00F22D03"/>
    <w:rsid w:val="00F2319B"/>
    <w:rsid w:val="00F23657"/>
    <w:rsid w:val="00F23BDE"/>
    <w:rsid w:val="00F23D26"/>
    <w:rsid w:val="00F23D3D"/>
    <w:rsid w:val="00F23E5C"/>
    <w:rsid w:val="00F24019"/>
    <w:rsid w:val="00F24341"/>
    <w:rsid w:val="00F24631"/>
    <w:rsid w:val="00F24F7F"/>
    <w:rsid w:val="00F251AB"/>
    <w:rsid w:val="00F2575A"/>
    <w:rsid w:val="00F25EC6"/>
    <w:rsid w:val="00F26036"/>
    <w:rsid w:val="00F267CE"/>
    <w:rsid w:val="00F271E7"/>
    <w:rsid w:val="00F273FE"/>
    <w:rsid w:val="00F30396"/>
    <w:rsid w:val="00F312D4"/>
    <w:rsid w:val="00F32181"/>
    <w:rsid w:val="00F32F78"/>
    <w:rsid w:val="00F33884"/>
    <w:rsid w:val="00F338D2"/>
    <w:rsid w:val="00F3392D"/>
    <w:rsid w:val="00F3404E"/>
    <w:rsid w:val="00F34532"/>
    <w:rsid w:val="00F34AA6"/>
    <w:rsid w:val="00F34AA8"/>
    <w:rsid w:val="00F34D4E"/>
    <w:rsid w:val="00F3583D"/>
    <w:rsid w:val="00F3586E"/>
    <w:rsid w:val="00F35895"/>
    <w:rsid w:val="00F358ED"/>
    <w:rsid w:val="00F35A2C"/>
    <w:rsid w:val="00F36006"/>
    <w:rsid w:val="00F36B32"/>
    <w:rsid w:val="00F36E8F"/>
    <w:rsid w:val="00F36FE6"/>
    <w:rsid w:val="00F37E25"/>
    <w:rsid w:val="00F37F03"/>
    <w:rsid w:val="00F41726"/>
    <w:rsid w:val="00F41832"/>
    <w:rsid w:val="00F41D12"/>
    <w:rsid w:val="00F41DA8"/>
    <w:rsid w:val="00F42899"/>
    <w:rsid w:val="00F42E10"/>
    <w:rsid w:val="00F430E8"/>
    <w:rsid w:val="00F4344B"/>
    <w:rsid w:val="00F43BE8"/>
    <w:rsid w:val="00F43EDA"/>
    <w:rsid w:val="00F44292"/>
    <w:rsid w:val="00F45599"/>
    <w:rsid w:val="00F45850"/>
    <w:rsid w:val="00F4589F"/>
    <w:rsid w:val="00F459B8"/>
    <w:rsid w:val="00F4726C"/>
    <w:rsid w:val="00F47379"/>
    <w:rsid w:val="00F47B45"/>
    <w:rsid w:val="00F505D4"/>
    <w:rsid w:val="00F50C15"/>
    <w:rsid w:val="00F50E9F"/>
    <w:rsid w:val="00F5168E"/>
    <w:rsid w:val="00F51BA1"/>
    <w:rsid w:val="00F51DEB"/>
    <w:rsid w:val="00F522F9"/>
    <w:rsid w:val="00F52889"/>
    <w:rsid w:val="00F528C7"/>
    <w:rsid w:val="00F53117"/>
    <w:rsid w:val="00F53D8C"/>
    <w:rsid w:val="00F542CF"/>
    <w:rsid w:val="00F543A9"/>
    <w:rsid w:val="00F549B6"/>
    <w:rsid w:val="00F54CD7"/>
    <w:rsid w:val="00F55271"/>
    <w:rsid w:val="00F55C35"/>
    <w:rsid w:val="00F55C7E"/>
    <w:rsid w:val="00F55FBE"/>
    <w:rsid w:val="00F561D6"/>
    <w:rsid w:val="00F56243"/>
    <w:rsid w:val="00F56AF1"/>
    <w:rsid w:val="00F56BB9"/>
    <w:rsid w:val="00F56C1A"/>
    <w:rsid w:val="00F575BB"/>
    <w:rsid w:val="00F57651"/>
    <w:rsid w:val="00F57D84"/>
    <w:rsid w:val="00F57DDE"/>
    <w:rsid w:val="00F601B6"/>
    <w:rsid w:val="00F60224"/>
    <w:rsid w:val="00F602A4"/>
    <w:rsid w:val="00F602B0"/>
    <w:rsid w:val="00F60A51"/>
    <w:rsid w:val="00F60CEB"/>
    <w:rsid w:val="00F61707"/>
    <w:rsid w:val="00F61940"/>
    <w:rsid w:val="00F61A1D"/>
    <w:rsid w:val="00F61DC2"/>
    <w:rsid w:val="00F61E79"/>
    <w:rsid w:val="00F6206B"/>
    <w:rsid w:val="00F62098"/>
    <w:rsid w:val="00F62967"/>
    <w:rsid w:val="00F62D98"/>
    <w:rsid w:val="00F62E9C"/>
    <w:rsid w:val="00F62FB8"/>
    <w:rsid w:val="00F632C4"/>
    <w:rsid w:val="00F6387E"/>
    <w:rsid w:val="00F63F6E"/>
    <w:rsid w:val="00F643EF"/>
    <w:rsid w:val="00F647B5"/>
    <w:rsid w:val="00F64B97"/>
    <w:rsid w:val="00F64C64"/>
    <w:rsid w:val="00F64E64"/>
    <w:rsid w:val="00F65655"/>
    <w:rsid w:val="00F65ACC"/>
    <w:rsid w:val="00F66283"/>
    <w:rsid w:val="00F662F3"/>
    <w:rsid w:val="00F66498"/>
    <w:rsid w:val="00F66DFC"/>
    <w:rsid w:val="00F671B7"/>
    <w:rsid w:val="00F67297"/>
    <w:rsid w:val="00F67B3B"/>
    <w:rsid w:val="00F704E7"/>
    <w:rsid w:val="00F70BC9"/>
    <w:rsid w:val="00F71308"/>
    <w:rsid w:val="00F71B65"/>
    <w:rsid w:val="00F724E4"/>
    <w:rsid w:val="00F726CF"/>
    <w:rsid w:val="00F72ED1"/>
    <w:rsid w:val="00F72FC3"/>
    <w:rsid w:val="00F736D5"/>
    <w:rsid w:val="00F73DE0"/>
    <w:rsid w:val="00F74DD5"/>
    <w:rsid w:val="00F75849"/>
    <w:rsid w:val="00F75BDA"/>
    <w:rsid w:val="00F75CA2"/>
    <w:rsid w:val="00F760DA"/>
    <w:rsid w:val="00F768F4"/>
    <w:rsid w:val="00F76AB0"/>
    <w:rsid w:val="00F77312"/>
    <w:rsid w:val="00F7748D"/>
    <w:rsid w:val="00F77D1F"/>
    <w:rsid w:val="00F77D71"/>
    <w:rsid w:val="00F81761"/>
    <w:rsid w:val="00F819BA"/>
    <w:rsid w:val="00F81FE9"/>
    <w:rsid w:val="00F82BA7"/>
    <w:rsid w:val="00F8368B"/>
    <w:rsid w:val="00F836E5"/>
    <w:rsid w:val="00F83DD6"/>
    <w:rsid w:val="00F84A6E"/>
    <w:rsid w:val="00F84C55"/>
    <w:rsid w:val="00F84CF0"/>
    <w:rsid w:val="00F864C7"/>
    <w:rsid w:val="00F871A9"/>
    <w:rsid w:val="00F87C61"/>
    <w:rsid w:val="00F87E89"/>
    <w:rsid w:val="00F9047E"/>
    <w:rsid w:val="00F910A7"/>
    <w:rsid w:val="00F91843"/>
    <w:rsid w:val="00F919D4"/>
    <w:rsid w:val="00F92285"/>
    <w:rsid w:val="00F92B97"/>
    <w:rsid w:val="00F93053"/>
    <w:rsid w:val="00F93640"/>
    <w:rsid w:val="00F93683"/>
    <w:rsid w:val="00F937D7"/>
    <w:rsid w:val="00F939EC"/>
    <w:rsid w:val="00F93AEA"/>
    <w:rsid w:val="00F9414A"/>
    <w:rsid w:val="00F94B34"/>
    <w:rsid w:val="00F95449"/>
    <w:rsid w:val="00F955C9"/>
    <w:rsid w:val="00F955E3"/>
    <w:rsid w:val="00F95983"/>
    <w:rsid w:val="00F95DD0"/>
    <w:rsid w:val="00F968FE"/>
    <w:rsid w:val="00F96EB2"/>
    <w:rsid w:val="00F970C6"/>
    <w:rsid w:val="00F97C78"/>
    <w:rsid w:val="00F97E7C"/>
    <w:rsid w:val="00FA03C5"/>
    <w:rsid w:val="00FA06E1"/>
    <w:rsid w:val="00FA0A06"/>
    <w:rsid w:val="00FA0A46"/>
    <w:rsid w:val="00FA0B64"/>
    <w:rsid w:val="00FA100C"/>
    <w:rsid w:val="00FA1212"/>
    <w:rsid w:val="00FA12E8"/>
    <w:rsid w:val="00FA143A"/>
    <w:rsid w:val="00FA1624"/>
    <w:rsid w:val="00FA1AF0"/>
    <w:rsid w:val="00FA1B52"/>
    <w:rsid w:val="00FA1BF3"/>
    <w:rsid w:val="00FA1ED6"/>
    <w:rsid w:val="00FA280D"/>
    <w:rsid w:val="00FA2B9E"/>
    <w:rsid w:val="00FA2E83"/>
    <w:rsid w:val="00FA3495"/>
    <w:rsid w:val="00FA3FDA"/>
    <w:rsid w:val="00FA4287"/>
    <w:rsid w:val="00FA4949"/>
    <w:rsid w:val="00FA4B33"/>
    <w:rsid w:val="00FA4CCC"/>
    <w:rsid w:val="00FA4DD0"/>
    <w:rsid w:val="00FA4EAA"/>
    <w:rsid w:val="00FA5030"/>
    <w:rsid w:val="00FA591E"/>
    <w:rsid w:val="00FA60D0"/>
    <w:rsid w:val="00FA65CB"/>
    <w:rsid w:val="00FA7052"/>
    <w:rsid w:val="00FA7C6C"/>
    <w:rsid w:val="00FA7C79"/>
    <w:rsid w:val="00FA7E71"/>
    <w:rsid w:val="00FB0BA2"/>
    <w:rsid w:val="00FB0E47"/>
    <w:rsid w:val="00FB152E"/>
    <w:rsid w:val="00FB1827"/>
    <w:rsid w:val="00FB1EDE"/>
    <w:rsid w:val="00FB33BE"/>
    <w:rsid w:val="00FB3416"/>
    <w:rsid w:val="00FB353F"/>
    <w:rsid w:val="00FB356E"/>
    <w:rsid w:val="00FB362E"/>
    <w:rsid w:val="00FB397C"/>
    <w:rsid w:val="00FB4717"/>
    <w:rsid w:val="00FB480B"/>
    <w:rsid w:val="00FB4E81"/>
    <w:rsid w:val="00FB576B"/>
    <w:rsid w:val="00FB5ADE"/>
    <w:rsid w:val="00FB5C3E"/>
    <w:rsid w:val="00FB5E0C"/>
    <w:rsid w:val="00FB5F68"/>
    <w:rsid w:val="00FB5F7B"/>
    <w:rsid w:val="00FB5FE6"/>
    <w:rsid w:val="00FB673C"/>
    <w:rsid w:val="00FB6E03"/>
    <w:rsid w:val="00FB6E47"/>
    <w:rsid w:val="00FB75DE"/>
    <w:rsid w:val="00FB7740"/>
    <w:rsid w:val="00FC0408"/>
    <w:rsid w:val="00FC0B36"/>
    <w:rsid w:val="00FC13CC"/>
    <w:rsid w:val="00FC16DF"/>
    <w:rsid w:val="00FC28A8"/>
    <w:rsid w:val="00FC28D1"/>
    <w:rsid w:val="00FC323B"/>
    <w:rsid w:val="00FC3735"/>
    <w:rsid w:val="00FC3950"/>
    <w:rsid w:val="00FC3AD6"/>
    <w:rsid w:val="00FC3E75"/>
    <w:rsid w:val="00FC40D8"/>
    <w:rsid w:val="00FC4198"/>
    <w:rsid w:val="00FC46BE"/>
    <w:rsid w:val="00FC4B10"/>
    <w:rsid w:val="00FC4C8B"/>
    <w:rsid w:val="00FC55B9"/>
    <w:rsid w:val="00FC5786"/>
    <w:rsid w:val="00FC603C"/>
    <w:rsid w:val="00FC6688"/>
    <w:rsid w:val="00FC6A74"/>
    <w:rsid w:val="00FC6AA0"/>
    <w:rsid w:val="00FC76C8"/>
    <w:rsid w:val="00FC78A0"/>
    <w:rsid w:val="00FC7D87"/>
    <w:rsid w:val="00FD023A"/>
    <w:rsid w:val="00FD0842"/>
    <w:rsid w:val="00FD08E2"/>
    <w:rsid w:val="00FD0B3C"/>
    <w:rsid w:val="00FD0EA3"/>
    <w:rsid w:val="00FD15B4"/>
    <w:rsid w:val="00FD2740"/>
    <w:rsid w:val="00FD2BE9"/>
    <w:rsid w:val="00FD367C"/>
    <w:rsid w:val="00FD3EAF"/>
    <w:rsid w:val="00FD4067"/>
    <w:rsid w:val="00FD4DDA"/>
    <w:rsid w:val="00FD5094"/>
    <w:rsid w:val="00FD54E1"/>
    <w:rsid w:val="00FD5EA1"/>
    <w:rsid w:val="00FD69A5"/>
    <w:rsid w:val="00FD6CB4"/>
    <w:rsid w:val="00FD7446"/>
    <w:rsid w:val="00FD75AE"/>
    <w:rsid w:val="00FE0696"/>
    <w:rsid w:val="00FE1152"/>
    <w:rsid w:val="00FE14F4"/>
    <w:rsid w:val="00FE1B82"/>
    <w:rsid w:val="00FE2135"/>
    <w:rsid w:val="00FE2482"/>
    <w:rsid w:val="00FE24E3"/>
    <w:rsid w:val="00FE26C0"/>
    <w:rsid w:val="00FE2A32"/>
    <w:rsid w:val="00FE324F"/>
    <w:rsid w:val="00FE3286"/>
    <w:rsid w:val="00FE33D3"/>
    <w:rsid w:val="00FE3ABD"/>
    <w:rsid w:val="00FE42EA"/>
    <w:rsid w:val="00FE42F6"/>
    <w:rsid w:val="00FE469C"/>
    <w:rsid w:val="00FE476C"/>
    <w:rsid w:val="00FE4A86"/>
    <w:rsid w:val="00FE4DC9"/>
    <w:rsid w:val="00FE4E72"/>
    <w:rsid w:val="00FE5755"/>
    <w:rsid w:val="00FE5C6B"/>
    <w:rsid w:val="00FE60FC"/>
    <w:rsid w:val="00FE6A8D"/>
    <w:rsid w:val="00FE741B"/>
    <w:rsid w:val="00FE77A3"/>
    <w:rsid w:val="00FE77DC"/>
    <w:rsid w:val="00FE7F6A"/>
    <w:rsid w:val="00FF019D"/>
    <w:rsid w:val="00FF01AA"/>
    <w:rsid w:val="00FF0243"/>
    <w:rsid w:val="00FF0D8B"/>
    <w:rsid w:val="00FF10F9"/>
    <w:rsid w:val="00FF2127"/>
    <w:rsid w:val="00FF2799"/>
    <w:rsid w:val="00FF2D4E"/>
    <w:rsid w:val="00FF2FBB"/>
    <w:rsid w:val="00FF310D"/>
    <w:rsid w:val="00FF33AB"/>
    <w:rsid w:val="00FF37C7"/>
    <w:rsid w:val="00FF3C10"/>
    <w:rsid w:val="00FF3DCA"/>
    <w:rsid w:val="00FF3F7D"/>
    <w:rsid w:val="00FF4155"/>
    <w:rsid w:val="00FF4AEE"/>
    <w:rsid w:val="00FF534E"/>
    <w:rsid w:val="00FF5A24"/>
    <w:rsid w:val="00FF60A4"/>
    <w:rsid w:val="00FF6281"/>
    <w:rsid w:val="00FF690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7909AA4"/>
  <w15:docId w15:val="{682215DD-9E25-456F-ADAD-0A0C1A89F2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9" w:qFormat="1"/>
    <w:lsdException w:name="heading 2" w:uiPriority="99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iPriority="99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0C5A35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9259D2"/>
    <w:pPr>
      <w:keepNext/>
      <w:outlineLvl w:val="0"/>
    </w:pPr>
    <w:rPr>
      <w:rFonts w:ascii="Arial" w:hAnsi="Arial"/>
      <w:szCs w:val="20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9259D2"/>
    <w:pPr>
      <w:keepNext/>
      <w:outlineLvl w:val="1"/>
    </w:pPr>
    <w:rPr>
      <w:rFonts w:ascii="Arial" w:hAnsi="Arial" w:cs="Arial"/>
      <w:b/>
      <w:bCs/>
      <w:szCs w:val="20"/>
    </w:rPr>
  </w:style>
  <w:style w:type="paragraph" w:styleId="Nagwek3">
    <w:name w:val="heading 3"/>
    <w:basedOn w:val="Normalny"/>
    <w:next w:val="Normalny"/>
    <w:link w:val="Nagwek3Znak"/>
    <w:qFormat/>
    <w:rsid w:val="009259D2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9259D2"/>
    <w:pPr>
      <w:keepNext/>
      <w:outlineLvl w:val="3"/>
    </w:pPr>
    <w:rPr>
      <w:rFonts w:ascii="Arial" w:hAnsi="Arial"/>
      <w:b/>
      <w:bCs/>
      <w:sz w:val="28"/>
      <w:szCs w:val="20"/>
    </w:rPr>
  </w:style>
  <w:style w:type="paragraph" w:styleId="Nagwek5">
    <w:name w:val="heading 5"/>
    <w:basedOn w:val="Normalny"/>
    <w:next w:val="Normalny"/>
    <w:link w:val="Nagwek5Znak"/>
    <w:qFormat/>
    <w:rsid w:val="009259D2"/>
    <w:pPr>
      <w:keepNext/>
      <w:spacing w:before="160" w:after="120"/>
      <w:ind w:left="567"/>
      <w:outlineLvl w:val="4"/>
    </w:pPr>
    <w:rPr>
      <w:rFonts w:ascii="Arial" w:hAnsi="Arial"/>
      <w:szCs w:val="20"/>
      <w:u w:val="single"/>
    </w:rPr>
  </w:style>
  <w:style w:type="paragraph" w:styleId="Nagwek6">
    <w:name w:val="heading 6"/>
    <w:basedOn w:val="Normalny"/>
    <w:next w:val="Normalny"/>
    <w:link w:val="Nagwek6Znak"/>
    <w:qFormat/>
    <w:rsid w:val="009259D2"/>
    <w:pPr>
      <w:keepNext/>
      <w:tabs>
        <w:tab w:val="left" w:pos="1458"/>
        <w:tab w:val="left" w:pos="3678"/>
        <w:tab w:val="left" w:pos="6229"/>
        <w:tab w:val="left" w:pos="8237"/>
        <w:tab w:val="left" w:pos="9371"/>
      </w:tabs>
      <w:ind w:left="-8"/>
      <w:outlineLvl w:val="5"/>
    </w:pPr>
    <w:rPr>
      <w:rFonts w:ascii="Arial" w:hAnsi="Arial" w:cs="Arial"/>
      <w:b/>
      <w:bCs/>
      <w:szCs w:val="20"/>
    </w:rPr>
  </w:style>
  <w:style w:type="paragraph" w:styleId="Nagwek7">
    <w:name w:val="heading 7"/>
    <w:basedOn w:val="Normalny"/>
    <w:next w:val="Normalny"/>
    <w:qFormat/>
    <w:rsid w:val="009259D2"/>
    <w:pPr>
      <w:numPr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9259D2"/>
    <w:pPr>
      <w:keepNext/>
      <w:jc w:val="center"/>
      <w:outlineLvl w:val="7"/>
    </w:pPr>
    <w:rPr>
      <w:rFonts w:ascii="Arial" w:hAnsi="Arial" w:cs="Arial"/>
    </w:rPr>
  </w:style>
  <w:style w:type="paragraph" w:styleId="Nagwek9">
    <w:name w:val="heading 9"/>
    <w:basedOn w:val="Normalny"/>
    <w:next w:val="Normalny"/>
    <w:qFormat/>
    <w:rsid w:val="009259D2"/>
    <w:pPr>
      <w:keepNext/>
      <w:jc w:val="right"/>
      <w:outlineLvl w:val="8"/>
    </w:pPr>
    <w:rPr>
      <w:rFonts w:ascii="Arial" w:hAnsi="Arial" w:cs="Arial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9259D2"/>
    <w:pPr>
      <w:tabs>
        <w:tab w:val="center" w:pos="4536"/>
        <w:tab w:val="right" w:pos="9072"/>
      </w:tabs>
    </w:pPr>
    <w:rPr>
      <w:sz w:val="20"/>
      <w:szCs w:val="20"/>
    </w:rPr>
  </w:style>
  <w:style w:type="paragraph" w:styleId="Tekstpodstawowy">
    <w:name w:val="Body Text"/>
    <w:basedOn w:val="Normalny"/>
    <w:link w:val="TekstpodstawowyZnak"/>
    <w:rsid w:val="009259D2"/>
    <w:rPr>
      <w:rFonts w:ascii="Arial" w:hAnsi="Arial"/>
      <w:szCs w:val="20"/>
    </w:rPr>
  </w:style>
  <w:style w:type="paragraph" w:styleId="Tekstpodstawowywcity">
    <w:name w:val="Body Text Indent"/>
    <w:basedOn w:val="Normalny"/>
    <w:link w:val="TekstpodstawowywcityZnak"/>
    <w:rsid w:val="009259D2"/>
    <w:pPr>
      <w:ind w:left="567"/>
      <w:jc w:val="both"/>
    </w:pPr>
    <w:rPr>
      <w:rFonts w:ascii="Arial" w:hAnsi="Arial"/>
      <w:szCs w:val="20"/>
    </w:rPr>
  </w:style>
  <w:style w:type="paragraph" w:styleId="Tekstpodstawowywcity2">
    <w:name w:val="Body Text Indent 2"/>
    <w:basedOn w:val="Normalny"/>
    <w:rsid w:val="009259D2"/>
    <w:pPr>
      <w:ind w:left="709"/>
      <w:jc w:val="both"/>
    </w:pPr>
    <w:rPr>
      <w:rFonts w:ascii="Arial" w:hAnsi="Arial" w:cs="Arial"/>
      <w:szCs w:val="20"/>
    </w:rPr>
  </w:style>
  <w:style w:type="paragraph" w:styleId="Tekstpodstawowywcity3">
    <w:name w:val="Body Text Indent 3"/>
    <w:basedOn w:val="Normalny"/>
    <w:rsid w:val="009259D2"/>
    <w:pPr>
      <w:ind w:left="709"/>
    </w:pPr>
    <w:rPr>
      <w:rFonts w:ascii="Arial" w:hAnsi="Arial" w:cs="Arial"/>
      <w:szCs w:val="20"/>
    </w:rPr>
  </w:style>
  <w:style w:type="paragraph" w:styleId="Tekstpodstawowy2">
    <w:name w:val="Body Text 2"/>
    <w:basedOn w:val="Normalny"/>
    <w:link w:val="Tekstpodstawowy2Znak"/>
    <w:rsid w:val="009259D2"/>
    <w:pPr>
      <w:spacing w:line="360" w:lineRule="auto"/>
      <w:jc w:val="both"/>
    </w:pPr>
    <w:rPr>
      <w:rFonts w:ascii="Arial" w:hAnsi="Arial" w:cs="Arial"/>
      <w:szCs w:val="20"/>
    </w:rPr>
  </w:style>
  <w:style w:type="paragraph" w:customStyle="1" w:styleId="Tabela">
    <w:name w:val="Tabela"/>
    <w:next w:val="Normalny"/>
    <w:rsid w:val="009259D2"/>
    <w:pPr>
      <w:overflowPunct w:val="0"/>
      <w:autoSpaceDE w:val="0"/>
      <w:autoSpaceDN w:val="0"/>
      <w:adjustRightInd w:val="0"/>
      <w:textAlignment w:val="baseline"/>
    </w:pPr>
    <w:rPr>
      <w:rFonts w:ascii="Courier New" w:hAnsi="Courier New"/>
    </w:rPr>
  </w:style>
  <w:style w:type="paragraph" w:styleId="Tekstpodstawowy3">
    <w:name w:val="Body Text 3"/>
    <w:basedOn w:val="Normalny"/>
    <w:rsid w:val="009259D2"/>
    <w:rPr>
      <w:color w:val="808000"/>
    </w:rPr>
  </w:style>
  <w:style w:type="paragraph" w:styleId="Stopka">
    <w:name w:val="footer"/>
    <w:basedOn w:val="Normalny"/>
    <w:link w:val="StopkaZnak"/>
    <w:uiPriority w:val="99"/>
    <w:rsid w:val="009259D2"/>
    <w:pPr>
      <w:tabs>
        <w:tab w:val="center" w:pos="4536"/>
        <w:tab w:val="right" w:pos="9072"/>
      </w:tabs>
    </w:pPr>
    <w:rPr>
      <w:sz w:val="20"/>
      <w:szCs w:val="20"/>
    </w:rPr>
  </w:style>
  <w:style w:type="paragraph" w:styleId="Lista">
    <w:name w:val="List"/>
    <w:basedOn w:val="Normalny"/>
    <w:rsid w:val="009259D2"/>
    <w:pPr>
      <w:ind w:left="283" w:hanging="283"/>
    </w:pPr>
  </w:style>
  <w:style w:type="paragraph" w:styleId="Lista2">
    <w:name w:val="List 2"/>
    <w:basedOn w:val="Normalny"/>
    <w:rsid w:val="009259D2"/>
    <w:pPr>
      <w:ind w:left="566" w:hanging="283"/>
    </w:pPr>
  </w:style>
  <w:style w:type="paragraph" w:styleId="Listapunktowana2">
    <w:name w:val="List Bullet 2"/>
    <w:basedOn w:val="Normalny"/>
    <w:autoRedefine/>
    <w:rsid w:val="00983340"/>
    <w:pPr>
      <w:tabs>
        <w:tab w:val="left" w:pos="1440"/>
      </w:tabs>
      <w:ind w:left="1440" w:hanging="360"/>
    </w:pPr>
  </w:style>
  <w:style w:type="paragraph" w:styleId="Listapunktowana3">
    <w:name w:val="List Bullet 3"/>
    <w:basedOn w:val="Normalny"/>
    <w:autoRedefine/>
    <w:rsid w:val="009259D2"/>
    <w:pPr>
      <w:numPr>
        <w:numId w:val="2"/>
      </w:numPr>
    </w:pPr>
  </w:style>
  <w:style w:type="paragraph" w:styleId="Lista-kontynuacja2">
    <w:name w:val="List Continue 2"/>
    <w:basedOn w:val="Normalny"/>
    <w:rsid w:val="009259D2"/>
    <w:pPr>
      <w:spacing w:after="120"/>
      <w:ind w:left="566"/>
    </w:pPr>
  </w:style>
  <w:style w:type="paragraph" w:styleId="Lista-kontynuacja3">
    <w:name w:val="List Continue 3"/>
    <w:basedOn w:val="Normalny"/>
    <w:rsid w:val="009259D2"/>
    <w:pPr>
      <w:spacing w:after="120"/>
      <w:ind w:left="849"/>
    </w:pPr>
  </w:style>
  <w:style w:type="paragraph" w:styleId="Legenda">
    <w:name w:val="caption"/>
    <w:aliases w:val="Podpis pod rysunkiem,Nagłówek Tabeli,Nag3ówek Tabeli,Podpis pod obiektem rys,Tabela nr"/>
    <w:basedOn w:val="Normalny"/>
    <w:next w:val="Normalny"/>
    <w:qFormat/>
    <w:rsid w:val="009259D2"/>
    <w:pPr>
      <w:spacing w:before="120" w:after="120"/>
    </w:pPr>
    <w:rPr>
      <w:b/>
      <w:bCs/>
      <w:sz w:val="20"/>
      <w:szCs w:val="20"/>
    </w:rPr>
  </w:style>
  <w:style w:type="character" w:styleId="Numerstrony">
    <w:name w:val="page number"/>
    <w:basedOn w:val="Domylnaczcionkaakapitu"/>
    <w:rsid w:val="009259D2"/>
  </w:style>
  <w:style w:type="paragraph" w:styleId="Tekstprzypisukocowego">
    <w:name w:val="endnote text"/>
    <w:basedOn w:val="Normalny"/>
    <w:rsid w:val="009259D2"/>
    <w:rPr>
      <w:sz w:val="20"/>
      <w:szCs w:val="20"/>
    </w:rPr>
  </w:style>
  <w:style w:type="character" w:customStyle="1" w:styleId="WW8Num5z0">
    <w:name w:val="WW8Num5z0"/>
    <w:rsid w:val="009259D2"/>
    <w:rPr>
      <w:rFonts w:ascii="Symbol" w:hAnsi="Symbol" w:cs="Times New Roman"/>
    </w:rPr>
  </w:style>
  <w:style w:type="character" w:customStyle="1" w:styleId="WW8Num6z0">
    <w:name w:val="WW8Num6z0"/>
    <w:rsid w:val="009259D2"/>
    <w:rPr>
      <w:rFonts w:ascii="Symbol" w:hAnsi="Symbol" w:cs="Times New Roman"/>
    </w:rPr>
  </w:style>
  <w:style w:type="character" w:customStyle="1" w:styleId="WW8Num7z0">
    <w:name w:val="WW8Num7z0"/>
    <w:rsid w:val="009259D2"/>
    <w:rPr>
      <w:rFonts w:ascii="Symbol" w:hAnsi="Symbol" w:cs="Times New Roman"/>
    </w:rPr>
  </w:style>
  <w:style w:type="character" w:customStyle="1" w:styleId="WW8Num8z0">
    <w:name w:val="WW8Num8z0"/>
    <w:rsid w:val="009259D2"/>
    <w:rPr>
      <w:rFonts w:ascii="Symbol" w:hAnsi="Symbol" w:cs="Times New Roman"/>
    </w:rPr>
  </w:style>
  <w:style w:type="character" w:customStyle="1" w:styleId="WW8Num10z0">
    <w:name w:val="WW8Num10z0"/>
    <w:rsid w:val="009259D2"/>
    <w:rPr>
      <w:rFonts w:ascii="Symbol" w:hAnsi="Symbol" w:cs="Times New Roman"/>
    </w:rPr>
  </w:style>
  <w:style w:type="character" w:customStyle="1" w:styleId="WW8Num15z0">
    <w:name w:val="WW8Num15z0"/>
    <w:rsid w:val="009259D2"/>
    <w:rPr>
      <w:rFonts w:ascii="Symbol" w:hAnsi="Symbol"/>
      <w:sz w:val="20"/>
    </w:rPr>
  </w:style>
  <w:style w:type="character" w:customStyle="1" w:styleId="WW8Num15z1">
    <w:name w:val="WW8Num15z1"/>
    <w:rsid w:val="009259D2"/>
    <w:rPr>
      <w:rFonts w:ascii="Courier New" w:hAnsi="Courier New"/>
    </w:rPr>
  </w:style>
  <w:style w:type="character" w:customStyle="1" w:styleId="WW8Num15z2">
    <w:name w:val="WW8Num15z2"/>
    <w:rsid w:val="009259D2"/>
    <w:rPr>
      <w:rFonts w:ascii="Wingdings" w:hAnsi="Wingdings"/>
    </w:rPr>
  </w:style>
  <w:style w:type="character" w:customStyle="1" w:styleId="WW8Num15z3">
    <w:name w:val="WW8Num15z3"/>
    <w:rsid w:val="009259D2"/>
    <w:rPr>
      <w:rFonts w:ascii="Symbol" w:hAnsi="Symbol"/>
    </w:rPr>
  </w:style>
  <w:style w:type="character" w:customStyle="1" w:styleId="WW8Num24z0">
    <w:name w:val="WW8Num24z0"/>
    <w:rsid w:val="009259D2"/>
    <w:rPr>
      <w:rFonts w:ascii="Times New Roman" w:eastAsia="Times New Roman" w:hAnsi="Times New Roman" w:cs="Times New Roman"/>
    </w:rPr>
  </w:style>
  <w:style w:type="character" w:customStyle="1" w:styleId="WW8Num24z1">
    <w:name w:val="WW8Num24z1"/>
    <w:rsid w:val="009259D2"/>
    <w:rPr>
      <w:rFonts w:ascii="Courier New" w:hAnsi="Courier New"/>
    </w:rPr>
  </w:style>
  <w:style w:type="character" w:customStyle="1" w:styleId="WW8Num24z2">
    <w:name w:val="WW8Num24z2"/>
    <w:rsid w:val="009259D2"/>
    <w:rPr>
      <w:rFonts w:ascii="Wingdings" w:hAnsi="Wingdings"/>
    </w:rPr>
  </w:style>
  <w:style w:type="character" w:customStyle="1" w:styleId="WW8Num24z3">
    <w:name w:val="WW8Num24z3"/>
    <w:rsid w:val="009259D2"/>
    <w:rPr>
      <w:rFonts w:ascii="Symbol" w:hAnsi="Symbol"/>
    </w:rPr>
  </w:style>
  <w:style w:type="character" w:customStyle="1" w:styleId="WW8Num27z0">
    <w:name w:val="WW8Num27z0"/>
    <w:rsid w:val="009259D2"/>
    <w:rPr>
      <w:b/>
    </w:rPr>
  </w:style>
  <w:style w:type="character" w:customStyle="1" w:styleId="WW8Num28z0">
    <w:name w:val="WW8Num28z0"/>
    <w:rsid w:val="009259D2"/>
    <w:rPr>
      <w:rFonts w:ascii="Times New Roman" w:eastAsia="Times New Roman" w:hAnsi="Times New Roman" w:cs="Times New Roman"/>
    </w:rPr>
  </w:style>
  <w:style w:type="character" w:customStyle="1" w:styleId="WW8Num28z1">
    <w:name w:val="WW8Num28z1"/>
    <w:rsid w:val="009259D2"/>
    <w:rPr>
      <w:rFonts w:ascii="Courier New" w:hAnsi="Courier New"/>
    </w:rPr>
  </w:style>
  <w:style w:type="character" w:customStyle="1" w:styleId="WW8Num28z2">
    <w:name w:val="WW8Num28z2"/>
    <w:rsid w:val="009259D2"/>
    <w:rPr>
      <w:rFonts w:ascii="Wingdings" w:hAnsi="Wingdings"/>
    </w:rPr>
  </w:style>
  <w:style w:type="character" w:customStyle="1" w:styleId="WW8Num28z3">
    <w:name w:val="WW8Num28z3"/>
    <w:rsid w:val="009259D2"/>
    <w:rPr>
      <w:rFonts w:ascii="Symbol" w:hAnsi="Symbol"/>
    </w:rPr>
  </w:style>
  <w:style w:type="character" w:customStyle="1" w:styleId="WW8Num29z0">
    <w:name w:val="WW8Num29z0"/>
    <w:rsid w:val="009259D2"/>
    <w:rPr>
      <w:rFonts w:ascii="Symbol" w:hAnsi="Symbol"/>
      <w:sz w:val="20"/>
    </w:rPr>
  </w:style>
  <w:style w:type="character" w:customStyle="1" w:styleId="WW8Num30z0">
    <w:name w:val="WW8Num30z0"/>
    <w:rsid w:val="009259D2"/>
    <w:rPr>
      <w:b/>
    </w:rPr>
  </w:style>
  <w:style w:type="character" w:customStyle="1" w:styleId="WW8Num31z0">
    <w:name w:val="WW8Num31z0"/>
    <w:rsid w:val="009259D2"/>
    <w:rPr>
      <w:rFonts w:ascii="Symbol" w:hAnsi="Symbol"/>
      <w:sz w:val="20"/>
    </w:rPr>
  </w:style>
  <w:style w:type="character" w:customStyle="1" w:styleId="WW8Num31z1">
    <w:name w:val="WW8Num31z1"/>
    <w:rsid w:val="009259D2"/>
    <w:rPr>
      <w:rFonts w:ascii="Courier New" w:hAnsi="Courier New"/>
    </w:rPr>
  </w:style>
  <w:style w:type="character" w:customStyle="1" w:styleId="WW8Num31z2">
    <w:name w:val="WW8Num31z2"/>
    <w:rsid w:val="009259D2"/>
    <w:rPr>
      <w:rFonts w:ascii="Wingdings" w:hAnsi="Wingdings"/>
    </w:rPr>
  </w:style>
  <w:style w:type="character" w:customStyle="1" w:styleId="WW8Num31z3">
    <w:name w:val="WW8Num31z3"/>
    <w:rsid w:val="009259D2"/>
    <w:rPr>
      <w:rFonts w:ascii="Symbol" w:hAnsi="Symbol"/>
    </w:rPr>
  </w:style>
  <w:style w:type="character" w:customStyle="1" w:styleId="WW8Num37z1">
    <w:name w:val="WW8Num37z1"/>
    <w:rsid w:val="009259D2"/>
    <w:rPr>
      <w:rFonts w:ascii="Symbol" w:hAnsi="Symbol"/>
      <w:color w:val="auto"/>
      <w:sz w:val="20"/>
    </w:rPr>
  </w:style>
  <w:style w:type="character" w:customStyle="1" w:styleId="WW8Num37z2">
    <w:name w:val="WW8Num37z2"/>
    <w:rsid w:val="009259D2"/>
    <w:rPr>
      <w:rFonts w:ascii="Times New Roman" w:eastAsia="Times New Roman" w:hAnsi="Times New Roman" w:cs="Times New Roman"/>
    </w:rPr>
  </w:style>
  <w:style w:type="character" w:customStyle="1" w:styleId="WW8Num38z0">
    <w:name w:val="WW8Num38z0"/>
    <w:rsid w:val="009259D2"/>
    <w:rPr>
      <w:b/>
    </w:rPr>
  </w:style>
  <w:style w:type="character" w:customStyle="1" w:styleId="WW-Domylnaczcionkaakapitu">
    <w:name w:val="WW-Domyślna czcionka akapitu"/>
    <w:rsid w:val="009259D2"/>
  </w:style>
  <w:style w:type="paragraph" w:styleId="Podpis">
    <w:name w:val="Signature"/>
    <w:basedOn w:val="Normalny"/>
    <w:rsid w:val="009259D2"/>
    <w:pPr>
      <w:widowControl w:val="0"/>
      <w:suppressLineNumbers/>
      <w:suppressAutoHyphens/>
      <w:autoSpaceDE w:val="0"/>
      <w:spacing w:before="120" w:after="120"/>
    </w:pPr>
    <w:rPr>
      <w:rFonts w:cs="Tahoma"/>
      <w:i/>
      <w:iCs/>
      <w:sz w:val="20"/>
      <w:szCs w:val="20"/>
    </w:rPr>
  </w:style>
  <w:style w:type="paragraph" w:customStyle="1" w:styleId="Indeks">
    <w:name w:val="Indeks"/>
    <w:basedOn w:val="Normalny"/>
    <w:rsid w:val="009259D2"/>
    <w:pPr>
      <w:widowControl w:val="0"/>
      <w:suppressLineNumbers/>
      <w:suppressAutoHyphens/>
      <w:autoSpaceDE w:val="0"/>
      <w:spacing w:after="60"/>
    </w:pPr>
    <w:rPr>
      <w:rFonts w:cs="Tahoma"/>
      <w:sz w:val="20"/>
      <w:szCs w:val="20"/>
    </w:rPr>
  </w:style>
  <w:style w:type="paragraph" w:customStyle="1" w:styleId="WW-Tekstpodstawowywcity2">
    <w:name w:val="WW-Tekst podstawowy wcięty 2"/>
    <w:basedOn w:val="Normalny"/>
    <w:rsid w:val="009259D2"/>
    <w:pPr>
      <w:widowControl w:val="0"/>
      <w:suppressAutoHyphens/>
      <w:autoSpaceDE w:val="0"/>
      <w:spacing w:after="60"/>
      <w:ind w:firstLine="720"/>
    </w:pPr>
    <w:rPr>
      <w:sz w:val="28"/>
      <w:szCs w:val="20"/>
    </w:rPr>
  </w:style>
  <w:style w:type="paragraph" w:customStyle="1" w:styleId="WW-Tekstpodstawowywcity3">
    <w:name w:val="WW-Tekst podstawowy wcięty 3"/>
    <w:basedOn w:val="Normalny"/>
    <w:rsid w:val="009259D2"/>
    <w:pPr>
      <w:widowControl w:val="0"/>
      <w:suppressAutoHyphens/>
      <w:autoSpaceDE w:val="0"/>
      <w:spacing w:after="60" w:line="312" w:lineRule="auto"/>
      <w:ind w:firstLine="708"/>
    </w:pPr>
    <w:rPr>
      <w:sz w:val="20"/>
      <w:szCs w:val="20"/>
    </w:rPr>
  </w:style>
  <w:style w:type="paragraph" w:customStyle="1" w:styleId="WW-Tekstpodstawowy2">
    <w:name w:val="WW-Tekst podstawowy 2"/>
    <w:basedOn w:val="Normalny"/>
    <w:rsid w:val="009259D2"/>
    <w:pPr>
      <w:widowControl w:val="0"/>
      <w:suppressAutoHyphens/>
      <w:autoSpaceDE w:val="0"/>
      <w:spacing w:after="60" w:line="312" w:lineRule="auto"/>
      <w:jc w:val="center"/>
    </w:pPr>
    <w:rPr>
      <w:sz w:val="20"/>
      <w:szCs w:val="20"/>
    </w:rPr>
  </w:style>
  <w:style w:type="paragraph" w:customStyle="1" w:styleId="WW-Tekstpodstawowy3">
    <w:name w:val="WW-Tekst podstawowy 3"/>
    <w:basedOn w:val="Normalny"/>
    <w:rsid w:val="009259D2"/>
    <w:pPr>
      <w:widowControl w:val="0"/>
      <w:suppressAutoHyphens/>
      <w:autoSpaceDE w:val="0"/>
      <w:spacing w:after="60"/>
    </w:pPr>
    <w:rPr>
      <w:b/>
      <w:sz w:val="28"/>
      <w:szCs w:val="20"/>
    </w:rPr>
  </w:style>
  <w:style w:type="paragraph" w:customStyle="1" w:styleId="Normalny1">
    <w:name w:val="Normalny1"/>
    <w:basedOn w:val="Normalny"/>
    <w:rsid w:val="009259D2"/>
    <w:pPr>
      <w:widowControl w:val="0"/>
      <w:suppressAutoHyphens/>
      <w:autoSpaceDE w:val="0"/>
      <w:spacing w:after="60"/>
    </w:pPr>
    <w:rPr>
      <w:sz w:val="20"/>
      <w:szCs w:val="20"/>
    </w:rPr>
  </w:style>
  <w:style w:type="paragraph" w:customStyle="1" w:styleId="Zawartoramki">
    <w:name w:val="Zawartość ramki"/>
    <w:basedOn w:val="Tekstpodstawowy"/>
    <w:rsid w:val="009259D2"/>
    <w:pPr>
      <w:widowControl w:val="0"/>
      <w:suppressAutoHyphens/>
      <w:autoSpaceDE w:val="0"/>
      <w:spacing w:after="60"/>
    </w:pPr>
    <w:rPr>
      <w:rFonts w:ascii="Times New Roman" w:hAnsi="Times New Roman"/>
      <w:b/>
      <w:sz w:val="20"/>
    </w:rPr>
  </w:style>
  <w:style w:type="paragraph" w:customStyle="1" w:styleId="Zawartotabeli">
    <w:name w:val="Zawartość tabeli"/>
    <w:basedOn w:val="Tekstpodstawowy"/>
    <w:rsid w:val="009259D2"/>
    <w:pPr>
      <w:widowControl w:val="0"/>
      <w:suppressLineNumbers/>
      <w:suppressAutoHyphens/>
      <w:autoSpaceDE w:val="0"/>
      <w:spacing w:after="60"/>
    </w:pPr>
    <w:rPr>
      <w:rFonts w:ascii="Times New Roman" w:hAnsi="Times New Roman"/>
      <w:b/>
      <w:sz w:val="20"/>
    </w:rPr>
  </w:style>
  <w:style w:type="paragraph" w:customStyle="1" w:styleId="Nagwektabeli">
    <w:name w:val="Nagłówek tabeli"/>
    <w:basedOn w:val="Zawartotabeli"/>
    <w:rsid w:val="009259D2"/>
    <w:pPr>
      <w:jc w:val="center"/>
    </w:pPr>
    <w:rPr>
      <w:bCs/>
      <w:i/>
      <w:iCs/>
    </w:rPr>
  </w:style>
  <w:style w:type="paragraph" w:styleId="Tytu">
    <w:name w:val="Title"/>
    <w:basedOn w:val="Normalny"/>
    <w:link w:val="TytuZnak"/>
    <w:qFormat/>
    <w:rsid w:val="009259D2"/>
    <w:pPr>
      <w:widowControl w:val="0"/>
      <w:suppressAutoHyphens/>
      <w:autoSpaceDE w:val="0"/>
      <w:spacing w:after="60" w:line="24" w:lineRule="atLeast"/>
      <w:jc w:val="center"/>
    </w:pPr>
    <w:rPr>
      <w:b/>
      <w:bCs/>
      <w:szCs w:val="20"/>
    </w:rPr>
  </w:style>
  <w:style w:type="paragraph" w:customStyle="1" w:styleId="Zwyky">
    <w:name w:val="Zwykły"/>
    <w:basedOn w:val="Normalny"/>
    <w:rsid w:val="009259D2"/>
    <w:pPr>
      <w:autoSpaceDE w:val="0"/>
      <w:autoSpaceDN w:val="0"/>
      <w:adjustRightInd w:val="0"/>
      <w:spacing w:after="120"/>
      <w:jc w:val="both"/>
    </w:pPr>
    <w:rPr>
      <w:rFonts w:ascii="Arial" w:hAnsi="Arial" w:cs="Arial"/>
      <w:sz w:val="20"/>
    </w:rPr>
  </w:style>
  <w:style w:type="character" w:styleId="Odwoanieprzypisukocowego">
    <w:name w:val="endnote reference"/>
    <w:uiPriority w:val="99"/>
    <w:semiHidden/>
    <w:rsid w:val="009259D2"/>
    <w:rPr>
      <w:vertAlign w:val="superscript"/>
    </w:rPr>
  </w:style>
  <w:style w:type="paragraph" w:styleId="Tekstblokowy">
    <w:name w:val="Block Text"/>
    <w:basedOn w:val="Normalny"/>
    <w:rsid w:val="009259D2"/>
    <w:pPr>
      <w:tabs>
        <w:tab w:val="left" w:pos="9540"/>
      </w:tabs>
      <w:spacing w:after="100" w:line="276" w:lineRule="auto"/>
      <w:ind w:left="900" w:right="98"/>
      <w:jc w:val="both"/>
    </w:pPr>
    <w:rPr>
      <w:rFonts w:ascii="Arial" w:hAnsi="Arial" w:cs="Arial"/>
    </w:rPr>
  </w:style>
  <w:style w:type="paragraph" w:styleId="Tekstdymka">
    <w:name w:val="Balloon Text"/>
    <w:basedOn w:val="Normalny"/>
    <w:rsid w:val="00F94B34"/>
    <w:rPr>
      <w:rFonts w:ascii="Tahoma" w:hAnsi="Tahoma" w:cs="Tahoma"/>
      <w:sz w:val="16"/>
      <w:szCs w:val="16"/>
    </w:rPr>
  </w:style>
  <w:style w:type="paragraph" w:customStyle="1" w:styleId="OPIS">
    <w:name w:val="OPIS"/>
    <w:autoRedefine/>
    <w:rsid w:val="006103ED"/>
    <w:pPr>
      <w:tabs>
        <w:tab w:val="left" w:pos="1260"/>
        <w:tab w:val="left" w:pos="6360"/>
      </w:tabs>
      <w:spacing w:line="360" w:lineRule="auto"/>
    </w:pPr>
    <w:rPr>
      <w:sz w:val="24"/>
      <w:szCs w:val="24"/>
    </w:rPr>
  </w:style>
  <w:style w:type="paragraph" w:styleId="Lista3">
    <w:name w:val="List 3"/>
    <w:basedOn w:val="Normalny"/>
    <w:rsid w:val="00F543A9"/>
    <w:pPr>
      <w:ind w:left="849" w:hanging="283"/>
    </w:pPr>
  </w:style>
  <w:style w:type="paragraph" w:styleId="Listapunktowana4">
    <w:name w:val="List Bullet 4"/>
    <w:basedOn w:val="Normalny"/>
    <w:rsid w:val="00F543A9"/>
    <w:pPr>
      <w:numPr>
        <w:numId w:val="3"/>
      </w:numPr>
    </w:pPr>
  </w:style>
  <w:style w:type="paragraph" w:styleId="Tekstpodstawowyzwciciem2">
    <w:name w:val="Body Text First Indent 2"/>
    <w:basedOn w:val="Tekstpodstawowywcity"/>
    <w:link w:val="Tekstpodstawowyzwciciem2Znak"/>
    <w:rsid w:val="00F543A9"/>
    <w:pPr>
      <w:spacing w:after="120"/>
      <w:ind w:left="283" w:firstLine="210"/>
      <w:jc w:val="left"/>
    </w:pPr>
    <w:rPr>
      <w:rFonts w:ascii="Times New Roman" w:hAnsi="Times New Roman"/>
      <w:szCs w:val="24"/>
    </w:rPr>
  </w:style>
  <w:style w:type="character" w:customStyle="1" w:styleId="Tekstpodstawowyzwciciem2Znak">
    <w:name w:val="Tekst podstawowy z wcięciem 2 Znak"/>
    <w:link w:val="Tekstpodstawowyzwciciem2"/>
    <w:rsid w:val="00F543A9"/>
    <w:rPr>
      <w:sz w:val="24"/>
      <w:szCs w:val="24"/>
      <w:lang w:val="pl-PL" w:eastAsia="pl-PL" w:bidi="ar-SA"/>
    </w:rPr>
  </w:style>
  <w:style w:type="table" w:styleId="Tabela-Siatka">
    <w:name w:val="Table Grid"/>
    <w:basedOn w:val="Standardowy"/>
    <w:rsid w:val="00F543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Single">
    <w:name w:val="Body Single"/>
    <w:rsid w:val="00DA2F8C"/>
    <w:pPr>
      <w:suppressAutoHyphens/>
      <w:jc w:val="both"/>
    </w:pPr>
    <w:rPr>
      <w:rFonts w:ascii="Arial" w:hAnsi="Arial"/>
      <w:color w:val="000000"/>
      <w:sz w:val="24"/>
      <w:szCs w:val="24"/>
    </w:rPr>
  </w:style>
  <w:style w:type="paragraph" w:styleId="Lista-kontynuacja">
    <w:name w:val="List Continue"/>
    <w:basedOn w:val="Normalny"/>
    <w:rsid w:val="00DA2F8C"/>
    <w:pPr>
      <w:spacing w:after="120"/>
      <w:ind w:left="283"/>
    </w:pPr>
  </w:style>
  <w:style w:type="paragraph" w:styleId="Wcicienormalne">
    <w:name w:val="Normal Indent"/>
    <w:basedOn w:val="Normalny"/>
    <w:rsid w:val="00DA2F8C"/>
    <w:pPr>
      <w:ind w:left="708"/>
    </w:pPr>
  </w:style>
  <w:style w:type="paragraph" w:styleId="Tekstpodstawowyzwciciem">
    <w:name w:val="Body Text First Indent"/>
    <w:basedOn w:val="Tekstpodstawowy"/>
    <w:rsid w:val="00DA2F8C"/>
    <w:pPr>
      <w:spacing w:after="120"/>
      <w:ind w:firstLine="210"/>
    </w:pPr>
    <w:rPr>
      <w:rFonts w:ascii="Times New Roman" w:hAnsi="Times New Roman"/>
      <w:szCs w:val="24"/>
    </w:rPr>
  </w:style>
  <w:style w:type="character" w:customStyle="1" w:styleId="ZnakZnak5">
    <w:name w:val="Znak Znak5"/>
    <w:rsid w:val="00DA2F8C"/>
    <w:rPr>
      <w:rFonts w:ascii="Arial" w:hAnsi="Arial" w:cs="Arial"/>
      <w:sz w:val="24"/>
      <w:lang w:val="pl-PL" w:eastAsia="pl-PL" w:bidi="ar-SA"/>
    </w:rPr>
  </w:style>
  <w:style w:type="character" w:customStyle="1" w:styleId="ZnakZnak4">
    <w:name w:val="Znak Znak4"/>
    <w:rsid w:val="00DA2F8C"/>
    <w:rPr>
      <w:rFonts w:ascii="Arial" w:hAnsi="Arial" w:cs="Arial"/>
      <w:b/>
      <w:bCs/>
      <w:sz w:val="28"/>
      <w:lang w:val="pl-PL" w:eastAsia="pl-PL" w:bidi="ar-SA"/>
    </w:rPr>
  </w:style>
  <w:style w:type="character" w:customStyle="1" w:styleId="ZnakZnak3">
    <w:name w:val="Znak Znak3"/>
    <w:rsid w:val="00DA2F8C"/>
    <w:rPr>
      <w:rFonts w:ascii="Arial" w:hAnsi="Arial" w:cs="Arial"/>
      <w:sz w:val="24"/>
      <w:u w:val="single"/>
      <w:lang w:val="pl-PL" w:eastAsia="pl-PL" w:bidi="ar-SA"/>
    </w:rPr>
  </w:style>
  <w:style w:type="character" w:customStyle="1" w:styleId="ZnakZnak2">
    <w:name w:val="Znak Znak2"/>
    <w:rsid w:val="00DA2F8C"/>
    <w:rPr>
      <w:rFonts w:ascii="Arial" w:hAnsi="Arial" w:cs="Arial"/>
      <w:b/>
      <w:bCs/>
      <w:sz w:val="24"/>
      <w:lang w:val="pl-PL" w:eastAsia="pl-PL" w:bidi="ar-SA"/>
    </w:rPr>
  </w:style>
  <w:style w:type="character" w:customStyle="1" w:styleId="ZnakZnak1">
    <w:name w:val="Znak Znak1"/>
    <w:rsid w:val="00DA2F8C"/>
    <w:rPr>
      <w:rFonts w:ascii="Arial" w:hAnsi="Arial" w:cs="Arial"/>
      <w:sz w:val="24"/>
      <w:lang w:val="pl-PL" w:eastAsia="pl-PL" w:bidi="ar-SA"/>
    </w:rPr>
  </w:style>
  <w:style w:type="paragraph" w:styleId="Akapitzlist">
    <w:name w:val="List Paragraph"/>
    <w:basedOn w:val="Normalny"/>
    <w:uiPriority w:val="34"/>
    <w:qFormat/>
    <w:rsid w:val="00DA2F8C"/>
    <w:pPr>
      <w:ind w:left="708"/>
    </w:pPr>
  </w:style>
  <w:style w:type="paragraph" w:styleId="Data">
    <w:name w:val="Date"/>
    <w:basedOn w:val="Normalny"/>
    <w:next w:val="Adresnakopercie"/>
    <w:rsid w:val="003251CD"/>
    <w:pPr>
      <w:ind w:firstLine="709"/>
      <w:jc w:val="right"/>
    </w:pPr>
    <w:rPr>
      <w:szCs w:val="20"/>
    </w:rPr>
  </w:style>
  <w:style w:type="paragraph" w:styleId="Adresnakopercie">
    <w:name w:val="envelope address"/>
    <w:basedOn w:val="Normalny"/>
    <w:rsid w:val="003251CD"/>
    <w:pPr>
      <w:framePr w:w="7920" w:h="1980" w:hRule="exact" w:hSpace="141" w:wrap="auto" w:hAnchor="page" w:xAlign="center" w:yAlign="bottom"/>
      <w:ind w:left="2880" w:firstLine="709"/>
      <w:jc w:val="both"/>
    </w:pPr>
    <w:rPr>
      <w:szCs w:val="20"/>
    </w:rPr>
  </w:style>
  <w:style w:type="paragraph" w:customStyle="1" w:styleId="autoropracowania">
    <w:name w:val="autor opracowania"/>
    <w:next w:val="Wcicienormalne"/>
    <w:rsid w:val="003251CD"/>
    <w:pPr>
      <w:spacing w:before="360" w:after="360"/>
      <w:ind w:left="2778"/>
      <w:jc w:val="right"/>
    </w:pPr>
    <w:rPr>
      <w:noProof/>
      <w:sz w:val="24"/>
    </w:rPr>
  </w:style>
  <w:style w:type="paragraph" w:styleId="Podtytu">
    <w:name w:val="Subtitle"/>
    <w:basedOn w:val="Normalny"/>
    <w:qFormat/>
    <w:rsid w:val="003251CD"/>
    <w:pPr>
      <w:spacing w:before="360" w:after="360"/>
      <w:jc w:val="center"/>
    </w:pPr>
    <w:rPr>
      <w:rFonts w:ascii="Arial" w:hAnsi="Arial"/>
      <w:sz w:val="32"/>
      <w:szCs w:val="20"/>
    </w:rPr>
  </w:style>
  <w:style w:type="paragraph" w:styleId="Listapunktowana">
    <w:name w:val="List Bullet"/>
    <w:basedOn w:val="Normalny"/>
    <w:rsid w:val="003251CD"/>
    <w:pPr>
      <w:ind w:left="283" w:hanging="283"/>
      <w:jc w:val="both"/>
    </w:pPr>
    <w:rPr>
      <w:szCs w:val="20"/>
    </w:rPr>
  </w:style>
  <w:style w:type="paragraph" w:customStyle="1" w:styleId="Podtytu2">
    <w:name w:val="Podtytuł2"/>
    <w:basedOn w:val="Podtytu"/>
    <w:next w:val="Normalny"/>
    <w:rsid w:val="003251CD"/>
    <w:pPr>
      <w:pageBreakBefore/>
      <w:pBdr>
        <w:top w:val="single" w:sz="12" w:space="6" w:color="auto"/>
      </w:pBdr>
      <w:spacing w:before="0"/>
      <w:jc w:val="right"/>
    </w:pPr>
    <w:rPr>
      <w:b/>
    </w:rPr>
  </w:style>
  <w:style w:type="paragraph" w:styleId="Spistreci1">
    <w:name w:val="toc 1"/>
    <w:basedOn w:val="Normalny"/>
    <w:next w:val="Normalny"/>
    <w:uiPriority w:val="39"/>
    <w:rsid w:val="003251CD"/>
    <w:pPr>
      <w:tabs>
        <w:tab w:val="right" w:leader="dot" w:pos="9071"/>
      </w:tabs>
      <w:spacing w:before="360"/>
      <w:ind w:firstLine="709"/>
    </w:pPr>
    <w:rPr>
      <w:rFonts w:ascii="Arial" w:hAnsi="Arial"/>
      <w:b/>
      <w:szCs w:val="20"/>
    </w:rPr>
  </w:style>
  <w:style w:type="paragraph" w:customStyle="1" w:styleId="Autorzyprojektu">
    <w:name w:val="Autorzy projektu"/>
    <w:basedOn w:val="Normalny"/>
    <w:rsid w:val="003251CD"/>
    <w:pPr>
      <w:spacing w:before="360" w:after="1200"/>
      <w:ind w:left="1134"/>
    </w:pPr>
    <w:rPr>
      <w:rFonts w:ascii="Arial" w:hAnsi="Arial"/>
      <w:szCs w:val="20"/>
    </w:rPr>
  </w:style>
  <w:style w:type="paragraph" w:styleId="Spistreci2">
    <w:name w:val="toc 2"/>
    <w:basedOn w:val="Normalny"/>
    <w:next w:val="Normalny"/>
    <w:rsid w:val="003251CD"/>
    <w:pPr>
      <w:tabs>
        <w:tab w:val="right" w:leader="dot" w:pos="9071"/>
      </w:tabs>
      <w:ind w:left="238" w:firstLine="709"/>
    </w:pPr>
    <w:rPr>
      <w:rFonts w:ascii="Arial" w:hAnsi="Arial"/>
      <w:b/>
      <w:sz w:val="20"/>
      <w:szCs w:val="20"/>
    </w:rPr>
  </w:style>
  <w:style w:type="paragraph" w:styleId="Spistreci3">
    <w:name w:val="toc 3"/>
    <w:basedOn w:val="Normalny"/>
    <w:next w:val="Normalny"/>
    <w:rsid w:val="003251CD"/>
    <w:pPr>
      <w:tabs>
        <w:tab w:val="right" w:leader="dot" w:pos="9071"/>
      </w:tabs>
      <w:ind w:left="480" w:firstLine="709"/>
    </w:pPr>
    <w:rPr>
      <w:rFonts w:ascii="Arial" w:hAnsi="Arial"/>
      <w:sz w:val="20"/>
      <w:szCs w:val="20"/>
    </w:rPr>
  </w:style>
  <w:style w:type="paragraph" w:styleId="Spistreci4">
    <w:name w:val="toc 4"/>
    <w:basedOn w:val="Normalny"/>
    <w:next w:val="Normalny"/>
    <w:rsid w:val="003251CD"/>
    <w:pPr>
      <w:tabs>
        <w:tab w:val="right" w:pos="9071"/>
      </w:tabs>
      <w:ind w:left="720" w:firstLine="709"/>
    </w:pPr>
    <w:rPr>
      <w:sz w:val="20"/>
      <w:szCs w:val="20"/>
    </w:rPr>
  </w:style>
  <w:style w:type="paragraph" w:styleId="Spistreci5">
    <w:name w:val="toc 5"/>
    <w:basedOn w:val="Normalny"/>
    <w:next w:val="Normalny"/>
    <w:rsid w:val="003251CD"/>
    <w:pPr>
      <w:tabs>
        <w:tab w:val="right" w:pos="9071"/>
      </w:tabs>
      <w:ind w:left="960" w:firstLine="709"/>
    </w:pPr>
    <w:rPr>
      <w:sz w:val="20"/>
      <w:szCs w:val="20"/>
    </w:rPr>
  </w:style>
  <w:style w:type="paragraph" w:styleId="Spistreci6">
    <w:name w:val="toc 6"/>
    <w:basedOn w:val="Normalny"/>
    <w:next w:val="Normalny"/>
    <w:rsid w:val="003251CD"/>
    <w:pPr>
      <w:tabs>
        <w:tab w:val="right" w:pos="9071"/>
      </w:tabs>
      <w:ind w:left="1200" w:firstLine="709"/>
    </w:pPr>
    <w:rPr>
      <w:sz w:val="20"/>
      <w:szCs w:val="20"/>
    </w:rPr>
  </w:style>
  <w:style w:type="paragraph" w:styleId="Spistreci7">
    <w:name w:val="toc 7"/>
    <w:basedOn w:val="Normalny"/>
    <w:next w:val="Normalny"/>
    <w:rsid w:val="003251CD"/>
    <w:pPr>
      <w:tabs>
        <w:tab w:val="right" w:pos="9071"/>
      </w:tabs>
      <w:ind w:left="1440" w:firstLine="709"/>
    </w:pPr>
    <w:rPr>
      <w:sz w:val="20"/>
      <w:szCs w:val="20"/>
    </w:rPr>
  </w:style>
  <w:style w:type="paragraph" w:styleId="Spistreci8">
    <w:name w:val="toc 8"/>
    <w:basedOn w:val="Normalny"/>
    <w:next w:val="Normalny"/>
    <w:rsid w:val="003251CD"/>
    <w:pPr>
      <w:tabs>
        <w:tab w:val="right" w:pos="9071"/>
      </w:tabs>
      <w:ind w:left="1680" w:firstLine="709"/>
    </w:pPr>
    <w:rPr>
      <w:sz w:val="20"/>
      <w:szCs w:val="20"/>
    </w:rPr>
  </w:style>
  <w:style w:type="paragraph" w:styleId="Spistreci9">
    <w:name w:val="toc 9"/>
    <w:basedOn w:val="Normalny"/>
    <w:next w:val="Normalny"/>
    <w:rsid w:val="003251CD"/>
    <w:pPr>
      <w:tabs>
        <w:tab w:val="right" w:pos="9071"/>
      </w:tabs>
      <w:ind w:left="1920" w:firstLine="709"/>
    </w:pPr>
    <w:rPr>
      <w:sz w:val="20"/>
      <w:szCs w:val="20"/>
    </w:rPr>
  </w:style>
  <w:style w:type="character" w:styleId="Odwoaniedokomentarza">
    <w:name w:val="annotation reference"/>
    <w:uiPriority w:val="99"/>
    <w:semiHidden/>
    <w:rsid w:val="003251CD"/>
    <w:rPr>
      <w:sz w:val="16"/>
    </w:rPr>
  </w:style>
  <w:style w:type="paragraph" w:styleId="Indeks6">
    <w:name w:val="index 6"/>
    <w:basedOn w:val="Normalny"/>
    <w:next w:val="Normalny"/>
    <w:semiHidden/>
    <w:rsid w:val="003251CD"/>
    <w:pPr>
      <w:tabs>
        <w:tab w:val="right" w:leader="dot" w:pos="9071"/>
      </w:tabs>
      <w:ind w:left="1440" w:hanging="240"/>
      <w:jc w:val="both"/>
    </w:pPr>
    <w:rPr>
      <w:szCs w:val="20"/>
    </w:rPr>
  </w:style>
  <w:style w:type="paragraph" w:styleId="Listanumerowana">
    <w:name w:val="List Number"/>
    <w:basedOn w:val="Normalny"/>
    <w:rsid w:val="003251CD"/>
    <w:pPr>
      <w:spacing w:before="240" w:after="60"/>
      <w:ind w:left="284" w:hanging="284"/>
    </w:pPr>
    <w:rPr>
      <w:sz w:val="28"/>
      <w:szCs w:val="20"/>
    </w:rPr>
  </w:style>
  <w:style w:type="paragraph" w:customStyle="1" w:styleId="teksttabeli">
    <w:name w:val="tekst tabeli"/>
    <w:basedOn w:val="Normalny"/>
    <w:rsid w:val="003251CD"/>
    <w:rPr>
      <w:szCs w:val="20"/>
    </w:rPr>
  </w:style>
  <w:style w:type="paragraph" w:customStyle="1" w:styleId="tytutabeli">
    <w:name w:val="tytuł tabeli"/>
    <w:basedOn w:val="Normalny"/>
    <w:rsid w:val="003251CD"/>
    <w:pPr>
      <w:jc w:val="center"/>
    </w:pPr>
    <w:rPr>
      <w:rFonts w:ascii="Arial" w:hAnsi="Arial"/>
      <w:b/>
      <w:szCs w:val="20"/>
    </w:rPr>
  </w:style>
  <w:style w:type="paragraph" w:customStyle="1" w:styleId="skala">
    <w:name w:val="skala"/>
    <w:basedOn w:val="teksttabeli"/>
    <w:rsid w:val="003251CD"/>
    <w:pPr>
      <w:ind w:right="227"/>
      <w:jc w:val="right"/>
    </w:pPr>
  </w:style>
  <w:style w:type="paragraph" w:styleId="Tekstkomentarza">
    <w:name w:val="annotation text"/>
    <w:basedOn w:val="Normalny"/>
    <w:link w:val="TekstkomentarzaZnak1"/>
    <w:uiPriority w:val="99"/>
    <w:semiHidden/>
    <w:rsid w:val="003251CD"/>
    <w:pPr>
      <w:ind w:firstLine="709"/>
      <w:jc w:val="both"/>
    </w:pPr>
    <w:rPr>
      <w:sz w:val="20"/>
      <w:szCs w:val="20"/>
    </w:rPr>
  </w:style>
  <w:style w:type="paragraph" w:styleId="Tekstprzypisudolnego">
    <w:name w:val="footnote text"/>
    <w:basedOn w:val="Normalny"/>
    <w:link w:val="TekstprzypisudolnegoZnak"/>
    <w:rsid w:val="003251CD"/>
    <w:pPr>
      <w:ind w:firstLine="709"/>
      <w:jc w:val="both"/>
    </w:pPr>
    <w:rPr>
      <w:sz w:val="20"/>
      <w:szCs w:val="20"/>
    </w:rPr>
  </w:style>
  <w:style w:type="character" w:styleId="Odwoanieprzypisudolnego">
    <w:name w:val="footnote reference"/>
    <w:rsid w:val="003251CD"/>
    <w:rPr>
      <w:vertAlign w:val="superscript"/>
    </w:rPr>
  </w:style>
  <w:style w:type="character" w:styleId="Hipercze">
    <w:name w:val="Hyperlink"/>
    <w:uiPriority w:val="99"/>
    <w:rsid w:val="003251CD"/>
    <w:rPr>
      <w:color w:val="0000FF"/>
      <w:u w:val="single"/>
    </w:rPr>
  </w:style>
  <w:style w:type="numbering" w:styleId="111111">
    <w:name w:val="Outline List 2"/>
    <w:aliases w:val="1.0 / 1.1 / 1.1.1"/>
    <w:basedOn w:val="Bezlisty"/>
    <w:rsid w:val="003251CD"/>
    <w:pPr>
      <w:numPr>
        <w:numId w:val="4"/>
      </w:numPr>
    </w:pPr>
  </w:style>
  <w:style w:type="paragraph" w:customStyle="1" w:styleId="Tekstpodstawowy21">
    <w:name w:val="Tekst podstawowy 21"/>
    <w:basedOn w:val="Normalny"/>
    <w:rsid w:val="00B134A1"/>
    <w:pPr>
      <w:overflowPunct w:val="0"/>
      <w:autoSpaceDE w:val="0"/>
      <w:autoSpaceDN w:val="0"/>
      <w:adjustRightInd w:val="0"/>
      <w:spacing w:line="360" w:lineRule="atLeast"/>
      <w:ind w:firstLine="708"/>
      <w:jc w:val="both"/>
    </w:pPr>
    <w:rPr>
      <w:rFonts w:ascii="Helvetica" w:hAnsi="Helvetica"/>
      <w:szCs w:val="20"/>
    </w:rPr>
  </w:style>
  <w:style w:type="paragraph" w:styleId="NormalnyWeb">
    <w:name w:val="Normal (Web)"/>
    <w:basedOn w:val="Normalny"/>
    <w:rsid w:val="00734E75"/>
    <w:pPr>
      <w:spacing w:before="100" w:beforeAutospacing="1" w:after="100" w:afterAutospacing="1"/>
    </w:pPr>
  </w:style>
  <w:style w:type="paragraph" w:customStyle="1" w:styleId="content1">
    <w:name w:val="content1"/>
    <w:basedOn w:val="Normalny"/>
    <w:rsid w:val="00671A4C"/>
    <w:pPr>
      <w:ind w:right="300"/>
    </w:pPr>
  </w:style>
  <w:style w:type="paragraph" w:customStyle="1" w:styleId="Default">
    <w:name w:val="Default"/>
    <w:rsid w:val="00DF6B35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Pogrubienie">
    <w:name w:val="Strong"/>
    <w:qFormat/>
    <w:rsid w:val="00FA5030"/>
    <w:rPr>
      <w:b/>
      <w:bCs/>
    </w:rPr>
  </w:style>
  <w:style w:type="character" w:customStyle="1" w:styleId="txttext131">
    <w:name w:val="txt_text_131"/>
    <w:rsid w:val="00FA5030"/>
    <w:rPr>
      <w:rFonts w:ascii="Arial" w:hAnsi="Arial" w:cs="Arial" w:hint="default"/>
      <w:color w:val="000000"/>
      <w:sz w:val="20"/>
      <w:szCs w:val="20"/>
    </w:rPr>
  </w:style>
  <w:style w:type="character" w:customStyle="1" w:styleId="Nagwek1Znak">
    <w:name w:val="Nagłówek 1 Znak"/>
    <w:link w:val="Nagwek1"/>
    <w:uiPriority w:val="9"/>
    <w:rsid w:val="00F632C4"/>
    <w:rPr>
      <w:rFonts w:ascii="Arial" w:hAnsi="Arial" w:cs="Arial"/>
      <w:sz w:val="24"/>
    </w:rPr>
  </w:style>
  <w:style w:type="character" w:customStyle="1" w:styleId="Nagwek4Znak">
    <w:name w:val="Nagłówek 4 Znak"/>
    <w:link w:val="Nagwek4"/>
    <w:rsid w:val="00F632C4"/>
    <w:rPr>
      <w:rFonts w:ascii="Arial" w:hAnsi="Arial" w:cs="Arial"/>
      <w:b/>
      <w:bCs/>
      <w:sz w:val="28"/>
    </w:rPr>
  </w:style>
  <w:style w:type="character" w:customStyle="1" w:styleId="TekstpodstawowyZnak">
    <w:name w:val="Tekst podstawowy Znak"/>
    <w:link w:val="Tekstpodstawowy"/>
    <w:rsid w:val="00F632C4"/>
    <w:rPr>
      <w:rFonts w:ascii="Arial" w:hAnsi="Arial" w:cs="Arial"/>
      <w:sz w:val="24"/>
    </w:rPr>
  </w:style>
  <w:style w:type="character" w:customStyle="1" w:styleId="TekstpodstawowywcityZnak">
    <w:name w:val="Tekst podstawowy wcięty Znak"/>
    <w:link w:val="Tekstpodstawowywcity"/>
    <w:rsid w:val="00F632C4"/>
    <w:rPr>
      <w:rFonts w:ascii="Arial" w:hAnsi="Arial" w:cs="Arial"/>
      <w:sz w:val="24"/>
    </w:rPr>
  </w:style>
  <w:style w:type="character" w:customStyle="1" w:styleId="TytuZnak">
    <w:name w:val="Tytuł Znak"/>
    <w:link w:val="Tytu"/>
    <w:rsid w:val="00874CEB"/>
    <w:rPr>
      <w:b/>
      <w:bCs/>
      <w:sz w:val="24"/>
    </w:rPr>
  </w:style>
  <w:style w:type="paragraph" w:customStyle="1" w:styleId="Akapitzlist1">
    <w:name w:val="Akapit z listą1"/>
    <w:basedOn w:val="Normalny"/>
    <w:rsid w:val="004D1A2E"/>
    <w:pPr>
      <w:suppressAutoHyphens/>
      <w:ind w:left="708"/>
    </w:pPr>
    <w:rPr>
      <w:lang w:eastAsia="ar-SA"/>
    </w:rPr>
  </w:style>
  <w:style w:type="paragraph" w:styleId="Bezodstpw">
    <w:name w:val="No Spacing"/>
    <w:qFormat/>
    <w:rsid w:val="005958B5"/>
    <w:pPr>
      <w:suppressAutoHyphens/>
    </w:pPr>
    <w:rPr>
      <w:rFonts w:ascii="Calibri" w:eastAsia="Calibri" w:hAnsi="Calibri" w:cs="Calibri"/>
      <w:sz w:val="22"/>
      <w:szCs w:val="22"/>
      <w:lang w:eastAsia="ar-SA"/>
    </w:rPr>
  </w:style>
  <w:style w:type="paragraph" w:customStyle="1" w:styleId="Artyku">
    <w:name w:val="Artykuł"/>
    <w:rsid w:val="005958B5"/>
    <w:pPr>
      <w:widowControl w:val="0"/>
      <w:suppressAutoHyphens/>
      <w:snapToGrid w:val="0"/>
      <w:spacing w:before="56"/>
      <w:ind w:firstLine="340"/>
      <w:jc w:val="both"/>
    </w:pPr>
    <w:rPr>
      <w:rFonts w:ascii="Arial" w:eastAsia="Arial" w:hAnsi="Arial" w:cs="Arial"/>
      <w:color w:val="000000"/>
      <w:sz w:val="18"/>
      <w:lang w:eastAsia="ar-SA"/>
    </w:rPr>
  </w:style>
  <w:style w:type="paragraph" w:customStyle="1" w:styleId="Standard">
    <w:name w:val="Standard"/>
    <w:rsid w:val="005958B5"/>
    <w:pPr>
      <w:suppressAutoHyphens/>
      <w:textAlignment w:val="baseline"/>
    </w:pPr>
    <w:rPr>
      <w:kern w:val="1"/>
      <w:lang w:eastAsia="ar-SA"/>
    </w:rPr>
  </w:style>
  <w:style w:type="character" w:customStyle="1" w:styleId="WW8Num1z0">
    <w:name w:val="WW8Num1z0"/>
    <w:rsid w:val="00C75AF4"/>
    <w:rPr>
      <w:rFonts w:ascii="Symbol" w:hAnsi="Symbol" w:cs="Symbol"/>
    </w:rPr>
  </w:style>
  <w:style w:type="character" w:customStyle="1" w:styleId="WW8Num2z0">
    <w:name w:val="WW8Num2z0"/>
    <w:rsid w:val="00C75AF4"/>
    <w:rPr>
      <w:rFonts w:ascii="Symbol" w:hAnsi="Symbol" w:cs="Symbol"/>
    </w:rPr>
  </w:style>
  <w:style w:type="character" w:customStyle="1" w:styleId="WW8Num3z0">
    <w:name w:val="WW8Num3z0"/>
    <w:rsid w:val="00C75AF4"/>
    <w:rPr>
      <w:rFonts w:ascii="Symbol" w:hAnsi="Symbol" w:cs="Symbol"/>
    </w:rPr>
  </w:style>
  <w:style w:type="character" w:customStyle="1" w:styleId="WW8Num4z1">
    <w:name w:val="WW8Num4z1"/>
    <w:rsid w:val="00C75AF4"/>
    <w:rPr>
      <w:b/>
    </w:rPr>
  </w:style>
  <w:style w:type="character" w:customStyle="1" w:styleId="WW8Num5z1">
    <w:name w:val="WW8Num5z1"/>
    <w:rsid w:val="00C75AF4"/>
    <w:rPr>
      <w:b/>
    </w:rPr>
  </w:style>
  <w:style w:type="character" w:customStyle="1" w:styleId="WW8Num9z0">
    <w:name w:val="WW8Num9z0"/>
    <w:rsid w:val="00C75AF4"/>
    <w:rPr>
      <w:rFonts w:ascii="OpenSymbol" w:hAnsi="OpenSymbol" w:cs="OpenSymbol"/>
    </w:rPr>
  </w:style>
  <w:style w:type="character" w:customStyle="1" w:styleId="WW8Num12z0">
    <w:name w:val="WW8Num12z0"/>
    <w:rsid w:val="00C75AF4"/>
    <w:rPr>
      <w:rFonts w:ascii="Symbol" w:hAnsi="Symbol" w:cs="Symbol"/>
    </w:rPr>
  </w:style>
  <w:style w:type="character" w:customStyle="1" w:styleId="WW8Num14z0">
    <w:name w:val="WW8Num14z0"/>
    <w:rsid w:val="00C75AF4"/>
    <w:rPr>
      <w:rFonts w:ascii="Symbol" w:hAnsi="Symbol" w:cs="Symbol"/>
    </w:rPr>
  </w:style>
  <w:style w:type="character" w:customStyle="1" w:styleId="WW8Num16z0">
    <w:name w:val="WW8Num16z0"/>
    <w:rsid w:val="00C75AF4"/>
    <w:rPr>
      <w:rFonts w:ascii="Symbol" w:hAnsi="Symbol" w:cs="Times New Roman"/>
    </w:rPr>
  </w:style>
  <w:style w:type="character" w:customStyle="1" w:styleId="WW8Num17z0">
    <w:name w:val="WW8Num17z0"/>
    <w:rsid w:val="00C75AF4"/>
    <w:rPr>
      <w:rFonts w:ascii="Symbol" w:hAnsi="Symbol" w:cs="Symbol"/>
    </w:rPr>
  </w:style>
  <w:style w:type="character" w:customStyle="1" w:styleId="WW8Num19z0">
    <w:name w:val="WW8Num19z0"/>
    <w:rsid w:val="00C75AF4"/>
    <w:rPr>
      <w:u w:val="none"/>
    </w:rPr>
  </w:style>
  <w:style w:type="character" w:customStyle="1" w:styleId="WW8Num20z0">
    <w:name w:val="WW8Num20z0"/>
    <w:rsid w:val="00C75AF4"/>
    <w:rPr>
      <w:u w:val="none"/>
    </w:rPr>
  </w:style>
  <w:style w:type="character" w:customStyle="1" w:styleId="WW8Num21z0">
    <w:name w:val="WW8Num21z0"/>
    <w:rsid w:val="00C75AF4"/>
    <w:rPr>
      <w:rFonts w:ascii="Symbol" w:hAnsi="Symbol" w:cs="Symbol"/>
    </w:rPr>
  </w:style>
  <w:style w:type="character" w:customStyle="1" w:styleId="WW8Num23z1">
    <w:name w:val="WW8Num23z1"/>
    <w:rsid w:val="00C75AF4"/>
    <w:rPr>
      <w:rFonts w:ascii="Times New Roman" w:eastAsia="Times New Roman" w:hAnsi="Times New Roman" w:cs="Times New Roman"/>
      <w:b/>
      <w:sz w:val="24"/>
    </w:rPr>
  </w:style>
  <w:style w:type="character" w:customStyle="1" w:styleId="WW8Num25z0">
    <w:name w:val="WW8Num25z0"/>
    <w:rsid w:val="00C75AF4"/>
    <w:rPr>
      <w:rFonts w:ascii="Symbol" w:hAnsi="Symbol" w:cs="Symbol"/>
    </w:rPr>
  </w:style>
  <w:style w:type="character" w:customStyle="1" w:styleId="Domylnaczcionkaakapitu2">
    <w:name w:val="Domyślna czcionka akapitu2"/>
    <w:rsid w:val="00C75AF4"/>
  </w:style>
  <w:style w:type="character" w:customStyle="1" w:styleId="WW8Num4z0">
    <w:name w:val="WW8Num4z0"/>
    <w:rsid w:val="00C75AF4"/>
    <w:rPr>
      <w:rFonts w:ascii="Times New Roman" w:hAnsi="Times New Roman" w:cs="Times New Roman"/>
    </w:rPr>
  </w:style>
  <w:style w:type="character" w:customStyle="1" w:styleId="WW8Num4z3">
    <w:name w:val="WW8Num4z3"/>
    <w:rsid w:val="00C75AF4"/>
    <w:rPr>
      <w:rFonts w:ascii="Symbol" w:hAnsi="Symbol" w:cs="Symbol"/>
      <w:color w:val="auto"/>
    </w:rPr>
  </w:style>
  <w:style w:type="character" w:customStyle="1" w:styleId="WW8Num6z1">
    <w:name w:val="WW8Num6z1"/>
    <w:rsid w:val="00C75AF4"/>
    <w:rPr>
      <w:b w:val="0"/>
      <w:i w:val="0"/>
    </w:rPr>
  </w:style>
  <w:style w:type="character" w:customStyle="1" w:styleId="WW8Num8z1">
    <w:name w:val="WW8Num8z1"/>
    <w:rsid w:val="00C75AF4"/>
    <w:rPr>
      <w:rFonts w:ascii="Courier New" w:hAnsi="Courier New" w:cs="Courier New"/>
    </w:rPr>
  </w:style>
  <w:style w:type="character" w:customStyle="1" w:styleId="WW8Num8z2">
    <w:name w:val="WW8Num8z2"/>
    <w:rsid w:val="00C75AF4"/>
    <w:rPr>
      <w:rFonts w:ascii="Wingdings" w:hAnsi="Wingdings" w:cs="Wingdings"/>
    </w:rPr>
  </w:style>
  <w:style w:type="character" w:customStyle="1" w:styleId="WW8Num9z1">
    <w:name w:val="WW8Num9z1"/>
    <w:rsid w:val="00C75AF4"/>
    <w:rPr>
      <w:b/>
    </w:rPr>
  </w:style>
  <w:style w:type="character" w:customStyle="1" w:styleId="WW8Num11z0">
    <w:name w:val="WW8Num11z0"/>
    <w:rsid w:val="00C75AF4"/>
    <w:rPr>
      <w:rFonts w:ascii="Arial" w:hAnsi="Arial" w:cs="Arial"/>
      <w:b/>
      <w:i w:val="0"/>
      <w:color w:val="auto"/>
      <w:sz w:val="28"/>
      <w:u w:val="none"/>
    </w:rPr>
  </w:style>
  <w:style w:type="character" w:customStyle="1" w:styleId="WW8Num12z1">
    <w:name w:val="WW8Num12z1"/>
    <w:rsid w:val="00C75AF4"/>
    <w:rPr>
      <w:b/>
    </w:rPr>
  </w:style>
  <w:style w:type="character" w:customStyle="1" w:styleId="WW8Num13z0">
    <w:name w:val="WW8Num13z0"/>
    <w:rsid w:val="00C75AF4"/>
    <w:rPr>
      <w:u w:val="none"/>
    </w:rPr>
  </w:style>
  <w:style w:type="character" w:customStyle="1" w:styleId="WW8Num22z0">
    <w:name w:val="WW8Num22z0"/>
    <w:rsid w:val="00C75AF4"/>
    <w:rPr>
      <w:rFonts w:ascii="Symbol" w:hAnsi="Symbol" w:cs="Symbol"/>
    </w:rPr>
  </w:style>
  <w:style w:type="character" w:customStyle="1" w:styleId="WW8Num22z1">
    <w:name w:val="WW8Num22z1"/>
    <w:rsid w:val="00C75AF4"/>
    <w:rPr>
      <w:rFonts w:ascii="Courier New" w:hAnsi="Courier New" w:cs="Courier New"/>
    </w:rPr>
  </w:style>
  <w:style w:type="character" w:customStyle="1" w:styleId="WW8Num22z2">
    <w:name w:val="WW8Num22z2"/>
    <w:rsid w:val="00C75AF4"/>
    <w:rPr>
      <w:rFonts w:ascii="Wingdings" w:hAnsi="Wingdings" w:cs="Wingdings"/>
    </w:rPr>
  </w:style>
  <w:style w:type="character" w:customStyle="1" w:styleId="WW8Num26z0">
    <w:name w:val="WW8Num26z0"/>
    <w:rsid w:val="00C75AF4"/>
    <w:rPr>
      <w:rFonts w:ascii="Symbol" w:hAnsi="Symbol" w:cs="Symbol"/>
    </w:rPr>
  </w:style>
  <w:style w:type="character" w:customStyle="1" w:styleId="WW8Num29z1">
    <w:name w:val="WW8Num29z1"/>
    <w:rsid w:val="00C75AF4"/>
    <w:rPr>
      <w:rFonts w:ascii="Courier New" w:hAnsi="Courier New" w:cs="Courier New"/>
    </w:rPr>
  </w:style>
  <w:style w:type="character" w:customStyle="1" w:styleId="WW8Num29z2">
    <w:name w:val="WW8Num29z2"/>
    <w:rsid w:val="00C75AF4"/>
    <w:rPr>
      <w:rFonts w:ascii="Wingdings" w:hAnsi="Wingdings" w:cs="Wingdings"/>
    </w:rPr>
  </w:style>
  <w:style w:type="character" w:customStyle="1" w:styleId="WW8Num29z3">
    <w:name w:val="WW8Num29z3"/>
    <w:rsid w:val="00C75AF4"/>
    <w:rPr>
      <w:rFonts w:ascii="Symbol" w:hAnsi="Symbol" w:cs="Symbol"/>
    </w:rPr>
  </w:style>
  <w:style w:type="character" w:customStyle="1" w:styleId="WW8Num30z1">
    <w:name w:val="WW8Num30z1"/>
    <w:rsid w:val="00C75AF4"/>
    <w:rPr>
      <w:rFonts w:ascii="Courier New" w:hAnsi="Courier New" w:cs="Courier New"/>
    </w:rPr>
  </w:style>
  <w:style w:type="character" w:customStyle="1" w:styleId="WW8Num30z2">
    <w:name w:val="WW8Num30z2"/>
    <w:rsid w:val="00C75AF4"/>
    <w:rPr>
      <w:rFonts w:ascii="Wingdings" w:hAnsi="Wingdings" w:cs="Wingdings"/>
    </w:rPr>
  </w:style>
  <w:style w:type="character" w:customStyle="1" w:styleId="WW8Num32z0">
    <w:name w:val="WW8Num32z0"/>
    <w:rsid w:val="00C75AF4"/>
    <w:rPr>
      <w:rFonts w:ascii="Symbol" w:hAnsi="Symbol" w:cs="Symbol"/>
    </w:rPr>
  </w:style>
  <w:style w:type="character" w:customStyle="1" w:styleId="WW8Num32z1">
    <w:name w:val="WW8Num32z1"/>
    <w:rsid w:val="00C75AF4"/>
    <w:rPr>
      <w:rFonts w:ascii="Courier New" w:hAnsi="Courier New" w:cs="Courier New"/>
    </w:rPr>
  </w:style>
  <w:style w:type="character" w:customStyle="1" w:styleId="WW8Num32z2">
    <w:name w:val="WW8Num32z2"/>
    <w:rsid w:val="00C75AF4"/>
    <w:rPr>
      <w:rFonts w:ascii="Wingdings" w:hAnsi="Wingdings" w:cs="Wingdings"/>
    </w:rPr>
  </w:style>
  <w:style w:type="character" w:customStyle="1" w:styleId="WW8Num33z0">
    <w:name w:val="WW8Num33z0"/>
    <w:rsid w:val="00C75AF4"/>
    <w:rPr>
      <w:u w:val="none"/>
    </w:rPr>
  </w:style>
  <w:style w:type="character" w:customStyle="1" w:styleId="WW8Num34z0">
    <w:name w:val="WW8Num34z0"/>
    <w:rsid w:val="00C75AF4"/>
    <w:rPr>
      <w:rFonts w:ascii="Symbol" w:hAnsi="Symbol" w:cs="Symbol"/>
    </w:rPr>
  </w:style>
  <w:style w:type="character" w:customStyle="1" w:styleId="WW8Num34z1">
    <w:name w:val="WW8Num34z1"/>
    <w:rsid w:val="00C75AF4"/>
    <w:rPr>
      <w:rFonts w:ascii="Courier New" w:hAnsi="Courier New" w:cs="Courier New"/>
    </w:rPr>
  </w:style>
  <w:style w:type="character" w:customStyle="1" w:styleId="WW8Num34z2">
    <w:name w:val="WW8Num34z2"/>
    <w:rsid w:val="00C75AF4"/>
    <w:rPr>
      <w:rFonts w:ascii="Wingdings" w:hAnsi="Wingdings" w:cs="Wingdings"/>
    </w:rPr>
  </w:style>
  <w:style w:type="character" w:customStyle="1" w:styleId="WW8Num39z0">
    <w:name w:val="WW8Num39z0"/>
    <w:rsid w:val="00C75AF4"/>
    <w:rPr>
      <w:rFonts w:ascii="Symbol" w:hAnsi="Symbol" w:cs="Symbol"/>
    </w:rPr>
  </w:style>
  <w:style w:type="character" w:customStyle="1" w:styleId="WW8Num39z1">
    <w:name w:val="WW8Num39z1"/>
    <w:rsid w:val="00C75AF4"/>
    <w:rPr>
      <w:rFonts w:ascii="Courier New" w:hAnsi="Courier New" w:cs="Courier New"/>
    </w:rPr>
  </w:style>
  <w:style w:type="character" w:customStyle="1" w:styleId="WW8Num39z2">
    <w:name w:val="WW8Num39z2"/>
    <w:rsid w:val="00C75AF4"/>
    <w:rPr>
      <w:rFonts w:ascii="Wingdings" w:hAnsi="Wingdings" w:cs="Wingdings"/>
    </w:rPr>
  </w:style>
  <w:style w:type="character" w:customStyle="1" w:styleId="WW8Num40z0">
    <w:name w:val="WW8Num40z0"/>
    <w:rsid w:val="00C75AF4"/>
    <w:rPr>
      <w:rFonts w:ascii="Symbol" w:hAnsi="Symbol" w:cs="Symbol"/>
    </w:rPr>
  </w:style>
  <w:style w:type="character" w:customStyle="1" w:styleId="WW8NumSt37z0">
    <w:name w:val="WW8NumSt37z0"/>
    <w:rsid w:val="00C75AF4"/>
    <w:rPr>
      <w:rFonts w:ascii="Symbol" w:hAnsi="Symbol" w:cs="Symbol"/>
    </w:rPr>
  </w:style>
  <w:style w:type="character" w:customStyle="1" w:styleId="Domylnaczcionkaakapitu1">
    <w:name w:val="Domyślna czcionka akapitu1"/>
    <w:rsid w:val="00C75AF4"/>
  </w:style>
  <w:style w:type="character" w:customStyle="1" w:styleId="Znakiprzypiswkocowych">
    <w:name w:val="Znaki przypisów końcowych"/>
    <w:rsid w:val="00C75AF4"/>
    <w:rPr>
      <w:vertAlign w:val="superscript"/>
    </w:rPr>
  </w:style>
  <w:style w:type="character" w:customStyle="1" w:styleId="ZnakZnak50">
    <w:name w:val="Znak Znak5"/>
    <w:rsid w:val="00C75AF4"/>
    <w:rPr>
      <w:rFonts w:ascii="Arial" w:hAnsi="Arial" w:cs="Arial"/>
      <w:sz w:val="24"/>
      <w:lang w:val="pl-PL" w:eastAsia="ar-SA" w:bidi="ar-SA"/>
    </w:rPr>
  </w:style>
  <w:style w:type="character" w:customStyle="1" w:styleId="ZnakZnak40">
    <w:name w:val="Znak Znak4"/>
    <w:rsid w:val="00C75AF4"/>
    <w:rPr>
      <w:rFonts w:ascii="Arial" w:hAnsi="Arial" w:cs="Arial"/>
      <w:b/>
      <w:bCs/>
      <w:sz w:val="28"/>
      <w:lang w:val="pl-PL" w:eastAsia="ar-SA" w:bidi="ar-SA"/>
    </w:rPr>
  </w:style>
  <w:style w:type="character" w:customStyle="1" w:styleId="ZnakZnak30">
    <w:name w:val="Znak Znak3"/>
    <w:rsid w:val="00C75AF4"/>
    <w:rPr>
      <w:rFonts w:ascii="Arial" w:hAnsi="Arial" w:cs="Arial"/>
      <w:sz w:val="24"/>
      <w:u w:val="single"/>
      <w:lang w:val="pl-PL" w:eastAsia="ar-SA" w:bidi="ar-SA"/>
    </w:rPr>
  </w:style>
  <w:style w:type="character" w:customStyle="1" w:styleId="ZnakZnak20">
    <w:name w:val="Znak Znak2"/>
    <w:rsid w:val="00C75AF4"/>
    <w:rPr>
      <w:rFonts w:ascii="Arial" w:hAnsi="Arial" w:cs="Arial"/>
      <w:b/>
      <w:bCs/>
      <w:sz w:val="24"/>
      <w:lang w:val="pl-PL" w:eastAsia="ar-SA" w:bidi="ar-SA"/>
    </w:rPr>
  </w:style>
  <w:style w:type="character" w:customStyle="1" w:styleId="ZnakZnak10">
    <w:name w:val="Znak Znak1"/>
    <w:rsid w:val="00C75AF4"/>
    <w:rPr>
      <w:rFonts w:ascii="Arial" w:hAnsi="Arial" w:cs="Arial"/>
      <w:sz w:val="24"/>
      <w:lang w:val="pl-PL" w:eastAsia="ar-SA" w:bidi="ar-SA"/>
    </w:rPr>
  </w:style>
  <w:style w:type="character" w:customStyle="1" w:styleId="Odwoaniedokomentarza1">
    <w:name w:val="Odwołanie do komentarza1"/>
    <w:rsid w:val="00C75AF4"/>
    <w:rPr>
      <w:sz w:val="16"/>
    </w:rPr>
  </w:style>
  <w:style w:type="character" w:customStyle="1" w:styleId="Znakiprzypiswdolnych">
    <w:name w:val="Znaki przypisów dolnych"/>
    <w:rsid w:val="00C75AF4"/>
    <w:rPr>
      <w:vertAlign w:val="superscript"/>
    </w:rPr>
  </w:style>
  <w:style w:type="character" w:customStyle="1" w:styleId="apple-style-span">
    <w:name w:val="apple-style-span"/>
    <w:rsid w:val="00C75AF4"/>
  </w:style>
  <w:style w:type="character" w:customStyle="1" w:styleId="tlusty">
    <w:name w:val="tlusty"/>
    <w:rsid w:val="00C75AF4"/>
  </w:style>
  <w:style w:type="character" w:customStyle="1" w:styleId="apple-converted-space">
    <w:name w:val="apple-converted-space"/>
    <w:rsid w:val="00C75AF4"/>
  </w:style>
  <w:style w:type="paragraph" w:customStyle="1" w:styleId="Nagwek20">
    <w:name w:val="Nagłówek2"/>
    <w:basedOn w:val="Normalny"/>
    <w:next w:val="Tekstpodstawowy"/>
    <w:rsid w:val="00C75AF4"/>
    <w:pPr>
      <w:keepNext/>
      <w:suppressAutoHyphens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Podpis2">
    <w:name w:val="Podpis2"/>
    <w:basedOn w:val="Normalny"/>
    <w:rsid w:val="00C75AF4"/>
    <w:pPr>
      <w:suppressLineNumbers/>
      <w:suppressAutoHyphens/>
      <w:spacing w:before="120" w:after="120"/>
    </w:pPr>
    <w:rPr>
      <w:rFonts w:cs="Mangal"/>
      <w:i/>
      <w:iCs/>
    </w:rPr>
  </w:style>
  <w:style w:type="paragraph" w:customStyle="1" w:styleId="Nagwek10">
    <w:name w:val="Nagłówek1"/>
    <w:basedOn w:val="Normalny"/>
    <w:next w:val="Tekstpodstawowy"/>
    <w:rsid w:val="00C75AF4"/>
    <w:pPr>
      <w:keepNext/>
      <w:suppressAutoHyphens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Podpis1">
    <w:name w:val="Podpis1"/>
    <w:basedOn w:val="Normalny"/>
    <w:rsid w:val="00C75AF4"/>
    <w:pPr>
      <w:suppressLineNumbers/>
      <w:suppressAutoHyphens/>
      <w:spacing w:before="120" w:after="120"/>
    </w:pPr>
    <w:rPr>
      <w:rFonts w:cs="Mangal"/>
      <w:i/>
      <w:iCs/>
    </w:rPr>
  </w:style>
  <w:style w:type="paragraph" w:customStyle="1" w:styleId="Tekstpodstawowywcity21">
    <w:name w:val="Tekst podstawowy wcięty 21"/>
    <w:basedOn w:val="Normalny"/>
    <w:rsid w:val="00C75AF4"/>
    <w:pPr>
      <w:suppressAutoHyphens/>
      <w:ind w:left="709"/>
      <w:jc w:val="both"/>
    </w:pPr>
    <w:rPr>
      <w:rFonts w:ascii="Arial" w:hAnsi="Arial" w:cs="Arial"/>
      <w:szCs w:val="20"/>
    </w:rPr>
  </w:style>
  <w:style w:type="paragraph" w:customStyle="1" w:styleId="Tekstpodstawowywcity31">
    <w:name w:val="Tekst podstawowy wcięty 31"/>
    <w:basedOn w:val="Normalny"/>
    <w:rsid w:val="00C75AF4"/>
    <w:pPr>
      <w:suppressAutoHyphens/>
      <w:ind w:left="709"/>
    </w:pPr>
    <w:rPr>
      <w:rFonts w:ascii="Arial" w:hAnsi="Arial" w:cs="Arial"/>
      <w:szCs w:val="20"/>
    </w:rPr>
  </w:style>
  <w:style w:type="paragraph" w:customStyle="1" w:styleId="Tekstpodstawowy210">
    <w:name w:val="Tekst podstawowy 21"/>
    <w:basedOn w:val="Normalny"/>
    <w:rsid w:val="00C75AF4"/>
    <w:pPr>
      <w:suppressAutoHyphens/>
      <w:spacing w:line="360" w:lineRule="auto"/>
      <w:jc w:val="both"/>
    </w:pPr>
    <w:rPr>
      <w:rFonts w:ascii="Arial" w:hAnsi="Arial" w:cs="Arial"/>
      <w:szCs w:val="20"/>
    </w:rPr>
  </w:style>
  <w:style w:type="paragraph" w:customStyle="1" w:styleId="Tekstpodstawowy31">
    <w:name w:val="Tekst podstawowy 31"/>
    <w:basedOn w:val="Normalny"/>
    <w:rsid w:val="00C75AF4"/>
    <w:pPr>
      <w:suppressAutoHyphens/>
    </w:pPr>
    <w:rPr>
      <w:color w:val="808000"/>
    </w:rPr>
  </w:style>
  <w:style w:type="paragraph" w:customStyle="1" w:styleId="Lista21">
    <w:name w:val="Lista 21"/>
    <w:basedOn w:val="Normalny"/>
    <w:rsid w:val="00C75AF4"/>
    <w:pPr>
      <w:suppressAutoHyphens/>
      <w:ind w:left="566" w:hanging="283"/>
    </w:pPr>
  </w:style>
  <w:style w:type="paragraph" w:customStyle="1" w:styleId="Listapunktowana21">
    <w:name w:val="Lista punktowana 21"/>
    <w:basedOn w:val="Normalny"/>
    <w:rsid w:val="00C75AF4"/>
    <w:pPr>
      <w:tabs>
        <w:tab w:val="left" w:pos="1440"/>
      </w:tabs>
      <w:suppressAutoHyphens/>
      <w:ind w:left="1440" w:hanging="360"/>
    </w:pPr>
  </w:style>
  <w:style w:type="paragraph" w:customStyle="1" w:styleId="Listapunktowana31">
    <w:name w:val="Lista punktowana 31"/>
    <w:basedOn w:val="Normalny"/>
    <w:rsid w:val="00C75AF4"/>
    <w:pPr>
      <w:tabs>
        <w:tab w:val="num" w:pos="926"/>
      </w:tabs>
      <w:suppressAutoHyphens/>
      <w:ind w:left="926" w:hanging="360"/>
    </w:pPr>
  </w:style>
  <w:style w:type="paragraph" w:customStyle="1" w:styleId="Lista-kontynuacja21">
    <w:name w:val="Lista - kontynuacja 21"/>
    <w:basedOn w:val="Normalny"/>
    <w:rsid w:val="00C75AF4"/>
    <w:pPr>
      <w:suppressAutoHyphens/>
      <w:spacing w:after="120"/>
      <w:ind w:left="566"/>
    </w:pPr>
  </w:style>
  <w:style w:type="paragraph" w:customStyle="1" w:styleId="Lista-kontynuacja31">
    <w:name w:val="Lista - kontynuacja 31"/>
    <w:basedOn w:val="Normalny"/>
    <w:rsid w:val="00C75AF4"/>
    <w:pPr>
      <w:suppressAutoHyphens/>
      <w:spacing w:after="120"/>
      <w:ind w:left="849"/>
    </w:pPr>
  </w:style>
  <w:style w:type="paragraph" w:customStyle="1" w:styleId="Legenda1">
    <w:name w:val="Legenda1"/>
    <w:basedOn w:val="Normalny"/>
    <w:next w:val="Normalny"/>
    <w:rsid w:val="00C75AF4"/>
    <w:pPr>
      <w:suppressAutoHyphens/>
      <w:spacing w:before="120" w:after="120"/>
    </w:pPr>
    <w:rPr>
      <w:b/>
      <w:bCs/>
      <w:sz w:val="20"/>
      <w:szCs w:val="20"/>
    </w:rPr>
  </w:style>
  <w:style w:type="paragraph" w:customStyle="1" w:styleId="Tekstblokowy1">
    <w:name w:val="Tekst blokowy1"/>
    <w:basedOn w:val="Normalny"/>
    <w:rsid w:val="00C75AF4"/>
    <w:pPr>
      <w:tabs>
        <w:tab w:val="left" w:pos="9540"/>
      </w:tabs>
      <w:suppressAutoHyphens/>
      <w:spacing w:after="100" w:line="276" w:lineRule="auto"/>
      <w:ind w:left="900" w:right="98"/>
      <w:jc w:val="both"/>
    </w:pPr>
    <w:rPr>
      <w:rFonts w:ascii="Arial" w:hAnsi="Arial" w:cs="Arial"/>
    </w:rPr>
  </w:style>
  <w:style w:type="paragraph" w:customStyle="1" w:styleId="Lista31">
    <w:name w:val="Lista 31"/>
    <w:basedOn w:val="Normalny"/>
    <w:rsid w:val="00C75AF4"/>
    <w:pPr>
      <w:suppressAutoHyphens/>
      <w:ind w:left="849" w:hanging="283"/>
    </w:pPr>
  </w:style>
  <w:style w:type="paragraph" w:customStyle="1" w:styleId="Listapunktowana41">
    <w:name w:val="Lista punktowana 41"/>
    <w:basedOn w:val="Normalny"/>
    <w:rsid w:val="00C75AF4"/>
    <w:pPr>
      <w:tabs>
        <w:tab w:val="num" w:pos="1209"/>
      </w:tabs>
      <w:suppressAutoHyphens/>
      <w:ind w:left="1209" w:hanging="360"/>
    </w:pPr>
  </w:style>
  <w:style w:type="paragraph" w:customStyle="1" w:styleId="Tekstpodstawowyzwciciem21">
    <w:name w:val="Tekst podstawowy z wcięciem 21"/>
    <w:basedOn w:val="Tekstpodstawowywcity"/>
    <w:rsid w:val="00C75AF4"/>
    <w:pPr>
      <w:suppressAutoHyphens/>
      <w:spacing w:after="120"/>
      <w:ind w:left="283" w:firstLine="210"/>
      <w:jc w:val="left"/>
    </w:pPr>
    <w:rPr>
      <w:rFonts w:ascii="Times New Roman" w:hAnsi="Times New Roman"/>
      <w:szCs w:val="24"/>
    </w:rPr>
  </w:style>
  <w:style w:type="paragraph" w:customStyle="1" w:styleId="Lista-kontynuacja1">
    <w:name w:val="Lista - kontynuacja1"/>
    <w:basedOn w:val="Normalny"/>
    <w:rsid w:val="00C75AF4"/>
    <w:pPr>
      <w:suppressAutoHyphens/>
      <w:spacing w:after="120"/>
      <w:ind w:left="283"/>
    </w:pPr>
  </w:style>
  <w:style w:type="paragraph" w:customStyle="1" w:styleId="Wcicienormalne1">
    <w:name w:val="Wcięcie normalne1"/>
    <w:basedOn w:val="Normalny"/>
    <w:rsid w:val="00C75AF4"/>
    <w:pPr>
      <w:suppressAutoHyphens/>
      <w:ind w:left="708"/>
    </w:pPr>
  </w:style>
  <w:style w:type="paragraph" w:customStyle="1" w:styleId="Tekstpodstawowyzwciciem1">
    <w:name w:val="Tekst podstawowy z wcięciem1"/>
    <w:basedOn w:val="Tekstpodstawowy"/>
    <w:rsid w:val="00C75AF4"/>
    <w:pPr>
      <w:suppressAutoHyphens/>
      <w:spacing w:after="120"/>
      <w:ind w:firstLine="210"/>
    </w:pPr>
    <w:rPr>
      <w:rFonts w:ascii="Times New Roman" w:hAnsi="Times New Roman"/>
      <w:szCs w:val="24"/>
    </w:rPr>
  </w:style>
  <w:style w:type="paragraph" w:customStyle="1" w:styleId="Data1">
    <w:name w:val="Data1"/>
    <w:basedOn w:val="Normalny"/>
    <w:next w:val="Adresnakopercie"/>
    <w:rsid w:val="00C75AF4"/>
    <w:pPr>
      <w:suppressAutoHyphens/>
      <w:ind w:firstLine="709"/>
      <w:jc w:val="right"/>
    </w:pPr>
    <w:rPr>
      <w:szCs w:val="20"/>
    </w:rPr>
  </w:style>
  <w:style w:type="paragraph" w:customStyle="1" w:styleId="Listapunktowana1">
    <w:name w:val="Lista punktowana1"/>
    <w:basedOn w:val="Normalny"/>
    <w:rsid w:val="00C75AF4"/>
    <w:pPr>
      <w:tabs>
        <w:tab w:val="num" w:pos="0"/>
      </w:tabs>
      <w:suppressAutoHyphens/>
      <w:ind w:left="283" w:hanging="283"/>
      <w:jc w:val="both"/>
    </w:pPr>
    <w:rPr>
      <w:szCs w:val="20"/>
    </w:rPr>
  </w:style>
  <w:style w:type="paragraph" w:customStyle="1" w:styleId="Indeks61">
    <w:name w:val="Indeks 61"/>
    <w:basedOn w:val="Normalny"/>
    <w:next w:val="Normalny"/>
    <w:rsid w:val="00C75AF4"/>
    <w:pPr>
      <w:tabs>
        <w:tab w:val="right" w:leader="dot" w:pos="9071"/>
      </w:tabs>
      <w:suppressAutoHyphens/>
      <w:ind w:left="1440" w:hanging="240"/>
      <w:jc w:val="both"/>
    </w:pPr>
    <w:rPr>
      <w:szCs w:val="20"/>
    </w:rPr>
  </w:style>
  <w:style w:type="paragraph" w:customStyle="1" w:styleId="Listanumerowana1">
    <w:name w:val="Lista numerowana1"/>
    <w:basedOn w:val="Normalny"/>
    <w:rsid w:val="00C75AF4"/>
    <w:pPr>
      <w:tabs>
        <w:tab w:val="num" w:pos="283"/>
      </w:tabs>
      <w:suppressAutoHyphens/>
      <w:spacing w:before="240" w:after="60"/>
      <w:ind w:left="284" w:hanging="284"/>
    </w:pPr>
    <w:rPr>
      <w:sz w:val="28"/>
      <w:szCs w:val="20"/>
    </w:rPr>
  </w:style>
  <w:style w:type="paragraph" w:customStyle="1" w:styleId="Tekstkomentarza1">
    <w:name w:val="Tekst komentarza1"/>
    <w:basedOn w:val="Normalny"/>
    <w:rsid w:val="00C75AF4"/>
    <w:pPr>
      <w:suppressAutoHyphens/>
      <w:ind w:firstLine="709"/>
      <w:jc w:val="both"/>
    </w:pPr>
    <w:rPr>
      <w:sz w:val="20"/>
      <w:szCs w:val="20"/>
    </w:rPr>
  </w:style>
  <w:style w:type="paragraph" w:customStyle="1" w:styleId="Tekstpodstawowy22">
    <w:name w:val="Tekst podstawowy 22"/>
    <w:basedOn w:val="Normalny"/>
    <w:rsid w:val="00C75AF4"/>
    <w:pPr>
      <w:suppressAutoHyphens/>
      <w:overflowPunct w:val="0"/>
      <w:autoSpaceDE w:val="0"/>
      <w:spacing w:line="360" w:lineRule="atLeast"/>
      <w:ind w:firstLine="708"/>
      <w:jc w:val="both"/>
    </w:pPr>
    <w:rPr>
      <w:rFonts w:ascii="Helvetica" w:hAnsi="Helvetica" w:cs="Helvetica"/>
      <w:szCs w:val="20"/>
    </w:rPr>
  </w:style>
  <w:style w:type="paragraph" w:customStyle="1" w:styleId="Akapit">
    <w:name w:val="Akapit"/>
    <w:basedOn w:val="Tekstpodstawowywcity"/>
    <w:link w:val="AkapitZnak"/>
    <w:qFormat/>
    <w:rsid w:val="00C75AF4"/>
    <w:pPr>
      <w:suppressAutoHyphens/>
      <w:ind w:left="720" w:firstLine="360"/>
    </w:pPr>
    <w:rPr>
      <w:rFonts w:ascii="Times New Roman" w:hAnsi="Times New Roman"/>
      <w:spacing w:val="-2"/>
    </w:rPr>
  </w:style>
  <w:style w:type="paragraph" w:customStyle="1" w:styleId="Akapit2">
    <w:name w:val="Akapit 2"/>
    <w:basedOn w:val="Normalny"/>
    <w:link w:val="Akapit2Znak"/>
    <w:qFormat/>
    <w:rsid w:val="00C75AF4"/>
    <w:pPr>
      <w:tabs>
        <w:tab w:val="left" w:pos="1418"/>
      </w:tabs>
      <w:suppressAutoHyphens/>
      <w:ind w:left="1276"/>
      <w:jc w:val="both"/>
    </w:pPr>
  </w:style>
  <w:style w:type="character" w:customStyle="1" w:styleId="TekstpodstawowywcityZnak1">
    <w:name w:val="Tekst podstawowy wcięty Znak1"/>
    <w:rsid w:val="00C75AF4"/>
    <w:rPr>
      <w:rFonts w:ascii="Arial" w:hAnsi="Arial" w:cs="Arial"/>
      <w:sz w:val="24"/>
      <w:lang w:eastAsia="ar-SA"/>
    </w:rPr>
  </w:style>
  <w:style w:type="character" w:customStyle="1" w:styleId="AkapitZnak">
    <w:name w:val="Akapit Znak"/>
    <w:link w:val="Akapit"/>
    <w:rsid w:val="00C75AF4"/>
    <w:rPr>
      <w:spacing w:val="-2"/>
      <w:sz w:val="24"/>
    </w:rPr>
  </w:style>
  <w:style w:type="character" w:customStyle="1" w:styleId="Akapit2Znak">
    <w:name w:val="Akapit 2 Znak"/>
    <w:link w:val="Akapit2"/>
    <w:rsid w:val="00C75AF4"/>
    <w:rPr>
      <w:sz w:val="24"/>
      <w:szCs w:val="24"/>
    </w:rPr>
  </w:style>
  <w:style w:type="character" w:customStyle="1" w:styleId="TekstkomentarzaZnak">
    <w:name w:val="Tekst komentarza Znak"/>
    <w:uiPriority w:val="99"/>
    <w:semiHidden/>
    <w:rsid w:val="00C75AF4"/>
    <w:rPr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sid w:val="00C75AF4"/>
    <w:pPr>
      <w:suppressAutoHyphens/>
      <w:ind w:firstLine="0"/>
      <w:jc w:val="left"/>
    </w:pPr>
    <w:rPr>
      <w:b/>
      <w:bCs/>
    </w:rPr>
  </w:style>
  <w:style w:type="character" w:customStyle="1" w:styleId="TekstkomentarzaZnak1">
    <w:name w:val="Tekst komentarza Znak1"/>
    <w:basedOn w:val="Domylnaczcionkaakapitu"/>
    <w:link w:val="Tekstkomentarza"/>
    <w:uiPriority w:val="99"/>
    <w:semiHidden/>
    <w:rsid w:val="00C75AF4"/>
  </w:style>
  <w:style w:type="character" w:customStyle="1" w:styleId="TematkomentarzaZnak">
    <w:name w:val="Temat komentarza Znak"/>
    <w:link w:val="Tematkomentarza"/>
    <w:uiPriority w:val="99"/>
    <w:rsid w:val="00C75AF4"/>
    <w:rPr>
      <w:b/>
      <w:bCs/>
    </w:rPr>
  </w:style>
  <w:style w:type="paragraph" w:customStyle="1" w:styleId="ListanumerowanaPABLO1">
    <w:name w:val="Lista numerowana PABLO1"/>
    <w:basedOn w:val="Nagwek5"/>
    <w:link w:val="ListanumerowanaPABLO1Znak"/>
    <w:qFormat/>
    <w:rsid w:val="00C75AF4"/>
    <w:pPr>
      <w:numPr>
        <w:ilvl w:val="1"/>
        <w:numId w:val="5"/>
      </w:numPr>
      <w:tabs>
        <w:tab w:val="left" w:pos="851"/>
      </w:tabs>
      <w:suppressAutoHyphens/>
      <w:spacing w:before="100" w:after="0" w:line="276" w:lineRule="auto"/>
    </w:pPr>
    <w:rPr>
      <w:rFonts w:ascii="Times New Roman" w:hAnsi="Times New Roman"/>
      <w:szCs w:val="24"/>
    </w:rPr>
  </w:style>
  <w:style w:type="paragraph" w:customStyle="1" w:styleId="Stronatytuowa-wcicie">
    <w:name w:val="Strona tytułowa - wcięcie"/>
    <w:basedOn w:val="Normalny"/>
    <w:link w:val="Stronatytuowa-wcicieZnak"/>
    <w:qFormat/>
    <w:rsid w:val="00C75AF4"/>
    <w:pPr>
      <w:suppressAutoHyphens/>
      <w:autoSpaceDE w:val="0"/>
      <w:ind w:firstLine="426"/>
      <w:jc w:val="both"/>
    </w:pPr>
    <w:rPr>
      <w:b/>
    </w:rPr>
  </w:style>
  <w:style w:type="character" w:customStyle="1" w:styleId="Nagwek5Znak">
    <w:name w:val="Nagłówek 5 Znak"/>
    <w:link w:val="Nagwek5"/>
    <w:rsid w:val="00C75AF4"/>
    <w:rPr>
      <w:rFonts w:ascii="Arial" w:hAnsi="Arial" w:cs="Arial"/>
      <w:sz w:val="24"/>
      <w:u w:val="single"/>
    </w:rPr>
  </w:style>
  <w:style w:type="character" w:customStyle="1" w:styleId="ListanumerowanaPABLO1Znak">
    <w:name w:val="Lista numerowana PABLO1 Znak"/>
    <w:link w:val="ListanumerowanaPABLO1"/>
    <w:rsid w:val="00C75AF4"/>
    <w:rPr>
      <w:sz w:val="24"/>
      <w:szCs w:val="24"/>
      <w:u w:val="single"/>
    </w:rPr>
  </w:style>
  <w:style w:type="character" w:customStyle="1" w:styleId="Stronatytuowa-wcicieZnak">
    <w:name w:val="Strona tytułowa - wcięcie Znak"/>
    <w:link w:val="Stronatytuowa-wcicie"/>
    <w:rsid w:val="00C75AF4"/>
    <w:rPr>
      <w:b/>
      <w:sz w:val="24"/>
      <w:szCs w:val="24"/>
    </w:rPr>
  </w:style>
  <w:style w:type="character" w:customStyle="1" w:styleId="letter1">
    <w:name w:val="letter1"/>
    <w:rsid w:val="00E640BA"/>
    <w:rPr>
      <w:b/>
      <w:bCs/>
    </w:rPr>
  </w:style>
  <w:style w:type="character" w:customStyle="1" w:styleId="paragraphpunkt1">
    <w:name w:val="paragraphpunkt1"/>
    <w:rsid w:val="00CD2592"/>
    <w:rPr>
      <w:b/>
      <w:bCs/>
    </w:rPr>
  </w:style>
  <w:style w:type="character" w:customStyle="1" w:styleId="akapitustep1">
    <w:name w:val="akapitustep1"/>
    <w:basedOn w:val="Domylnaczcionkaakapitu"/>
    <w:rsid w:val="00CD2592"/>
  </w:style>
  <w:style w:type="character" w:customStyle="1" w:styleId="point1">
    <w:name w:val="point1"/>
    <w:rsid w:val="00D44BA7"/>
    <w:rPr>
      <w:b/>
      <w:bCs/>
    </w:rPr>
  </w:style>
  <w:style w:type="character" w:customStyle="1" w:styleId="NagwekZnak">
    <w:name w:val="Nagłówek Znak"/>
    <w:link w:val="Nagwek"/>
    <w:uiPriority w:val="99"/>
    <w:rsid w:val="00735F2F"/>
  </w:style>
  <w:style w:type="character" w:customStyle="1" w:styleId="StopkaZnak">
    <w:name w:val="Stopka Znak"/>
    <w:link w:val="Stopka"/>
    <w:uiPriority w:val="99"/>
    <w:rsid w:val="00735F2F"/>
  </w:style>
  <w:style w:type="paragraph" w:customStyle="1" w:styleId="chodyzewntrzne">
    <w:name w:val="chody zewnętrzne"/>
    <w:basedOn w:val="Tekstpodstawowywcity"/>
    <w:rsid w:val="007710FD"/>
    <w:pPr>
      <w:ind w:left="0"/>
      <w:jc w:val="left"/>
    </w:pPr>
    <w:rPr>
      <w:rFonts w:ascii="Times New Roman" w:hAnsi="Times New Roman"/>
    </w:rPr>
  </w:style>
  <w:style w:type="character" w:customStyle="1" w:styleId="Tekstpodstawowy2Znak">
    <w:name w:val="Tekst podstawowy 2 Znak"/>
    <w:link w:val="Tekstpodstawowy2"/>
    <w:rsid w:val="009F0E47"/>
    <w:rPr>
      <w:rFonts w:ascii="Arial" w:hAnsi="Arial" w:cs="Arial"/>
      <w:sz w:val="24"/>
    </w:rPr>
  </w:style>
  <w:style w:type="character" w:customStyle="1" w:styleId="Nagwek2Znak">
    <w:name w:val="Nagłówek 2 Znak"/>
    <w:link w:val="Nagwek2"/>
    <w:uiPriority w:val="9"/>
    <w:rsid w:val="00270006"/>
    <w:rPr>
      <w:rFonts w:ascii="Arial" w:hAnsi="Arial" w:cs="Arial"/>
      <w:b/>
      <w:bCs/>
      <w:sz w:val="24"/>
    </w:rPr>
  </w:style>
  <w:style w:type="character" w:customStyle="1" w:styleId="Nagwek3Znak">
    <w:name w:val="Nagłówek 3 Znak"/>
    <w:link w:val="Nagwek3"/>
    <w:rsid w:val="00270006"/>
    <w:rPr>
      <w:rFonts w:ascii="Arial" w:hAnsi="Arial" w:cs="Arial"/>
      <w:b/>
      <w:bCs/>
      <w:sz w:val="26"/>
      <w:szCs w:val="26"/>
    </w:rPr>
  </w:style>
  <w:style w:type="character" w:styleId="Tekstzastpczy">
    <w:name w:val="Placeholder Text"/>
    <w:uiPriority w:val="99"/>
    <w:semiHidden/>
    <w:rsid w:val="000E33C4"/>
    <w:rPr>
      <w:color w:val="808080"/>
    </w:rPr>
  </w:style>
  <w:style w:type="numbering" w:customStyle="1" w:styleId="Bezlisty1">
    <w:name w:val="Bez listy1"/>
    <w:next w:val="Bezlisty"/>
    <w:uiPriority w:val="99"/>
    <w:semiHidden/>
    <w:rsid w:val="0062259B"/>
  </w:style>
  <w:style w:type="character" w:customStyle="1" w:styleId="Nagwek6Znak">
    <w:name w:val="Nagłówek 6 Znak"/>
    <w:link w:val="Nagwek6"/>
    <w:rsid w:val="0062259B"/>
    <w:rPr>
      <w:rFonts w:ascii="Arial" w:hAnsi="Arial" w:cs="Arial"/>
      <w:b/>
      <w:bCs/>
      <w:sz w:val="24"/>
    </w:rPr>
  </w:style>
  <w:style w:type="character" w:customStyle="1" w:styleId="Nagwek8Znak">
    <w:name w:val="Nagłówek 8 Znak"/>
    <w:link w:val="Nagwek8"/>
    <w:rsid w:val="0062259B"/>
    <w:rPr>
      <w:rFonts w:ascii="Arial" w:hAnsi="Arial" w:cs="Arial"/>
      <w:sz w:val="24"/>
      <w:szCs w:val="24"/>
    </w:rPr>
  </w:style>
  <w:style w:type="paragraph" w:customStyle="1" w:styleId="WW-Nagwektabeli111">
    <w:name w:val="WW-Nagłówek tabeli111"/>
    <w:basedOn w:val="Normalny"/>
    <w:rsid w:val="0062259B"/>
    <w:pPr>
      <w:widowControl w:val="0"/>
      <w:suppressLineNumbers/>
      <w:suppressAutoHyphens/>
      <w:autoSpaceDE w:val="0"/>
      <w:spacing w:after="120"/>
      <w:jc w:val="center"/>
    </w:pPr>
    <w:rPr>
      <w:rFonts w:ascii="Arial" w:hAnsi="Arial"/>
      <w:b/>
      <w:bCs/>
      <w:iCs/>
      <w:color w:val="000000"/>
      <w:sz w:val="20"/>
    </w:rPr>
  </w:style>
  <w:style w:type="paragraph" w:styleId="Zwykytekst">
    <w:name w:val="Plain Text"/>
    <w:basedOn w:val="Normalny"/>
    <w:link w:val="ZwykytekstZnak"/>
    <w:uiPriority w:val="99"/>
    <w:unhideWhenUsed/>
    <w:rsid w:val="0062259B"/>
    <w:rPr>
      <w:rFonts w:ascii="Consolas" w:eastAsia="Calibri" w:hAnsi="Consolas"/>
      <w:sz w:val="21"/>
      <w:szCs w:val="21"/>
      <w:lang w:eastAsia="en-US"/>
    </w:rPr>
  </w:style>
  <w:style w:type="character" w:customStyle="1" w:styleId="ZwykytekstZnak">
    <w:name w:val="Zwykły tekst Znak"/>
    <w:link w:val="Zwykytekst"/>
    <w:uiPriority w:val="99"/>
    <w:rsid w:val="0062259B"/>
    <w:rPr>
      <w:rFonts w:ascii="Consolas" w:eastAsia="Calibri" w:hAnsi="Consolas"/>
      <w:sz w:val="21"/>
      <w:szCs w:val="21"/>
      <w:lang w:eastAsia="en-US"/>
    </w:rPr>
  </w:style>
  <w:style w:type="paragraph" w:customStyle="1" w:styleId="p0">
    <w:name w:val="p0"/>
    <w:basedOn w:val="Normalny"/>
    <w:rsid w:val="0062259B"/>
    <w:pPr>
      <w:spacing w:before="100" w:beforeAutospacing="1" w:after="100" w:afterAutospacing="1"/>
    </w:pPr>
  </w:style>
  <w:style w:type="character" w:customStyle="1" w:styleId="TekstprzypisudolnegoZnak">
    <w:name w:val="Tekst przypisu dolnego Znak"/>
    <w:link w:val="Tekstprzypisudolnego"/>
    <w:rsid w:val="0062259B"/>
  </w:style>
  <w:style w:type="character" w:styleId="UyteHipercze">
    <w:name w:val="FollowedHyperlink"/>
    <w:uiPriority w:val="99"/>
    <w:unhideWhenUsed/>
    <w:rsid w:val="0062259B"/>
    <w:rPr>
      <w:color w:val="800080"/>
      <w:u w:val="single"/>
    </w:rPr>
  </w:style>
  <w:style w:type="paragraph" w:customStyle="1" w:styleId="xl72">
    <w:name w:val="xl72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73">
    <w:name w:val="xl73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74">
    <w:name w:val="xl74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</w:pPr>
    <w:rPr>
      <w:sz w:val="12"/>
      <w:szCs w:val="12"/>
    </w:rPr>
  </w:style>
  <w:style w:type="paragraph" w:customStyle="1" w:styleId="xl75">
    <w:name w:val="xl75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</w:pPr>
    <w:rPr>
      <w:b/>
      <w:bCs/>
      <w:sz w:val="12"/>
      <w:szCs w:val="12"/>
    </w:rPr>
  </w:style>
  <w:style w:type="paragraph" w:customStyle="1" w:styleId="xl76">
    <w:name w:val="xl76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2"/>
      <w:szCs w:val="12"/>
    </w:rPr>
  </w:style>
  <w:style w:type="paragraph" w:customStyle="1" w:styleId="xl77">
    <w:name w:val="xl77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2"/>
      <w:szCs w:val="12"/>
    </w:rPr>
  </w:style>
  <w:style w:type="paragraph" w:customStyle="1" w:styleId="xl78">
    <w:name w:val="xl78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sz w:val="12"/>
      <w:szCs w:val="12"/>
    </w:rPr>
  </w:style>
  <w:style w:type="paragraph" w:customStyle="1" w:styleId="xl79">
    <w:name w:val="xl79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000000"/>
      <w:sz w:val="12"/>
      <w:szCs w:val="12"/>
    </w:rPr>
  </w:style>
  <w:style w:type="paragraph" w:customStyle="1" w:styleId="xl80">
    <w:name w:val="xl80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textAlignment w:val="center"/>
    </w:pPr>
    <w:rPr>
      <w:rFonts w:ascii="Arial" w:hAnsi="Arial" w:cs="Arial"/>
      <w:color w:val="000000"/>
      <w:sz w:val="12"/>
      <w:szCs w:val="12"/>
    </w:rPr>
  </w:style>
  <w:style w:type="paragraph" w:customStyle="1" w:styleId="xl81">
    <w:name w:val="xl81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color w:val="000000"/>
      <w:sz w:val="12"/>
      <w:szCs w:val="12"/>
    </w:rPr>
  </w:style>
  <w:style w:type="paragraph" w:customStyle="1" w:styleId="xl82">
    <w:name w:val="xl82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83">
    <w:name w:val="xl83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sz w:val="16"/>
      <w:szCs w:val="16"/>
    </w:rPr>
  </w:style>
  <w:style w:type="paragraph" w:customStyle="1" w:styleId="xl84">
    <w:name w:val="xl84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16"/>
      <w:szCs w:val="16"/>
    </w:rPr>
  </w:style>
  <w:style w:type="paragraph" w:customStyle="1" w:styleId="xl85">
    <w:name w:val="xl85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86">
    <w:name w:val="xl86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</w:pPr>
    <w:rPr>
      <w:sz w:val="12"/>
      <w:szCs w:val="12"/>
    </w:rPr>
  </w:style>
  <w:style w:type="paragraph" w:customStyle="1" w:styleId="xl87">
    <w:name w:val="xl87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2"/>
      <w:szCs w:val="12"/>
    </w:rPr>
  </w:style>
  <w:style w:type="paragraph" w:customStyle="1" w:styleId="xl88">
    <w:name w:val="xl88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2"/>
      <w:szCs w:val="12"/>
    </w:rPr>
  </w:style>
  <w:style w:type="paragraph" w:customStyle="1" w:styleId="xl89">
    <w:name w:val="xl89"/>
    <w:basedOn w:val="Normalny"/>
    <w:rsid w:val="0062259B"/>
    <w:pPr>
      <w:spacing w:before="100" w:beforeAutospacing="1" w:after="100" w:afterAutospacing="1"/>
      <w:jc w:val="center"/>
    </w:pPr>
  </w:style>
  <w:style w:type="paragraph" w:customStyle="1" w:styleId="xl90">
    <w:name w:val="xl90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91">
    <w:name w:val="xl91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92">
    <w:name w:val="xl92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93">
    <w:name w:val="xl93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/>
    </w:pPr>
    <w:rPr>
      <w:sz w:val="16"/>
      <w:szCs w:val="16"/>
    </w:rPr>
  </w:style>
  <w:style w:type="paragraph" w:customStyle="1" w:styleId="xl94">
    <w:name w:val="xl94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95">
    <w:name w:val="xl95"/>
    <w:basedOn w:val="Normalny"/>
    <w:rsid w:val="0062259B"/>
    <w:pPr>
      <w:spacing w:before="100" w:beforeAutospacing="1" w:after="100" w:afterAutospacing="1"/>
    </w:pPr>
    <w:rPr>
      <w:sz w:val="16"/>
      <w:szCs w:val="16"/>
    </w:rPr>
  </w:style>
  <w:style w:type="paragraph" w:customStyle="1" w:styleId="xl96">
    <w:name w:val="xl96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2"/>
      <w:szCs w:val="12"/>
    </w:rPr>
  </w:style>
  <w:style w:type="paragraph" w:customStyle="1" w:styleId="xl97">
    <w:name w:val="xl97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808080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FFFFFF"/>
      <w:sz w:val="20"/>
      <w:szCs w:val="20"/>
    </w:rPr>
  </w:style>
  <w:style w:type="paragraph" w:customStyle="1" w:styleId="xl98">
    <w:name w:val="xl98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28"/>
      <w:szCs w:val="28"/>
    </w:rPr>
  </w:style>
  <w:style w:type="paragraph" w:customStyle="1" w:styleId="xl99">
    <w:name w:val="xl99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32"/>
      <w:szCs w:val="32"/>
    </w:rPr>
  </w:style>
  <w:style w:type="paragraph" w:customStyle="1" w:styleId="xl100">
    <w:name w:val="xl100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101">
    <w:name w:val="xl101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2"/>
      <w:szCs w:val="12"/>
    </w:rPr>
  </w:style>
  <w:style w:type="paragraph" w:customStyle="1" w:styleId="xl102">
    <w:name w:val="xl102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sz w:val="12"/>
      <w:szCs w:val="12"/>
    </w:rPr>
  </w:style>
  <w:style w:type="paragraph" w:customStyle="1" w:styleId="xl103">
    <w:name w:val="xl103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2"/>
      <w:szCs w:val="12"/>
    </w:rPr>
  </w:style>
  <w:style w:type="paragraph" w:customStyle="1" w:styleId="xl104">
    <w:name w:val="xl104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</w:rPr>
  </w:style>
  <w:style w:type="paragraph" w:customStyle="1" w:styleId="xl105">
    <w:name w:val="xl105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table" w:customStyle="1" w:styleId="Tabela-Siatka2">
    <w:name w:val="Tabela - Siatka2"/>
    <w:basedOn w:val="Standardowy"/>
    <w:next w:val="Tabela-Siatka"/>
    <w:uiPriority w:val="59"/>
    <w:rsid w:val="003A5FFD"/>
    <w:pPr>
      <w:ind w:left="113" w:right="113"/>
    </w:pPr>
    <w:rPr>
      <w:rFonts w:ascii="Arial" w:eastAsia="Calibri" w:hAnsi="Arial"/>
      <w:sz w:val="24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">
    <w:name w:val="P"/>
    <w:basedOn w:val="Normalny"/>
    <w:rsid w:val="005F553A"/>
    <w:pPr>
      <w:widowControl w:val="0"/>
      <w:autoSpaceDE w:val="0"/>
      <w:autoSpaceDN w:val="0"/>
      <w:adjustRightInd w:val="0"/>
      <w:spacing w:before="60" w:after="60"/>
    </w:pPr>
    <w:rPr>
      <w:rFonts w:ascii="Tahoma" w:hAnsi="Tahoma" w:cs="Tahoma"/>
      <w:sz w:val="16"/>
      <w:szCs w:val="16"/>
      <w:lang w:val="en-AU"/>
    </w:rPr>
  </w:style>
  <w:style w:type="paragraph" w:customStyle="1" w:styleId="H2">
    <w:name w:val="H2"/>
    <w:basedOn w:val="P"/>
    <w:next w:val="P"/>
    <w:uiPriority w:val="99"/>
    <w:rsid w:val="005F553A"/>
    <w:pPr>
      <w:spacing w:before="100"/>
    </w:pPr>
    <w:rPr>
      <w:sz w:val="24"/>
      <w:szCs w:val="24"/>
    </w:rPr>
  </w:style>
  <w:style w:type="paragraph" w:customStyle="1" w:styleId="H4">
    <w:name w:val="H4"/>
    <w:basedOn w:val="P"/>
    <w:next w:val="P"/>
    <w:uiPriority w:val="99"/>
    <w:rsid w:val="005F553A"/>
    <w:pPr>
      <w:spacing w:before="100"/>
    </w:pPr>
    <w:rPr>
      <w:sz w:val="18"/>
      <w:szCs w:val="18"/>
      <w:u w:val="single"/>
    </w:rPr>
  </w:style>
  <w:style w:type="paragraph" w:customStyle="1" w:styleId="SoldisHeading1">
    <w:name w:val="Soldis Heading 1"/>
    <w:basedOn w:val="Normalny"/>
    <w:next w:val="Normalny"/>
    <w:uiPriority w:val="99"/>
    <w:rsid w:val="0076769C"/>
    <w:pPr>
      <w:widowControl w:val="0"/>
      <w:autoSpaceDE w:val="0"/>
      <w:autoSpaceDN w:val="0"/>
      <w:adjustRightInd w:val="0"/>
      <w:spacing w:before="100" w:after="100"/>
      <w:jc w:val="center"/>
    </w:pPr>
    <w:rPr>
      <w:rFonts w:ascii="Arial" w:hAnsi="Arial" w:cs="Arial"/>
      <w:b/>
      <w:bCs/>
      <w:color w:val="000000"/>
      <w:sz w:val="26"/>
      <w:szCs w:val="26"/>
    </w:rPr>
  </w:style>
  <w:style w:type="paragraph" w:customStyle="1" w:styleId="SoldisText">
    <w:name w:val="Soldis Text"/>
    <w:basedOn w:val="Normalny"/>
    <w:next w:val="Normalny"/>
    <w:uiPriority w:val="99"/>
    <w:rsid w:val="0076769C"/>
    <w:pPr>
      <w:widowControl w:val="0"/>
      <w:autoSpaceDE w:val="0"/>
      <w:autoSpaceDN w:val="0"/>
      <w:adjustRightInd w:val="0"/>
      <w:spacing w:before="60" w:after="60"/>
    </w:pPr>
    <w:rPr>
      <w:rFonts w:ascii="Arial" w:hAnsi="Arial" w:cs="Arial"/>
      <w:color w:val="000000"/>
      <w:sz w:val="20"/>
      <w:szCs w:val="20"/>
    </w:rPr>
  </w:style>
  <w:style w:type="paragraph" w:customStyle="1" w:styleId="SoldisTableText">
    <w:name w:val="Soldis Table Text"/>
    <w:basedOn w:val="Normalny"/>
    <w:next w:val="Normalny"/>
    <w:uiPriority w:val="99"/>
    <w:rsid w:val="0076769C"/>
    <w:pPr>
      <w:widowControl w:val="0"/>
      <w:autoSpaceDE w:val="0"/>
      <w:autoSpaceDN w:val="0"/>
      <w:adjustRightInd w:val="0"/>
      <w:spacing w:before="30" w:after="30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SoldisTableHeadings">
    <w:name w:val="Soldis Table Headings"/>
    <w:basedOn w:val="Normalny"/>
    <w:next w:val="Normalny"/>
    <w:uiPriority w:val="99"/>
    <w:rsid w:val="0076769C"/>
    <w:pPr>
      <w:widowControl w:val="0"/>
      <w:autoSpaceDE w:val="0"/>
      <w:autoSpaceDN w:val="0"/>
      <w:adjustRightInd w:val="0"/>
      <w:jc w:val="center"/>
    </w:pPr>
    <w:rPr>
      <w:rFonts w:ascii="Arial" w:hAnsi="Arial" w:cs="Arial"/>
      <w:b/>
      <w:bCs/>
      <w:color w:val="000000"/>
      <w:sz w:val="20"/>
      <w:szCs w:val="20"/>
    </w:rPr>
  </w:style>
  <w:style w:type="paragraph" w:customStyle="1" w:styleId="SoldisHeading2">
    <w:name w:val="Soldis Heading 2"/>
    <w:basedOn w:val="Normalny"/>
    <w:next w:val="Normalny"/>
    <w:uiPriority w:val="99"/>
    <w:rsid w:val="00670DEC"/>
    <w:pPr>
      <w:widowControl w:val="0"/>
      <w:autoSpaceDE w:val="0"/>
      <w:autoSpaceDN w:val="0"/>
      <w:adjustRightInd w:val="0"/>
      <w:spacing w:before="250" w:after="100"/>
    </w:pPr>
    <w:rPr>
      <w:rFonts w:ascii="Arial" w:hAnsi="Arial" w:cs="Arial"/>
      <w:b/>
      <w:bCs/>
      <w:color w:val="000000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338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94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4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96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6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66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7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489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832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29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65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2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28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917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545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207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347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09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569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782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827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2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68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922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81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7059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56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519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649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96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837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455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172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9813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4402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3258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520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0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849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269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90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3849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912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503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317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46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00101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834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4879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371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9577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409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555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8343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46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039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025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751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6283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660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8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8073136">
                  <w:marLeft w:val="0"/>
                  <w:marRight w:val="4194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1520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836436">
                          <w:marLeft w:val="3076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9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9180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9405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491413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84449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432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526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880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61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95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247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82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91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00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528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1403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4742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012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332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136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3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20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73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006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24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720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571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26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882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006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2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117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72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85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071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08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10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043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214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634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4821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2810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0324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8934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7152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7045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7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002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649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476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628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711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63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064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437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691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C\Desktop\PB%20-%20OPIS%20TECHNICZNY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6EE3358-3EB2-45FF-AE57-7AE0821701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PB - OPIS TECHNICZNY</Template>
  <TotalTime>128</TotalTime>
  <Pages>1</Pages>
  <Words>139</Words>
  <Characters>839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SPIS ZAWARTOŚCI PROJEKTU:</vt:lpstr>
    </vt:vector>
  </TitlesOfParts>
  <Company>AIGMA</Company>
  <LinksUpToDate>false</LinksUpToDate>
  <CharactersWithSpaces>977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SPIS ZAWARTOŚCI PROJEKTU:</dc:title>
  <dc:subject/>
  <dc:creator>PC</dc:creator>
  <cp:keywords/>
  <cp:lastModifiedBy>GRZEGORZ MICHALSKI</cp:lastModifiedBy>
  <cp:revision>46</cp:revision>
  <cp:lastPrinted>2021-09-09T15:18:00Z</cp:lastPrinted>
  <dcterms:created xsi:type="dcterms:W3CDTF">2021-08-27T06:32:00Z</dcterms:created>
  <dcterms:modified xsi:type="dcterms:W3CDTF">2023-09-26T13:03:00Z</dcterms:modified>
</cp:coreProperties>
</file>