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972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1304"/>
        <w:gridCol w:w="3086"/>
        <w:gridCol w:w="4252"/>
        <w:gridCol w:w="1078"/>
      </w:tblGrid>
      <w:tr w:rsidR="006B7206" w:rsidRPr="009C23EA" w14:paraId="58858DC2" w14:textId="77777777" w:rsidTr="008369D8">
        <w:trPr>
          <w:trHeight w:val="268"/>
        </w:trPr>
        <w:tc>
          <w:tcPr>
            <w:tcW w:w="9720" w:type="dxa"/>
            <w:gridSpan w:val="4"/>
            <w:tcBorders>
              <w:bottom w:val="single" w:sz="4" w:space="0" w:color="auto"/>
            </w:tcBorders>
            <w:vAlign w:val="center"/>
          </w:tcPr>
          <w:p w14:paraId="01B359B8" w14:textId="09395EDC" w:rsidR="006B7206" w:rsidRPr="00EA4691" w:rsidRDefault="00A314DF" w:rsidP="00A314DF">
            <w:pPr>
              <w:spacing w:line="276" w:lineRule="auto"/>
              <w:jc w:val="center"/>
              <w:rPr>
                <w:rFonts w:ascii="Century Gothic" w:hAnsi="Century Gothic"/>
                <w:b/>
              </w:rPr>
            </w:pPr>
            <w:r>
              <w:rPr>
                <w:rFonts w:ascii="Century Gothic" w:hAnsi="Century Gothic"/>
                <w:b/>
              </w:rPr>
              <w:t>PROJEKT ZAGOSPODAROWANIA TERENU</w:t>
            </w:r>
          </w:p>
        </w:tc>
      </w:tr>
      <w:tr w:rsidR="009F0E47" w:rsidRPr="009C23EA" w14:paraId="7ECC430C" w14:textId="77777777" w:rsidTr="008369D8">
        <w:trPr>
          <w:trHeight w:val="268"/>
        </w:trPr>
        <w:tc>
          <w:tcPr>
            <w:tcW w:w="9720" w:type="dxa"/>
            <w:gridSpan w:val="4"/>
            <w:tcBorders>
              <w:bottom w:val="single" w:sz="4" w:space="0" w:color="auto"/>
            </w:tcBorders>
            <w:vAlign w:val="center"/>
          </w:tcPr>
          <w:p w14:paraId="169C21E0" w14:textId="77777777" w:rsidR="009F0E47" w:rsidRPr="00EA4691" w:rsidRDefault="00EA4691" w:rsidP="00220E0B">
            <w:pPr>
              <w:spacing w:line="276" w:lineRule="auto"/>
              <w:jc w:val="center"/>
              <w:rPr>
                <w:rFonts w:ascii="Century Gothic" w:hAnsi="Century Gothic"/>
                <w:b/>
                <w:sz w:val="22"/>
                <w:szCs w:val="22"/>
              </w:rPr>
            </w:pPr>
            <w:r w:rsidRPr="00EA4691">
              <w:rPr>
                <w:rFonts w:ascii="Century Gothic" w:hAnsi="Century Gothic"/>
                <w:b/>
              </w:rPr>
              <w:t>SPIS TREŚCI</w:t>
            </w:r>
            <w:r w:rsidR="00B00007">
              <w:rPr>
                <w:rFonts w:ascii="Century Gothic" w:hAnsi="Century Gothic"/>
                <w:b/>
              </w:rPr>
              <w:t xml:space="preserve"> PZT</w:t>
            </w:r>
          </w:p>
        </w:tc>
      </w:tr>
      <w:tr w:rsidR="009F0E47" w:rsidRPr="009C23EA" w14:paraId="58431C7E" w14:textId="77777777" w:rsidTr="008369D8">
        <w:trPr>
          <w:trHeight w:val="20"/>
        </w:trPr>
        <w:tc>
          <w:tcPr>
            <w:tcW w:w="9720" w:type="dxa"/>
            <w:gridSpan w:val="4"/>
            <w:shd w:val="pct25" w:color="00B0F0" w:fill="auto"/>
            <w:vAlign w:val="center"/>
          </w:tcPr>
          <w:p w14:paraId="7D3517CB" w14:textId="6C13561D" w:rsidR="00293DC1" w:rsidRDefault="009F0E47" w:rsidP="00EA4691">
            <w:pPr>
              <w:pStyle w:val="Tekstpodstawowy"/>
              <w:tabs>
                <w:tab w:val="center" w:pos="5674"/>
              </w:tabs>
              <w:spacing w:line="276" w:lineRule="auto"/>
              <w:rPr>
                <w:rFonts w:ascii="Century Gothic" w:hAnsi="Century Gothic"/>
                <w:b/>
                <w:szCs w:val="24"/>
              </w:rPr>
            </w:pPr>
            <w:r w:rsidRPr="009C23EA">
              <w:rPr>
                <w:rFonts w:ascii="Century Gothic" w:hAnsi="Century Gothic"/>
                <w:szCs w:val="24"/>
              </w:rPr>
              <w:t>Opracowanie:</w:t>
            </w:r>
            <w:r w:rsidR="00AC6CE7" w:rsidRPr="008C6531">
              <w:rPr>
                <w:rFonts w:ascii="Century Gothic" w:eastAsiaTheme="minorHAnsi" w:hAnsi="Century Gothic" w:cs="Tahoma"/>
                <w:b/>
                <w:lang w:eastAsia="en-US"/>
              </w:rPr>
              <w:t xml:space="preserve"> Budowa zespołu budynków mieszkalnych  wielorodzinnych nr 3,4,5 wraz z zagospodarowaniem terenu (dojazdy, wiaty śmietnikowe, plac zabaw, miejsca parkingowe i zieleń) oraz infrastrukturą techniczną (przyłącza:  wod. – kan., sanitarne, deszczowe, sieci cieplnej, energetycznej, teletechnicznej),  realizowanego osiedla mieszkaniowego „WIDOK II” - ETAP </w:t>
            </w:r>
            <w:r w:rsidR="000F2C69">
              <w:rPr>
                <w:rFonts w:ascii="Century Gothic" w:eastAsiaTheme="minorHAnsi" w:hAnsi="Century Gothic" w:cs="Tahoma"/>
                <w:b/>
                <w:lang w:eastAsia="en-US"/>
              </w:rPr>
              <w:t>I</w:t>
            </w:r>
            <w:r w:rsidR="00B2781F">
              <w:rPr>
                <w:rFonts w:ascii="Century Gothic" w:eastAsiaTheme="minorHAnsi" w:hAnsi="Century Gothic" w:cs="Tahoma"/>
                <w:b/>
                <w:lang w:eastAsia="en-US"/>
              </w:rPr>
              <w:t>II</w:t>
            </w:r>
            <w:r w:rsidR="00AC6CE7" w:rsidRPr="008C6531">
              <w:rPr>
                <w:rFonts w:ascii="Century Gothic" w:eastAsiaTheme="minorHAnsi" w:hAnsi="Century Gothic" w:cs="Tahoma"/>
                <w:b/>
                <w:lang w:eastAsia="en-US"/>
              </w:rPr>
              <w:t xml:space="preserve"> bud</w:t>
            </w:r>
            <w:r w:rsidR="00AC6CE7">
              <w:rPr>
                <w:rFonts w:ascii="Century Gothic" w:eastAsiaTheme="minorHAnsi" w:hAnsi="Century Gothic" w:cs="Tahoma"/>
                <w:b/>
                <w:lang w:eastAsia="en-US"/>
              </w:rPr>
              <w:t>.</w:t>
            </w:r>
            <w:r w:rsidR="00AC6CE7" w:rsidRPr="008C6531">
              <w:rPr>
                <w:rFonts w:ascii="Century Gothic" w:eastAsiaTheme="minorHAnsi" w:hAnsi="Century Gothic" w:cs="Tahoma"/>
                <w:b/>
                <w:lang w:eastAsia="en-US"/>
              </w:rPr>
              <w:t xml:space="preserve"> nr </w:t>
            </w:r>
            <w:r w:rsidR="00B2781F">
              <w:rPr>
                <w:rFonts w:ascii="Century Gothic" w:eastAsiaTheme="minorHAnsi" w:hAnsi="Century Gothic" w:cs="Tahoma"/>
                <w:b/>
                <w:lang w:eastAsia="en-US"/>
              </w:rPr>
              <w:t>5</w:t>
            </w:r>
          </w:p>
          <w:p w14:paraId="78DED16F" w14:textId="77777777" w:rsidR="00EA4691" w:rsidRPr="00EA4691" w:rsidRDefault="00EA4691" w:rsidP="00EA4691">
            <w:pPr>
              <w:pStyle w:val="Tekstpodstawowy"/>
              <w:tabs>
                <w:tab w:val="center" w:pos="5674"/>
              </w:tabs>
              <w:spacing w:line="276" w:lineRule="auto"/>
              <w:rPr>
                <w:rFonts w:ascii="Century Gothic" w:hAnsi="Century Gothic"/>
                <w:b/>
                <w:szCs w:val="24"/>
              </w:rPr>
            </w:pPr>
          </w:p>
          <w:p w14:paraId="171597EC" w14:textId="52BEBCE8" w:rsidR="00927C2D" w:rsidRDefault="00ED40AE" w:rsidP="00DF639C">
            <w:pPr>
              <w:pStyle w:val="Tytu"/>
              <w:widowControl/>
              <w:tabs>
                <w:tab w:val="center" w:pos="4536"/>
              </w:tabs>
              <w:spacing w:after="0"/>
              <w:jc w:val="left"/>
              <w:rPr>
                <w:rFonts w:ascii="Century Gothic" w:hAnsi="Century Gothic"/>
                <w:sz w:val="23"/>
                <w:szCs w:val="23"/>
              </w:rPr>
            </w:pPr>
            <w:r w:rsidRPr="00DF639C">
              <w:rPr>
                <w:rFonts w:ascii="Century Gothic" w:hAnsi="Century Gothic"/>
                <w:b w:val="0"/>
                <w:bCs w:val="0"/>
                <w:szCs w:val="24"/>
              </w:rPr>
              <w:t>Lokalizacja</w:t>
            </w:r>
            <w:r w:rsidRPr="00DF639C">
              <w:rPr>
                <w:rFonts w:ascii="Century Gothic" w:hAnsi="Century Gothic"/>
                <w:szCs w:val="24"/>
              </w:rPr>
              <w:t>:</w:t>
            </w:r>
            <w:r w:rsidR="00CD2E8E">
              <w:rPr>
                <w:rFonts w:ascii="Century Gothic" w:hAnsi="Century Gothic"/>
                <w:sz w:val="23"/>
                <w:szCs w:val="23"/>
              </w:rPr>
              <w:t xml:space="preserve"> </w:t>
            </w:r>
            <w:r w:rsidR="00AC6CE7" w:rsidRPr="008E364C">
              <w:rPr>
                <w:rFonts w:ascii="Century Gothic" w:eastAsiaTheme="minorHAnsi" w:hAnsi="Century Gothic" w:cs="Tahoma"/>
                <w:sz w:val="22"/>
                <w:szCs w:val="22"/>
                <w:lang w:eastAsia="en-US"/>
              </w:rPr>
              <w:t xml:space="preserve">ul. Popiełuszki </w:t>
            </w:r>
            <w:r w:rsidR="00B2781F">
              <w:rPr>
                <w:rFonts w:ascii="Century Gothic" w:eastAsiaTheme="minorHAnsi" w:hAnsi="Century Gothic" w:cs="Tahoma"/>
                <w:sz w:val="22"/>
                <w:szCs w:val="22"/>
                <w:lang w:eastAsia="en-US"/>
              </w:rPr>
              <w:t>17</w:t>
            </w:r>
            <w:r w:rsidR="00AC6CE7" w:rsidRPr="008E364C">
              <w:rPr>
                <w:rFonts w:ascii="Century Gothic" w:eastAsiaTheme="minorHAnsi" w:hAnsi="Century Gothic" w:cs="Tahoma"/>
                <w:sz w:val="22"/>
                <w:szCs w:val="22"/>
                <w:lang w:eastAsia="en-US"/>
              </w:rPr>
              <w:t>,</w:t>
            </w:r>
            <w:r w:rsidR="00DC1123" w:rsidRPr="00DF639C">
              <w:rPr>
                <w:rFonts w:ascii="Century Gothic" w:hAnsi="Century Gothic"/>
                <w:sz w:val="23"/>
                <w:szCs w:val="23"/>
              </w:rPr>
              <w:t xml:space="preserve"> Dz. Nr </w:t>
            </w:r>
            <w:r w:rsidR="00B2781F">
              <w:rPr>
                <w:rFonts w:ascii="Century Gothic" w:hAnsi="Century Gothic"/>
                <w:sz w:val="23"/>
                <w:szCs w:val="23"/>
              </w:rPr>
              <w:t>226/5</w:t>
            </w:r>
            <w:r w:rsidR="001C7B76">
              <w:rPr>
                <w:rFonts w:ascii="Century Gothic" w:hAnsi="Century Gothic"/>
                <w:sz w:val="23"/>
                <w:szCs w:val="23"/>
              </w:rPr>
              <w:t xml:space="preserve"> </w:t>
            </w:r>
            <w:r w:rsidR="00CD2E8E">
              <w:rPr>
                <w:rFonts w:ascii="Century Gothic" w:hAnsi="Century Gothic"/>
                <w:sz w:val="23"/>
                <w:szCs w:val="23"/>
              </w:rPr>
              <w:t>miasto</w:t>
            </w:r>
            <w:r w:rsidR="00DF639C" w:rsidRPr="00DF639C">
              <w:rPr>
                <w:rFonts w:ascii="Century Gothic" w:hAnsi="Century Gothic"/>
                <w:sz w:val="23"/>
                <w:szCs w:val="23"/>
              </w:rPr>
              <w:t xml:space="preserve"> </w:t>
            </w:r>
            <w:r w:rsidR="00CD2E8E">
              <w:rPr>
                <w:rFonts w:ascii="Century Gothic" w:hAnsi="Century Gothic"/>
                <w:sz w:val="23"/>
                <w:szCs w:val="23"/>
              </w:rPr>
              <w:t>Kraśnik</w:t>
            </w:r>
          </w:p>
          <w:p w14:paraId="3271F14E" w14:textId="77777777" w:rsidR="00DF639C" w:rsidRPr="009C23EA" w:rsidRDefault="00DF639C" w:rsidP="00DF639C">
            <w:pPr>
              <w:pStyle w:val="Tytu"/>
              <w:widowControl/>
              <w:tabs>
                <w:tab w:val="center" w:pos="4536"/>
              </w:tabs>
              <w:spacing w:after="0"/>
              <w:jc w:val="left"/>
              <w:rPr>
                <w:rFonts w:ascii="Century Gothic" w:hAnsi="Century Gothic"/>
                <w:b w:val="0"/>
                <w:sz w:val="23"/>
                <w:szCs w:val="23"/>
              </w:rPr>
            </w:pPr>
          </w:p>
        </w:tc>
      </w:tr>
      <w:tr w:rsidR="009F0E47" w:rsidRPr="009C23EA" w14:paraId="19D915E1" w14:textId="77777777" w:rsidTr="00C45A3E">
        <w:trPr>
          <w:trHeight w:val="283"/>
        </w:trPr>
        <w:tc>
          <w:tcPr>
            <w:tcW w:w="1304" w:type="dxa"/>
            <w:tcBorders>
              <w:bottom w:val="double" w:sz="4" w:space="0" w:color="auto"/>
            </w:tcBorders>
            <w:vAlign w:val="center"/>
          </w:tcPr>
          <w:p w14:paraId="21A901D7" w14:textId="77777777" w:rsidR="001205C9" w:rsidRPr="009C23EA" w:rsidRDefault="009F0E47" w:rsidP="001205C9">
            <w:pPr>
              <w:spacing w:line="276" w:lineRule="auto"/>
              <w:jc w:val="center"/>
              <w:rPr>
                <w:rFonts w:ascii="Century Gothic" w:hAnsi="Century Gothic"/>
                <w:b/>
              </w:rPr>
            </w:pPr>
            <w:r w:rsidRPr="009C23EA">
              <w:rPr>
                <w:rFonts w:ascii="Century Gothic" w:hAnsi="Century Gothic"/>
                <w:b/>
              </w:rPr>
              <w:t>Lp.</w:t>
            </w:r>
          </w:p>
        </w:tc>
        <w:tc>
          <w:tcPr>
            <w:tcW w:w="8416" w:type="dxa"/>
            <w:gridSpan w:val="3"/>
            <w:tcBorders>
              <w:bottom w:val="double" w:sz="4" w:space="0" w:color="auto"/>
            </w:tcBorders>
            <w:vAlign w:val="center"/>
          </w:tcPr>
          <w:p w14:paraId="6BB85671" w14:textId="77777777" w:rsidR="001205C9" w:rsidRPr="009C23EA" w:rsidRDefault="009F0E47" w:rsidP="001205C9">
            <w:pPr>
              <w:spacing w:line="276" w:lineRule="auto"/>
              <w:jc w:val="center"/>
              <w:rPr>
                <w:rFonts w:ascii="Century Gothic" w:hAnsi="Century Gothic"/>
                <w:b/>
              </w:rPr>
            </w:pPr>
            <w:r w:rsidRPr="009C23EA">
              <w:rPr>
                <w:rFonts w:ascii="Century Gothic" w:hAnsi="Century Gothic"/>
                <w:b/>
              </w:rPr>
              <w:t>NAZWA</w:t>
            </w:r>
          </w:p>
        </w:tc>
      </w:tr>
      <w:tr w:rsidR="00B9082E" w:rsidRPr="009C23EA" w14:paraId="449D907F" w14:textId="77777777" w:rsidTr="00462B4C">
        <w:trPr>
          <w:trHeight w:val="500"/>
        </w:trPr>
        <w:tc>
          <w:tcPr>
            <w:tcW w:w="8642" w:type="dxa"/>
            <w:gridSpan w:val="3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single" w:sz="4" w:space="0" w:color="auto"/>
            </w:tcBorders>
            <w:vAlign w:val="center"/>
          </w:tcPr>
          <w:p w14:paraId="382910B6" w14:textId="77777777" w:rsidR="00B9082E" w:rsidRPr="009C23EA" w:rsidRDefault="00B9082E" w:rsidP="001365A0">
            <w:pPr>
              <w:pStyle w:val="Tekstpodstawowy2"/>
              <w:spacing w:line="276" w:lineRule="auto"/>
              <w:jc w:val="left"/>
              <w:rPr>
                <w:rFonts w:ascii="Century Gothic" w:hAnsi="Century Gothic" w:cs="Times New Roman"/>
                <w:b/>
                <w:szCs w:val="24"/>
              </w:rPr>
            </w:pPr>
          </w:p>
        </w:tc>
        <w:tc>
          <w:tcPr>
            <w:tcW w:w="1078" w:type="dxa"/>
            <w:tcBorders>
              <w:top w:val="double" w:sz="4" w:space="0" w:color="auto"/>
              <w:left w:val="sing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1A72E3E5" w14:textId="77777777" w:rsidR="00B9082E" w:rsidRPr="009C23EA" w:rsidRDefault="00B9082E" w:rsidP="00220E0B">
            <w:pPr>
              <w:pStyle w:val="Tekstpodstawowy2"/>
              <w:spacing w:line="276" w:lineRule="auto"/>
              <w:jc w:val="center"/>
              <w:rPr>
                <w:rFonts w:ascii="Century Gothic" w:hAnsi="Century Gothic" w:cs="Times New Roman"/>
                <w:b/>
                <w:szCs w:val="24"/>
              </w:rPr>
            </w:pPr>
            <w:r w:rsidRPr="009C23EA">
              <w:rPr>
                <w:rFonts w:ascii="Century Gothic" w:hAnsi="Century Gothic" w:cs="Times New Roman"/>
                <w:b/>
                <w:szCs w:val="24"/>
              </w:rPr>
              <w:t>nr strony</w:t>
            </w:r>
          </w:p>
        </w:tc>
      </w:tr>
      <w:tr w:rsidR="00A822DB" w:rsidRPr="009C23EA" w14:paraId="035B0717" w14:textId="77777777" w:rsidTr="00D05678">
        <w:trPr>
          <w:trHeight w:val="312"/>
        </w:trPr>
        <w:tc>
          <w:tcPr>
            <w:tcW w:w="864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pct25" w:color="00B0F0" w:fill="auto"/>
            <w:vAlign w:val="center"/>
          </w:tcPr>
          <w:p w14:paraId="0734D2C2" w14:textId="77777777" w:rsidR="00A822DB" w:rsidRPr="00EA4691" w:rsidRDefault="00A822DB" w:rsidP="00A61E8B">
            <w:pPr>
              <w:pStyle w:val="Akapitzlist"/>
              <w:numPr>
                <w:ilvl w:val="0"/>
                <w:numId w:val="33"/>
              </w:numPr>
              <w:ind w:left="1246" w:hanging="886"/>
              <w:rPr>
                <w:rFonts w:ascii="Century Gothic" w:hAnsi="Century Gothic"/>
              </w:rPr>
            </w:pPr>
            <w:r w:rsidRPr="00A822DB">
              <w:rPr>
                <w:rFonts w:ascii="Century Gothic" w:hAnsi="Century Gothic"/>
                <w:b/>
              </w:rPr>
              <w:t>SPIS ZAWARTOŚCI</w:t>
            </w:r>
          </w:p>
        </w:tc>
        <w:tc>
          <w:tcPr>
            <w:tcW w:w="10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861833" w14:textId="620B8073" w:rsidR="00A822DB" w:rsidRPr="009879CE" w:rsidRDefault="00B75F9C" w:rsidP="00D05678">
            <w:pPr>
              <w:tabs>
                <w:tab w:val="left" w:pos="936"/>
              </w:tabs>
              <w:jc w:val="center"/>
              <w:rPr>
                <w:rFonts w:ascii="Century Gothic" w:hAnsi="Century Gothic"/>
                <w:b/>
                <w:bCs/>
              </w:rPr>
            </w:pPr>
            <w:r>
              <w:rPr>
                <w:rFonts w:ascii="Century Gothic" w:hAnsi="Century Gothic"/>
                <w:b/>
                <w:bCs/>
              </w:rPr>
              <w:t>2</w:t>
            </w:r>
          </w:p>
        </w:tc>
      </w:tr>
      <w:tr w:rsidR="009879CE" w:rsidRPr="009C23EA" w14:paraId="6628A1AB" w14:textId="77777777" w:rsidTr="00690DB2">
        <w:trPr>
          <w:trHeight w:val="312"/>
        </w:trPr>
        <w:tc>
          <w:tcPr>
            <w:tcW w:w="972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pct25" w:color="00B0F0" w:fill="auto"/>
            <w:vAlign w:val="center"/>
          </w:tcPr>
          <w:p w14:paraId="562BB76D" w14:textId="7A61E3E6" w:rsidR="009879CE" w:rsidRPr="00A822DB" w:rsidRDefault="009879CE" w:rsidP="009879CE">
            <w:pPr>
              <w:tabs>
                <w:tab w:val="left" w:pos="936"/>
              </w:tabs>
              <w:rPr>
                <w:rFonts w:ascii="Century Gothic" w:hAnsi="Century Gothic"/>
              </w:rPr>
            </w:pPr>
            <w:r>
              <w:rPr>
                <w:rFonts w:ascii="Century Gothic" w:hAnsi="Century Gothic"/>
                <w:b/>
              </w:rPr>
              <w:t xml:space="preserve">                  OPIS TECHNICZNY </w:t>
            </w:r>
            <w:r w:rsidRPr="00EA4691">
              <w:rPr>
                <w:rFonts w:ascii="Century Gothic" w:hAnsi="Century Gothic"/>
                <w:b/>
              </w:rPr>
              <w:t>PROJEKT</w:t>
            </w:r>
            <w:r>
              <w:rPr>
                <w:rFonts w:ascii="Century Gothic" w:hAnsi="Century Gothic"/>
                <w:b/>
              </w:rPr>
              <w:t>U</w:t>
            </w:r>
            <w:r w:rsidRPr="00EA4691">
              <w:rPr>
                <w:rFonts w:ascii="Century Gothic" w:hAnsi="Century Gothic"/>
                <w:b/>
              </w:rPr>
              <w:t xml:space="preserve"> ZAGOSPODAROWANIA TERENU</w:t>
            </w:r>
            <w:r w:rsidR="00DE19D0">
              <w:rPr>
                <w:rFonts w:ascii="Century Gothic" w:hAnsi="Century Gothic"/>
                <w:b/>
              </w:rPr>
              <w:t xml:space="preserve"> </w:t>
            </w:r>
          </w:p>
        </w:tc>
      </w:tr>
      <w:tr w:rsidR="00AF1854" w:rsidRPr="009C23EA" w14:paraId="629815F6" w14:textId="77777777" w:rsidTr="00642A10">
        <w:trPr>
          <w:trHeight w:val="312"/>
        </w:trPr>
        <w:tc>
          <w:tcPr>
            <w:tcW w:w="439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B0F0" w:fill="auto"/>
            <w:vAlign w:val="center"/>
          </w:tcPr>
          <w:p w14:paraId="3FCF0B7E" w14:textId="77777777" w:rsidR="00AF1854" w:rsidRPr="009C23EA" w:rsidRDefault="00AF1854" w:rsidP="00C0341F">
            <w:pPr>
              <w:jc w:val="center"/>
              <w:rPr>
                <w:rFonts w:ascii="Century Gothic" w:hAnsi="Century Gothic"/>
                <w:b/>
              </w:rPr>
            </w:pPr>
          </w:p>
        </w:tc>
        <w:tc>
          <w:tcPr>
            <w:tcW w:w="42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pct25" w:color="00B0F0" w:fill="auto"/>
            <w:vAlign w:val="center"/>
          </w:tcPr>
          <w:p w14:paraId="04F8A99C" w14:textId="77777777" w:rsidR="00AF1854" w:rsidRPr="009C23EA" w:rsidRDefault="00AF1854" w:rsidP="00C0341F">
            <w:pPr>
              <w:jc w:val="center"/>
              <w:rPr>
                <w:rFonts w:ascii="Century Gothic" w:hAnsi="Century Gothic"/>
                <w:b/>
              </w:rPr>
            </w:pPr>
            <w:r w:rsidRPr="00A06250">
              <w:rPr>
                <w:rFonts w:ascii="Century Gothic" w:hAnsi="Century Gothic"/>
                <w:b/>
                <w:bCs/>
              </w:rPr>
              <w:t>Część opisowa</w:t>
            </w:r>
          </w:p>
        </w:tc>
        <w:tc>
          <w:tcPr>
            <w:tcW w:w="10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B0F0" w:fill="auto"/>
            <w:vAlign w:val="center"/>
          </w:tcPr>
          <w:p w14:paraId="528F6810" w14:textId="65081C72" w:rsidR="00AF1854" w:rsidRPr="009C23EA" w:rsidRDefault="00B75F9C" w:rsidP="00D05678">
            <w:pPr>
              <w:jc w:val="center"/>
              <w:rPr>
                <w:rFonts w:ascii="Century Gothic" w:hAnsi="Century Gothic"/>
                <w:b/>
              </w:rPr>
            </w:pPr>
            <w:r>
              <w:rPr>
                <w:rFonts w:ascii="Century Gothic" w:hAnsi="Century Gothic"/>
                <w:b/>
              </w:rPr>
              <w:t>3</w:t>
            </w:r>
            <w:r w:rsidR="00035BA0">
              <w:rPr>
                <w:rFonts w:ascii="Century Gothic" w:hAnsi="Century Gothic"/>
                <w:b/>
              </w:rPr>
              <w:t>-</w:t>
            </w:r>
            <w:r w:rsidR="002030F0">
              <w:rPr>
                <w:rFonts w:ascii="Century Gothic" w:hAnsi="Century Gothic"/>
                <w:b/>
              </w:rPr>
              <w:t>17</w:t>
            </w:r>
          </w:p>
        </w:tc>
      </w:tr>
      <w:tr w:rsidR="009879CE" w:rsidRPr="009C23EA" w14:paraId="21B4B098" w14:textId="77777777" w:rsidTr="00372B5A">
        <w:trPr>
          <w:trHeight w:val="312"/>
        </w:trPr>
        <w:tc>
          <w:tcPr>
            <w:tcW w:w="439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B0F0" w:fill="auto"/>
            <w:vAlign w:val="center"/>
          </w:tcPr>
          <w:p w14:paraId="7F8F6AA3" w14:textId="77777777" w:rsidR="009879CE" w:rsidRPr="00A61E8B" w:rsidRDefault="009879CE" w:rsidP="00A61E8B">
            <w:pPr>
              <w:tabs>
                <w:tab w:val="left" w:pos="1246"/>
              </w:tabs>
              <w:rPr>
                <w:rFonts w:ascii="Century Gothic" w:hAnsi="Century Gothic"/>
                <w:b/>
              </w:rPr>
            </w:pPr>
          </w:p>
        </w:tc>
        <w:tc>
          <w:tcPr>
            <w:tcW w:w="533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pct25" w:color="00B0F0" w:fill="auto"/>
            <w:vAlign w:val="center"/>
          </w:tcPr>
          <w:p w14:paraId="3BFADB1D" w14:textId="77777777" w:rsidR="009879CE" w:rsidRPr="00A61E8B" w:rsidRDefault="009879CE" w:rsidP="009879CE">
            <w:pPr>
              <w:tabs>
                <w:tab w:val="left" w:pos="1246"/>
              </w:tabs>
              <w:rPr>
                <w:rFonts w:ascii="Century Gothic" w:hAnsi="Century Gothic"/>
                <w:b/>
              </w:rPr>
            </w:pPr>
            <w:r w:rsidRPr="00A61E8B">
              <w:rPr>
                <w:rFonts w:ascii="Century Gothic" w:hAnsi="Century Gothic"/>
                <w:b/>
                <w:bCs/>
              </w:rPr>
              <w:t>Część rysunkowa</w:t>
            </w:r>
          </w:p>
        </w:tc>
      </w:tr>
      <w:tr w:rsidR="00A06250" w:rsidRPr="009C23EA" w14:paraId="6DF75B6A" w14:textId="77777777" w:rsidTr="00C0341F">
        <w:trPr>
          <w:trHeight w:val="312"/>
        </w:trPr>
        <w:tc>
          <w:tcPr>
            <w:tcW w:w="13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E76E84" w14:textId="77777777" w:rsidR="00A06250" w:rsidRPr="009C23EA" w:rsidRDefault="00A06250" w:rsidP="00DF639C">
            <w:pPr>
              <w:jc w:val="center"/>
              <w:rPr>
                <w:rFonts w:ascii="Century Gothic" w:hAnsi="Century Gothic"/>
                <w:b/>
              </w:rPr>
            </w:pPr>
            <w:r w:rsidRPr="009C23EA">
              <w:rPr>
                <w:rFonts w:ascii="Century Gothic" w:hAnsi="Century Gothic"/>
                <w:b/>
              </w:rPr>
              <w:t>PB-PZT-01</w:t>
            </w:r>
          </w:p>
        </w:tc>
        <w:tc>
          <w:tcPr>
            <w:tcW w:w="733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88799BD" w14:textId="77777777" w:rsidR="00A06250" w:rsidRPr="00A06250" w:rsidRDefault="00A06250" w:rsidP="00DF639C">
            <w:pPr>
              <w:rPr>
                <w:rFonts w:ascii="Century Gothic" w:hAnsi="Century Gothic"/>
                <w:b/>
                <w:bCs/>
              </w:rPr>
            </w:pPr>
            <w:r w:rsidRPr="009C23EA">
              <w:rPr>
                <w:rFonts w:ascii="Century Gothic" w:hAnsi="Century Gothic"/>
              </w:rPr>
              <w:t>Projekt zagospodarowania terenu</w:t>
            </w:r>
          </w:p>
        </w:tc>
        <w:tc>
          <w:tcPr>
            <w:tcW w:w="10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521D50E" w14:textId="082E455A" w:rsidR="00A06250" w:rsidRPr="009C23EA" w:rsidRDefault="002030F0" w:rsidP="00D05678">
            <w:pPr>
              <w:jc w:val="center"/>
              <w:rPr>
                <w:rFonts w:ascii="Century Gothic" w:hAnsi="Century Gothic"/>
                <w:b/>
              </w:rPr>
            </w:pPr>
            <w:r>
              <w:rPr>
                <w:rFonts w:ascii="Century Gothic" w:hAnsi="Century Gothic"/>
                <w:b/>
              </w:rPr>
              <w:t>18</w:t>
            </w:r>
          </w:p>
        </w:tc>
      </w:tr>
      <w:tr w:rsidR="00A822DB" w:rsidRPr="009C23EA" w14:paraId="008C44FA" w14:textId="77777777" w:rsidTr="001948DD">
        <w:trPr>
          <w:trHeight w:val="312"/>
        </w:trPr>
        <w:tc>
          <w:tcPr>
            <w:tcW w:w="8642" w:type="dxa"/>
            <w:gridSpan w:val="3"/>
            <w:tcBorders>
              <w:top w:val="dotted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pct25" w:color="00B0F0" w:fill="auto"/>
            <w:vAlign w:val="center"/>
          </w:tcPr>
          <w:p w14:paraId="53977677" w14:textId="77777777" w:rsidR="00A822DB" w:rsidRPr="00A822DB" w:rsidRDefault="00A822DB" w:rsidP="00A822DB">
            <w:pPr>
              <w:pStyle w:val="Akapitzlist"/>
              <w:numPr>
                <w:ilvl w:val="0"/>
                <w:numId w:val="33"/>
              </w:numPr>
              <w:ind w:left="1246" w:hanging="886"/>
              <w:rPr>
                <w:rFonts w:ascii="Century Gothic" w:hAnsi="Century Gothic"/>
                <w:b/>
              </w:rPr>
            </w:pPr>
            <w:r>
              <w:rPr>
                <w:rFonts w:ascii="Century Gothic" w:hAnsi="Century Gothic"/>
                <w:b/>
              </w:rPr>
              <w:t>UPRAWNIENIA BUDOWLANE</w:t>
            </w:r>
          </w:p>
        </w:tc>
        <w:tc>
          <w:tcPr>
            <w:tcW w:w="10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A88892" w14:textId="2F85830C" w:rsidR="00A822DB" w:rsidRPr="00A822DB" w:rsidRDefault="002030F0" w:rsidP="00D05678">
            <w:pPr>
              <w:jc w:val="center"/>
              <w:rPr>
                <w:rFonts w:ascii="Century Gothic" w:hAnsi="Century Gothic"/>
                <w:b/>
              </w:rPr>
            </w:pPr>
            <w:r>
              <w:rPr>
                <w:rFonts w:ascii="Century Gothic" w:hAnsi="Century Gothic"/>
                <w:b/>
              </w:rPr>
              <w:t>19-2</w:t>
            </w:r>
            <w:r w:rsidR="00C75A53">
              <w:rPr>
                <w:rFonts w:ascii="Century Gothic" w:hAnsi="Century Gothic"/>
                <w:b/>
              </w:rPr>
              <w:t>8</w:t>
            </w:r>
          </w:p>
        </w:tc>
      </w:tr>
      <w:tr w:rsidR="00A822DB" w:rsidRPr="009C23EA" w14:paraId="58CC1D89" w14:textId="77777777" w:rsidTr="001948DD">
        <w:trPr>
          <w:trHeight w:val="312"/>
        </w:trPr>
        <w:tc>
          <w:tcPr>
            <w:tcW w:w="864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pct25" w:color="00B0F0" w:fill="auto"/>
            <w:vAlign w:val="center"/>
          </w:tcPr>
          <w:p w14:paraId="203EC8B8" w14:textId="77777777" w:rsidR="00A822DB" w:rsidRPr="00A822DB" w:rsidRDefault="00A822DB" w:rsidP="00A822DB">
            <w:pPr>
              <w:pStyle w:val="Akapitzlist"/>
              <w:numPr>
                <w:ilvl w:val="0"/>
                <w:numId w:val="33"/>
              </w:numPr>
              <w:ind w:left="1246" w:hanging="886"/>
              <w:rPr>
                <w:rFonts w:ascii="Century Gothic" w:hAnsi="Century Gothic"/>
                <w:b/>
              </w:rPr>
            </w:pPr>
            <w:r>
              <w:rPr>
                <w:rFonts w:ascii="Century Gothic" w:hAnsi="Century Gothic"/>
                <w:b/>
              </w:rPr>
              <w:t>OŚWIADCZENIE</w:t>
            </w:r>
          </w:p>
        </w:tc>
        <w:tc>
          <w:tcPr>
            <w:tcW w:w="10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A70088" w14:textId="2FBF5BEB" w:rsidR="00A822DB" w:rsidRPr="00A822DB" w:rsidRDefault="008A342A" w:rsidP="00D05678">
            <w:pPr>
              <w:jc w:val="center"/>
              <w:rPr>
                <w:rFonts w:ascii="Century Gothic" w:hAnsi="Century Gothic"/>
                <w:b/>
              </w:rPr>
            </w:pPr>
            <w:r>
              <w:rPr>
                <w:rFonts w:ascii="Century Gothic" w:hAnsi="Century Gothic"/>
                <w:b/>
              </w:rPr>
              <w:t>2</w:t>
            </w:r>
            <w:r w:rsidR="00C75A53">
              <w:rPr>
                <w:rFonts w:ascii="Century Gothic" w:hAnsi="Century Gothic"/>
                <w:b/>
              </w:rPr>
              <w:t>9</w:t>
            </w:r>
            <w:r>
              <w:rPr>
                <w:rFonts w:ascii="Century Gothic" w:hAnsi="Century Gothic"/>
                <w:b/>
              </w:rPr>
              <w:t>-</w:t>
            </w:r>
            <w:r w:rsidR="00C75A53">
              <w:rPr>
                <w:rFonts w:ascii="Century Gothic" w:hAnsi="Century Gothic"/>
                <w:b/>
              </w:rPr>
              <w:t>31</w:t>
            </w:r>
          </w:p>
        </w:tc>
      </w:tr>
    </w:tbl>
    <w:p w14:paraId="2995F4D7" w14:textId="77777777" w:rsidR="00670DEC" w:rsidRPr="00C45A3E" w:rsidRDefault="00670DEC" w:rsidP="00C45A3E">
      <w:pPr>
        <w:rPr>
          <w:rFonts w:ascii="Century Gothic" w:hAnsi="Century Gothic" w:cs="ArialMT"/>
          <w:highlight w:val="yellow"/>
        </w:rPr>
      </w:pPr>
    </w:p>
    <w:sectPr w:rsidR="00670DEC" w:rsidRPr="00C45A3E" w:rsidSect="00A822DB">
      <w:headerReference w:type="even" r:id="rId8"/>
      <w:headerReference w:type="default" r:id="rId9"/>
      <w:footerReference w:type="even" r:id="rId10"/>
      <w:type w:val="continuous"/>
      <w:pgSz w:w="11906" w:h="16838" w:code="9"/>
      <w:pgMar w:top="719" w:right="746" w:bottom="360" w:left="1134" w:header="709" w:footer="454" w:gutter="0"/>
      <w:pgBorders w:offsetFrom="page">
        <w:top w:val="single" w:sz="4" w:space="24" w:color="auto"/>
        <w:left w:val="single" w:sz="4" w:space="24" w:color="auto"/>
        <w:bottom w:val="single" w:sz="4" w:space="24" w:color="auto"/>
        <w:right w:val="single" w:sz="4" w:space="24" w:color="auto"/>
      </w:pgBorders>
      <w:cols w:space="57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804AE81" w14:textId="77777777" w:rsidR="0067296E" w:rsidRDefault="0067296E">
      <w:r>
        <w:separator/>
      </w:r>
    </w:p>
  </w:endnote>
  <w:endnote w:type="continuationSeparator" w:id="0">
    <w:p w14:paraId="7B0F0A41" w14:textId="77777777" w:rsidR="0067296E" w:rsidRDefault="0067296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OpenSymbol">
    <w:altName w:val="Times New Roman"/>
    <w:charset w:val="00"/>
    <w:family w:val="auto"/>
    <w:pitch w:val="variable"/>
    <w:sig w:usb0="800000AF" w:usb1="1001ECEA" w:usb2="00000000" w:usb3="00000000" w:csb0="00000003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Helvetica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Microsoft YaHei">
    <w:panose1 w:val="020B0503020204020204"/>
    <w:charset w:val="86"/>
    <w:family w:val="swiss"/>
    <w:pitch w:val="variable"/>
    <w:sig w:usb0="80000287" w:usb1="28CF3C52" w:usb2="00000016" w:usb3="00000000" w:csb0="0004001F" w:csb1="00000000"/>
  </w:font>
  <w:font w:name="Mangal"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  <w:font w:name="Consolas">
    <w:panose1 w:val="020B0609020204030204"/>
    <w:charset w:val="EE"/>
    <w:family w:val="modern"/>
    <w:pitch w:val="fixed"/>
    <w:sig w:usb0="E10002FF" w:usb1="4000FCFF" w:usb2="00000009" w:usb3="00000000" w:csb0="0000019F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ArialMT">
    <w:altName w:val="MS Mincho"/>
    <w:panose1 w:val="00000000000000000000"/>
    <w:charset w:val="EE"/>
    <w:family w:val="auto"/>
    <w:notTrueType/>
    <w:pitch w:val="default"/>
    <w:sig w:usb0="00000001" w:usb1="08070000" w:usb2="00000010" w:usb3="00000000" w:csb0="00020002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3B0DE77" w14:textId="77777777" w:rsidR="0094524C" w:rsidRDefault="0094524C">
    <w:pPr>
      <w:pStyle w:val="Stopka"/>
      <w:ind w:right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DB10D4E" w14:textId="77777777" w:rsidR="0067296E" w:rsidRDefault="0067296E">
      <w:r>
        <w:separator/>
      </w:r>
    </w:p>
  </w:footnote>
  <w:footnote w:type="continuationSeparator" w:id="0">
    <w:p w14:paraId="4B7E676C" w14:textId="77777777" w:rsidR="0067296E" w:rsidRDefault="0067296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637A734" w14:textId="77777777" w:rsidR="0094524C" w:rsidRDefault="0094524C">
    <w:r>
      <w:cr/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DAB07E9" w14:textId="77777777" w:rsidR="0094524C" w:rsidRPr="007710FD" w:rsidRDefault="00C45A3E" w:rsidP="000E31F8">
    <w:pPr>
      <w:pStyle w:val="Nagwek"/>
      <w:shd w:val="clear" w:color="auto" w:fill="FFFFFF"/>
      <w:tabs>
        <w:tab w:val="clear" w:pos="4536"/>
        <w:tab w:val="clear" w:pos="9072"/>
        <w:tab w:val="left" w:pos="5798"/>
      </w:tabs>
      <w:rPr>
        <w:rFonts w:ascii="Century Gothic" w:hAnsi="Century Gothic"/>
        <w:color w:val="0070C0"/>
      </w:rPr>
    </w:pPr>
    <w:r>
      <w:rPr>
        <w:noProof/>
      </w:rPr>
      <w:drawing>
        <wp:anchor distT="0" distB="0" distL="114300" distR="114300" simplePos="0" relativeHeight="251657216" behindDoc="0" locked="0" layoutInCell="1" allowOverlap="1" wp14:anchorId="43D93F32" wp14:editId="005A34DD">
          <wp:simplePos x="0" y="0"/>
          <wp:positionH relativeFrom="column">
            <wp:posOffset>5131435</wp:posOffset>
          </wp:positionH>
          <wp:positionV relativeFrom="paragraph">
            <wp:posOffset>-145415</wp:posOffset>
          </wp:positionV>
          <wp:extent cx="1439545" cy="348615"/>
          <wp:effectExtent l="0" t="0" r="0" b="0"/>
          <wp:wrapNone/>
          <wp:docPr id="1" name="Obraz 1" descr="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" descr="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39545" cy="3486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 w:rsidR="00EA4691">
      <w:rPr>
        <w:rFonts w:ascii="Century Gothic" w:hAnsi="Century Gothic"/>
        <w:b/>
        <w:color w:val="0070C0"/>
        <w:sz w:val="24"/>
        <w:szCs w:val="24"/>
      </w:rPr>
      <w:t>SPIS TREŚCI</w:t>
    </w:r>
  </w:p>
  <w:p w14:paraId="455B2586" w14:textId="77777777" w:rsidR="0094524C" w:rsidRDefault="00000000" w:rsidP="00431A7B">
    <w:pPr>
      <w:pStyle w:val="Nagwek"/>
      <w:jc w:val="center"/>
    </w:pPr>
    <w:r>
      <w:rPr>
        <w:noProof/>
      </w:rPr>
      <w:pict w14:anchorId="1FAAB1A4"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2" o:spid="_x0000_s1025" type="#_x0000_t32" style="position:absolute;left:0;text-align:left;margin-left:-19.95pt;margin-top:2.25pt;width:407.25pt;height:0;z-index:251658240;visibility:visible;mso-wrap-distance-top:-6e-5mm;mso-wrap-distance-bottom:-6e-5m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" strokecolor="#00b0f0"/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81"/>
    <w:multiLevelType w:val="singleLevel"/>
    <w:tmpl w:val="51FA6F34"/>
    <w:lvl w:ilvl="0">
      <w:start w:val="1"/>
      <w:numFmt w:val="bullet"/>
      <w:pStyle w:val="Listapunktowana4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1" w15:restartNumberingAfterBreak="0">
    <w:nsid w:val="FFFFFF82"/>
    <w:multiLevelType w:val="singleLevel"/>
    <w:tmpl w:val="340AF340"/>
    <w:lvl w:ilvl="0">
      <w:start w:val="1"/>
      <w:numFmt w:val="bullet"/>
      <w:pStyle w:val="Listapunktowana3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2" w15:restartNumberingAfterBreak="0">
    <w:nsid w:val="FFFFFFFE"/>
    <w:multiLevelType w:val="singleLevel"/>
    <w:tmpl w:val="FFFFFFFF"/>
    <w:lvl w:ilvl="0">
      <w:numFmt w:val="decimal"/>
      <w:lvlText w:val="*"/>
      <w:lvlJc w:val="left"/>
    </w:lvl>
  </w:abstractNum>
  <w:abstractNum w:abstractNumId="3" w15:restartNumberingAfterBreak="0">
    <w:nsid w:val="00000001"/>
    <w:multiLevelType w:val="multilevel"/>
    <w:tmpl w:val="00000001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4" w15:restartNumberingAfterBreak="0">
    <w:nsid w:val="00000003"/>
    <w:multiLevelType w:val="multilevel"/>
    <w:tmpl w:val="97668FC8"/>
    <w:name w:val="WW8Num2"/>
    <w:lvl w:ilvl="0">
      <w:start w:val="5"/>
      <w:numFmt w:val="bullet"/>
      <w:lvlText w:val="-"/>
      <w:lvlJc w:val="left"/>
      <w:pPr>
        <w:tabs>
          <w:tab w:val="num" w:pos="1158"/>
        </w:tabs>
        <w:ind w:left="1158" w:hanging="360"/>
      </w:pPr>
      <w:rPr>
        <w:rFonts w:ascii="Times New Roman" w:hAnsi="Times New Roman" w:cs="Times New Roman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/>
        <w:color w:val="auto"/>
      </w:r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00000004"/>
    <w:multiLevelType w:val="singleLevel"/>
    <w:tmpl w:val="00000004"/>
    <w:name w:val="WW8Num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6" w15:restartNumberingAfterBreak="0">
    <w:nsid w:val="00000008"/>
    <w:multiLevelType w:val="multilevel"/>
    <w:tmpl w:val="00000008"/>
    <w:name w:val="WW8Num8"/>
    <w:lvl w:ilvl="0">
      <w:start w:val="7"/>
      <w:numFmt w:val="decimal"/>
      <w:lvlText w:val="%1"/>
      <w:lvlJc w:val="left"/>
      <w:pPr>
        <w:tabs>
          <w:tab w:val="num" w:pos="480"/>
        </w:tabs>
        <w:ind w:left="480" w:hanging="480"/>
      </w:pPr>
    </w:lvl>
    <w:lvl w:ilvl="1">
      <w:start w:val="1"/>
      <w:numFmt w:val="decimal"/>
      <w:lvlText w:val="%1.%2"/>
      <w:lvlJc w:val="left"/>
      <w:pPr>
        <w:tabs>
          <w:tab w:val="num" w:pos="1020"/>
        </w:tabs>
        <w:ind w:left="1020" w:hanging="480"/>
      </w:pPr>
    </w:lvl>
    <w:lvl w:ilvl="2">
      <w:start w:val="3"/>
      <w:numFmt w:val="decimal"/>
      <w:lvlText w:val="%1.%2.%3"/>
      <w:lvlJc w:val="left"/>
      <w:pPr>
        <w:tabs>
          <w:tab w:val="num" w:pos="1800"/>
        </w:tabs>
        <w:ind w:left="1800" w:hanging="720"/>
      </w:pPr>
    </w:lvl>
    <w:lvl w:ilvl="3">
      <w:start w:val="1"/>
      <w:numFmt w:val="decimal"/>
      <w:lvlText w:val="%1.%2.%3.%4"/>
      <w:lvlJc w:val="left"/>
      <w:pPr>
        <w:tabs>
          <w:tab w:val="num" w:pos="2340"/>
        </w:tabs>
        <w:ind w:left="2340" w:hanging="720"/>
      </w:pPr>
    </w:lvl>
    <w:lvl w:ilvl="4">
      <w:start w:val="1"/>
      <w:numFmt w:val="decimal"/>
      <w:lvlText w:val="%1.%2.%3.%4.%5"/>
      <w:lvlJc w:val="left"/>
      <w:pPr>
        <w:tabs>
          <w:tab w:val="num" w:pos="3240"/>
        </w:tabs>
        <w:ind w:left="3240" w:hanging="1080"/>
      </w:pPr>
    </w:lvl>
    <w:lvl w:ilvl="5">
      <w:start w:val="1"/>
      <w:numFmt w:val="decimal"/>
      <w:lvlText w:val="%1.%2.%3.%4.%5.%6"/>
      <w:lvlJc w:val="left"/>
      <w:pPr>
        <w:tabs>
          <w:tab w:val="num" w:pos="3780"/>
        </w:tabs>
        <w:ind w:left="3780" w:hanging="1080"/>
      </w:pPr>
    </w:lvl>
    <w:lvl w:ilvl="6">
      <w:start w:val="1"/>
      <w:numFmt w:val="decimal"/>
      <w:lvlText w:val="%1.%2.%3.%4.%5.%6.%7"/>
      <w:lvlJc w:val="left"/>
      <w:pPr>
        <w:tabs>
          <w:tab w:val="num" w:pos="4680"/>
        </w:tabs>
        <w:ind w:left="4680" w:hanging="1440"/>
      </w:pPr>
    </w:lvl>
    <w:lvl w:ilvl="7">
      <w:start w:val="1"/>
      <w:numFmt w:val="decimal"/>
      <w:lvlText w:val="%1.%2.%3.%4.%5.%6.%7.%8"/>
      <w:lvlJc w:val="left"/>
      <w:pPr>
        <w:tabs>
          <w:tab w:val="num" w:pos="5220"/>
        </w:tabs>
        <w:ind w:left="5220" w:hanging="1440"/>
      </w:pPr>
    </w:lvl>
    <w:lvl w:ilvl="8">
      <w:start w:val="1"/>
      <w:numFmt w:val="decimal"/>
      <w:lvlText w:val="%1.%2.%3.%4.%5.%6.%7.%8.%9"/>
      <w:lvlJc w:val="left"/>
      <w:pPr>
        <w:tabs>
          <w:tab w:val="num" w:pos="6120"/>
        </w:tabs>
        <w:ind w:left="6120" w:hanging="1800"/>
      </w:pPr>
    </w:lvl>
  </w:abstractNum>
  <w:abstractNum w:abstractNumId="7" w15:restartNumberingAfterBreak="0">
    <w:nsid w:val="00000009"/>
    <w:multiLevelType w:val="multilevel"/>
    <w:tmpl w:val="00000009"/>
    <w:name w:val="WW8Num1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Times New Roman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Courier New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Courier New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Times New Roman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Courier New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Courier New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Times New Roman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Courier New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Courier New"/>
      </w:rPr>
    </w:lvl>
  </w:abstractNum>
  <w:abstractNum w:abstractNumId="8" w15:restartNumberingAfterBreak="0">
    <w:nsid w:val="0000000B"/>
    <w:multiLevelType w:val="multilevel"/>
    <w:tmpl w:val="573CF6EC"/>
    <w:name w:val="WW8Num11"/>
    <w:lvl w:ilvl="0">
      <w:start w:val="1"/>
      <w:numFmt w:val="bullet"/>
      <w:lvlText w:val=""/>
      <w:lvlJc w:val="left"/>
      <w:pPr>
        <w:tabs>
          <w:tab w:val="num" w:pos="927"/>
        </w:tabs>
        <w:ind w:left="927" w:hanging="360"/>
      </w:pPr>
      <w:rPr>
        <w:rFonts w:ascii="Symbol" w:hAnsi="Symbol" w:cs="Symbol"/>
      </w:rPr>
    </w:lvl>
    <w:lvl w:ilvl="1">
      <w:start w:val="1"/>
      <w:numFmt w:val="decimal"/>
      <w:lvlText w:val="%1.%2"/>
      <w:lvlJc w:val="left"/>
      <w:pPr>
        <w:tabs>
          <w:tab w:val="num" w:pos="1635"/>
        </w:tabs>
        <w:ind w:left="1635" w:hanging="360"/>
      </w:pPr>
    </w:lvl>
    <w:lvl w:ilvl="2">
      <w:start w:val="1"/>
      <w:numFmt w:val="decimal"/>
      <w:lvlText w:val="%1.%2.%3"/>
      <w:lvlJc w:val="left"/>
      <w:pPr>
        <w:tabs>
          <w:tab w:val="num" w:pos="2703"/>
        </w:tabs>
        <w:ind w:left="2703" w:hanging="720"/>
      </w:pPr>
    </w:lvl>
    <w:lvl w:ilvl="3">
      <w:start w:val="1"/>
      <w:numFmt w:val="decimal"/>
      <w:lvlText w:val="%1.%2.%3.%4"/>
      <w:lvlJc w:val="left"/>
      <w:pPr>
        <w:tabs>
          <w:tab w:val="num" w:pos="3771"/>
        </w:tabs>
        <w:ind w:left="3771" w:hanging="1080"/>
      </w:pPr>
    </w:lvl>
    <w:lvl w:ilvl="4">
      <w:start w:val="1"/>
      <w:numFmt w:val="decimal"/>
      <w:lvlText w:val="%1.%2.%3.%4.%5"/>
      <w:lvlJc w:val="left"/>
      <w:pPr>
        <w:tabs>
          <w:tab w:val="num" w:pos="4479"/>
        </w:tabs>
        <w:ind w:left="4479" w:hanging="1080"/>
      </w:pPr>
    </w:lvl>
    <w:lvl w:ilvl="5">
      <w:start w:val="1"/>
      <w:numFmt w:val="decimal"/>
      <w:lvlText w:val="%1.%2.%3.%4.%5.%6"/>
      <w:lvlJc w:val="left"/>
      <w:pPr>
        <w:tabs>
          <w:tab w:val="num" w:pos="5547"/>
        </w:tabs>
        <w:ind w:left="5547" w:hanging="1440"/>
      </w:pPr>
    </w:lvl>
    <w:lvl w:ilvl="6">
      <w:start w:val="1"/>
      <w:numFmt w:val="decimal"/>
      <w:lvlText w:val="%1.%2.%3.%4.%5.%6.%7"/>
      <w:lvlJc w:val="left"/>
      <w:pPr>
        <w:tabs>
          <w:tab w:val="num" w:pos="6255"/>
        </w:tabs>
        <w:ind w:left="6255" w:hanging="1440"/>
      </w:pPr>
    </w:lvl>
    <w:lvl w:ilvl="7">
      <w:start w:val="1"/>
      <w:numFmt w:val="decimal"/>
      <w:lvlText w:val="%1.%2.%3.%4.%5.%6.%7.%8"/>
      <w:lvlJc w:val="left"/>
      <w:pPr>
        <w:tabs>
          <w:tab w:val="num" w:pos="7323"/>
        </w:tabs>
        <w:ind w:left="7323" w:hanging="1800"/>
      </w:pPr>
    </w:lvl>
    <w:lvl w:ilvl="8">
      <w:start w:val="1"/>
      <w:numFmt w:val="decimal"/>
      <w:lvlText w:val="%1.%2.%3.%4.%5.%6.%7.%8.%9"/>
      <w:lvlJc w:val="left"/>
      <w:pPr>
        <w:tabs>
          <w:tab w:val="num" w:pos="8391"/>
        </w:tabs>
        <w:ind w:left="8391" w:hanging="2160"/>
      </w:pPr>
    </w:lvl>
  </w:abstractNum>
  <w:abstractNum w:abstractNumId="9" w15:restartNumberingAfterBreak="0">
    <w:nsid w:val="0000000C"/>
    <w:multiLevelType w:val="singleLevel"/>
    <w:tmpl w:val="0000000C"/>
    <w:name w:val="WW8Num12"/>
    <w:lvl w:ilvl="0">
      <w:start w:val="1"/>
      <w:numFmt w:val="bullet"/>
      <w:lvlText w:val=""/>
      <w:lvlJc w:val="left"/>
      <w:pPr>
        <w:tabs>
          <w:tab w:val="num" w:pos="795"/>
        </w:tabs>
        <w:ind w:left="795" w:hanging="360"/>
      </w:pPr>
      <w:rPr>
        <w:rFonts w:ascii="Symbol" w:hAnsi="Symbol" w:cs="Symbol"/>
      </w:rPr>
    </w:lvl>
  </w:abstractNum>
  <w:abstractNum w:abstractNumId="10" w15:restartNumberingAfterBreak="0">
    <w:nsid w:val="0000000E"/>
    <w:multiLevelType w:val="singleLevel"/>
    <w:tmpl w:val="0000000E"/>
    <w:name w:val="WW8Num1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/>
      </w:rPr>
    </w:lvl>
  </w:abstractNum>
  <w:abstractNum w:abstractNumId="11" w15:restartNumberingAfterBreak="0">
    <w:nsid w:val="00000010"/>
    <w:multiLevelType w:val="singleLevel"/>
    <w:tmpl w:val="00000010"/>
    <w:name w:val="WW8Num16"/>
    <w:lvl w:ilvl="0">
      <w:start w:val="1"/>
      <w:numFmt w:val="bullet"/>
      <w:lvlText w:val=""/>
      <w:lvlJc w:val="left"/>
      <w:pPr>
        <w:tabs>
          <w:tab w:val="num" w:pos="907"/>
        </w:tabs>
        <w:ind w:left="907" w:hanging="283"/>
      </w:pPr>
      <w:rPr>
        <w:rFonts w:ascii="Symbol" w:hAnsi="Symbol" w:cs="Times New Roman"/>
      </w:rPr>
    </w:lvl>
  </w:abstractNum>
  <w:abstractNum w:abstractNumId="12" w15:restartNumberingAfterBreak="0">
    <w:nsid w:val="00000011"/>
    <w:multiLevelType w:val="singleLevel"/>
    <w:tmpl w:val="00000011"/>
    <w:name w:val="WW8Num17"/>
    <w:lvl w:ilvl="0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cs="Symbol"/>
      </w:rPr>
    </w:lvl>
  </w:abstractNum>
  <w:abstractNum w:abstractNumId="13" w15:restartNumberingAfterBreak="0">
    <w:nsid w:val="00000012"/>
    <w:multiLevelType w:val="singleLevel"/>
    <w:tmpl w:val="00000012"/>
    <w:name w:val="WW8Num18"/>
    <w:lvl w:ilvl="0">
      <w:start w:val="1"/>
      <w:numFmt w:val="decimal"/>
      <w:lvlText w:val="%1)"/>
      <w:lvlJc w:val="left"/>
      <w:pPr>
        <w:tabs>
          <w:tab w:val="num" w:pos="1069"/>
        </w:tabs>
        <w:ind w:left="1069" w:hanging="360"/>
      </w:pPr>
    </w:lvl>
  </w:abstractNum>
  <w:abstractNum w:abstractNumId="14" w15:restartNumberingAfterBreak="0">
    <w:nsid w:val="00000013"/>
    <w:multiLevelType w:val="singleLevel"/>
    <w:tmpl w:val="00000013"/>
    <w:name w:val="WW8Num19"/>
    <w:lvl w:ilvl="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/>
        <w:u w:val="none"/>
      </w:rPr>
    </w:lvl>
  </w:abstractNum>
  <w:abstractNum w:abstractNumId="15" w15:restartNumberingAfterBreak="0">
    <w:nsid w:val="00000014"/>
    <w:multiLevelType w:val="multilevel"/>
    <w:tmpl w:val="0ED8ED16"/>
    <w:name w:val="WW8Num20"/>
    <w:lvl w:ilvl="0">
      <w:start w:val="2"/>
      <w:numFmt w:val="decimal"/>
      <w:lvlText w:val="%1."/>
      <w:lvlJc w:val="left"/>
      <w:pPr>
        <w:tabs>
          <w:tab w:val="num" w:pos="525"/>
        </w:tabs>
        <w:ind w:left="525" w:hanging="525"/>
      </w:pPr>
      <w:rPr>
        <w:rFonts w:hint="default"/>
        <w:u w:val="none"/>
      </w:rPr>
    </w:lvl>
    <w:lvl w:ilvl="1">
      <w:start w:val="1"/>
      <w:numFmt w:val="decimal"/>
      <w:lvlText w:val="%1.%2.1"/>
      <w:lvlJc w:val="left"/>
      <w:pPr>
        <w:tabs>
          <w:tab w:val="num" w:pos="1092"/>
        </w:tabs>
        <w:ind w:left="1092" w:hanging="525"/>
      </w:pPr>
      <w:rPr>
        <w:rFonts w:ascii="Times New Roman" w:hAnsi="Times New Roman" w:cs="Times New Roman" w:hint="default"/>
        <w:b/>
        <w:u w:val="none"/>
      </w:rPr>
    </w:lvl>
    <w:lvl w:ilvl="2">
      <w:start w:val="1"/>
      <w:numFmt w:val="decimal"/>
      <w:lvlText w:val="%1.%2.%3."/>
      <w:lvlJc w:val="left"/>
      <w:pPr>
        <w:tabs>
          <w:tab w:val="num" w:pos="1854"/>
        </w:tabs>
        <w:ind w:left="1854" w:hanging="720"/>
      </w:pPr>
      <w:rPr>
        <w:rFonts w:hint="default"/>
        <w:u w:val="none"/>
      </w:rPr>
    </w:lvl>
    <w:lvl w:ilvl="3">
      <w:start w:val="1"/>
      <w:numFmt w:val="decimal"/>
      <w:lvlText w:val="%1.%2.%3.%4."/>
      <w:lvlJc w:val="left"/>
      <w:pPr>
        <w:tabs>
          <w:tab w:val="num" w:pos="2421"/>
        </w:tabs>
        <w:ind w:left="2421" w:hanging="720"/>
      </w:pPr>
      <w:rPr>
        <w:rFonts w:hint="default"/>
        <w:u w:val="none"/>
      </w:rPr>
    </w:lvl>
    <w:lvl w:ilvl="4">
      <w:start w:val="1"/>
      <w:numFmt w:val="decimal"/>
      <w:lvlText w:val="%1.%2.%3.%4.%5."/>
      <w:lvlJc w:val="left"/>
      <w:pPr>
        <w:tabs>
          <w:tab w:val="num" w:pos="3348"/>
        </w:tabs>
        <w:ind w:left="3348" w:hanging="1080"/>
      </w:pPr>
      <w:rPr>
        <w:rFonts w:hint="default"/>
        <w:u w:val="none"/>
      </w:rPr>
    </w:lvl>
    <w:lvl w:ilvl="5">
      <w:start w:val="1"/>
      <w:numFmt w:val="decimal"/>
      <w:lvlText w:val="%1.%2.%3.%4.%5.%6."/>
      <w:lvlJc w:val="left"/>
      <w:pPr>
        <w:tabs>
          <w:tab w:val="num" w:pos="3915"/>
        </w:tabs>
        <w:ind w:left="3915" w:hanging="1080"/>
      </w:pPr>
      <w:rPr>
        <w:rFonts w:hint="default"/>
        <w:u w:val="none"/>
      </w:rPr>
    </w:lvl>
    <w:lvl w:ilvl="6">
      <w:start w:val="1"/>
      <w:numFmt w:val="decimal"/>
      <w:lvlText w:val="%1.%2.%3.%4.%5.%6.%7."/>
      <w:lvlJc w:val="left"/>
      <w:pPr>
        <w:tabs>
          <w:tab w:val="num" w:pos="4842"/>
        </w:tabs>
        <w:ind w:left="4842" w:hanging="1440"/>
      </w:pPr>
      <w:rPr>
        <w:rFonts w:hint="default"/>
        <w:u w:val="none"/>
      </w:rPr>
    </w:lvl>
    <w:lvl w:ilvl="7">
      <w:start w:val="1"/>
      <w:numFmt w:val="decimal"/>
      <w:lvlText w:val="%1.%2.%3.%4.%5.%6.%7.%8."/>
      <w:lvlJc w:val="left"/>
      <w:pPr>
        <w:tabs>
          <w:tab w:val="num" w:pos="5409"/>
        </w:tabs>
        <w:ind w:left="5409" w:hanging="1440"/>
      </w:pPr>
      <w:rPr>
        <w:rFonts w:hint="default"/>
        <w:u w:val="none"/>
      </w:rPr>
    </w:lvl>
    <w:lvl w:ilvl="8">
      <w:start w:val="1"/>
      <w:numFmt w:val="decimal"/>
      <w:lvlText w:val="%1.%2.%3.%4.%5.%6.%7.%8.%9."/>
      <w:lvlJc w:val="left"/>
      <w:pPr>
        <w:tabs>
          <w:tab w:val="num" w:pos="6336"/>
        </w:tabs>
        <w:ind w:left="6336" w:hanging="1800"/>
      </w:pPr>
      <w:rPr>
        <w:rFonts w:hint="default"/>
        <w:u w:val="none"/>
      </w:rPr>
    </w:lvl>
  </w:abstractNum>
  <w:abstractNum w:abstractNumId="16" w15:restartNumberingAfterBreak="0">
    <w:nsid w:val="00000015"/>
    <w:multiLevelType w:val="singleLevel"/>
    <w:tmpl w:val="00000015"/>
    <w:name w:val="WW8Num21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/>
      </w:rPr>
    </w:lvl>
  </w:abstractNum>
  <w:abstractNum w:abstractNumId="17" w15:restartNumberingAfterBreak="0">
    <w:nsid w:val="00000017"/>
    <w:multiLevelType w:val="multilevel"/>
    <w:tmpl w:val="00000017"/>
    <w:name w:val="WW8Num23"/>
    <w:lvl w:ilvl="0">
      <w:start w:val="1"/>
      <w:numFmt w:val="decimal"/>
      <w:lvlText w:val="%1."/>
      <w:lvlJc w:val="left"/>
      <w:pPr>
        <w:tabs>
          <w:tab w:val="num" w:pos="1146"/>
        </w:tabs>
        <w:ind w:left="1146" w:hanging="360"/>
      </w:pPr>
    </w:lvl>
    <w:lvl w:ilvl="1">
      <w:start w:val="1"/>
      <w:numFmt w:val="bullet"/>
      <w:lvlText w:val=""/>
      <w:lvlJc w:val="left"/>
      <w:pPr>
        <w:tabs>
          <w:tab w:val="num" w:pos="1866"/>
        </w:tabs>
        <w:ind w:left="1866" w:hanging="360"/>
      </w:pPr>
      <w:rPr>
        <w:rFonts w:ascii="Symbol" w:hAnsi="Symbol" w:cs="Times New Roman"/>
        <w:b/>
        <w:sz w:val="24"/>
      </w:rPr>
    </w:lvl>
    <w:lvl w:ilvl="2">
      <w:start w:val="1"/>
      <w:numFmt w:val="decimal"/>
      <w:lvlText w:val="%3)"/>
      <w:lvlJc w:val="left"/>
      <w:pPr>
        <w:tabs>
          <w:tab w:val="num" w:pos="2766"/>
        </w:tabs>
        <w:ind w:left="2766" w:hanging="360"/>
      </w:pPr>
    </w:lvl>
    <w:lvl w:ilvl="3">
      <w:start w:val="1"/>
      <w:numFmt w:val="decimal"/>
      <w:lvlText w:val="%4."/>
      <w:lvlJc w:val="left"/>
      <w:pPr>
        <w:tabs>
          <w:tab w:val="num" w:pos="3306"/>
        </w:tabs>
        <w:ind w:left="3306" w:hanging="360"/>
      </w:pPr>
    </w:lvl>
    <w:lvl w:ilvl="4">
      <w:start w:val="1"/>
      <w:numFmt w:val="lowerLetter"/>
      <w:lvlText w:val="%5."/>
      <w:lvlJc w:val="left"/>
      <w:pPr>
        <w:tabs>
          <w:tab w:val="num" w:pos="4026"/>
        </w:tabs>
        <w:ind w:left="4026" w:hanging="360"/>
      </w:pPr>
    </w:lvl>
    <w:lvl w:ilvl="5">
      <w:start w:val="1"/>
      <w:numFmt w:val="lowerRoman"/>
      <w:lvlText w:val="%6."/>
      <w:lvlJc w:val="right"/>
      <w:pPr>
        <w:tabs>
          <w:tab w:val="num" w:pos="4746"/>
        </w:tabs>
        <w:ind w:left="4746" w:hanging="180"/>
      </w:pPr>
    </w:lvl>
    <w:lvl w:ilvl="6">
      <w:start w:val="1"/>
      <w:numFmt w:val="decimal"/>
      <w:lvlText w:val="%7."/>
      <w:lvlJc w:val="left"/>
      <w:pPr>
        <w:tabs>
          <w:tab w:val="num" w:pos="5466"/>
        </w:tabs>
        <w:ind w:left="5466" w:hanging="360"/>
      </w:pPr>
    </w:lvl>
    <w:lvl w:ilvl="7">
      <w:start w:val="1"/>
      <w:numFmt w:val="lowerLetter"/>
      <w:lvlText w:val="%8."/>
      <w:lvlJc w:val="left"/>
      <w:pPr>
        <w:tabs>
          <w:tab w:val="num" w:pos="6186"/>
        </w:tabs>
        <w:ind w:left="6186" w:hanging="360"/>
      </w:pPr>
    </w:lvl>
    <w:lvl w:ilvl="8">
      <w:start w:val="1"/>
      <w:numFmt w:val="lowerRoman"/>
      <w:lvlText w:val="%9."/>
      <w:lvlJc w:val="right"/>
      <w:pPr>
        <w:tabs>
          <w:tab w:val="num" w:pos="6906"/>
        </w:tabs>
        <w:ind w:left="6906" w:hanging="180"/>
      </w:pPr>
    </w:lvl>
  </w:abstractNum>
  <w:abstractNum w:abstractNumId="18" w15:restartNumberingAfterBreak="0">
    <w:nsid w:val="00000018"/>
    <w:multiLevelType w:val="singleLevel"/>
    <w:tmpl w:val="AA9EF526"/>
    <w:name w:val="WW8Num24"/>
    <w:lvl w:ilvl="0">
      <w:start w:val="2"/>
      <w:numFmt w:val="upperRoman"/>
      <w:lvlText w:val="%1."/>
      <w:lvlJc w:val="left"/>
      <w:pPr>
        <w:tabs>
          <w:tab w:val="num" w:pos="0"/>
        </w:tabs>
        <w:ind w:left="1080" w:hanging="720"/>
      </w:pPr>
      <w:rPr>
        <w:rFonts w:ascii="Times New Roman" w:hAnsi="Times New Roman" w:cs="Times New Roman" w:hint="default"/>
        <w:sz w:val="36"/>
        <w:szCs w:val="36"/>
      </w:rPr>
    </w:lvl>
  </w:abstractNum>
  <w:abstractNum w:abstractNumId="19" w15:restartNumberingAfterBreak="0">
    <w:nsid w:val="00000019"/>
    <w:multiLevelType w:val="singleLevel"/>
    <w:tmpl w:val="00000019"/>
    <w:name w:val="WW8Num25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/>
      </w:rPr>
    </w:lvl>
  </w:abstractNum>
  <w:abstractNum w:abstractNumId="20" w15:restartNumberingAfterBreak="0">
    <w:nsid w:val="0000001A"/>
    <w:multiLevelType w:val="multilevel"/>
    <w:tmpl w:val="22EE8F2A"/>
    <w:name w:val="WW8Num26"/>
    <w:lvl w:ilvl="0">
      <w:start w:val="3"/>
      <w:numFmt w:val="decimal"/>
      <w:lvlText w:val="%1.0"/>
      <w:lvlJc w:val="left"/>
      <w:pPr>
        <w:tabs>
          <w:tab w:val="num" w:pos="540"/>
        </w:tabs>
        <w:ind w:left="540" w:hanging="360"/>
      </w:pPr>
      <w:rPr>
        <w:rFonts w:ascii="Times New Roman" w:hAnsi="Times New Roman" w:cs="Times New Roman" w:hint="default"/>
      </w:rPr>
    </w:lvl>
    <w:lvl w:ilvl="1">
      <w:start w:val="1"/>
      <w:numFmt w:val="none"/>
      <w:lvlText w:val="12.1"/>
      <w:lvlJc w:val="left"/>
      <w:pPr>
        <w:tabs>
          <w:tab w:val="num" w:pos="1248"/>
        </w:tabs>
        <w:ind w:left="1248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2316"/>
        </w:tabs>
        <w:ind w:left="2316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3384"/>
        </w:tabs>
        <w:ind w:left="3384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4092"/>
        </w:tabs>
        <w:ind w:left="4092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5160"/>
        </w:tabs>
        <w:ind w:left="516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5868"/>
        </w:tabs>
        <w:ind w:left="5868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6936"/>
        </w:tabs>
        <w:ind w:left="6936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8004"/>
        </w:tabs>
        <w:ind w:left="8004" w:hanging="2160"/>
      </w:pPr>
      <w:rPr>
        <w:rFonts w:hint="default"/>
      </w:rPr>
    </w:lvl>
  </w:abstractNum>
  <w:abstractNum w:abstractNumId="21" w15:restartNumberingAfterBreak="0">
    <w:nsid w:val="0000001C"/>
    <w:multiLevelType w:val="multilevel"/>
    <w:tmpl w:val="0000001C"/>
    <w:name w:val="WW8Num28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283" w:hanging="283"/>
      </w:pPr>
    </w:lvl>
    <w:lvl w:ilvl="1">
      <w:start w:val="1"/>
      <w:numFmt w:val="decimal"/>
      <w:lvlText w:val=".%2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.%3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.%4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.%5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.%6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.%7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.%8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.%9"/>
      <w:lvlJc w:val="left"/>
      <w:pPr>
        <w:tabs>
          <w:tab w:val="num" w:pos="3600"/>
        </w:tabs>
        <w:ind w:left="3600" w:hanging="360"/>
      </w:pPr>
    </w:lvl>
  </w:abstractNum>
  <w:abstractNum w:abstractNumId="22" w15:restartNumberingAfterBreak="0">
    <w:nsid w:val="0000001D"/>
    <w:multiLevelType w:val="multilevel"/>
    <w:tmpl w:val="0000001D"/>
    <w:name w:val="WW8Num29"/>
    <w:lvl w:ilvl="0">
      <w:start w:val="1"/>
      <w:numFmt w:val="decimal"/>
      <w:lvlText w:val="%1."/>
      <w:lvlJc w:val="left"/>
      <w:pPr>
        <w:tabs>
          <w:tab w:val="num" w:pos="283"/>
        </w:tabs>
        <w:ind w:left="283" w:hanging="283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23" w15:restartNumberingAfterBreak="0">
    <w:nsid w:val="0000001E"/>
    <w:multiLevelType w:val="multilevel"/>
    <w:tmpl w:val="0000001E"/>
    <w:name w:val="WW8Num30"/>
    <w:lvl w:ilvl="0">
      <w:start w:val="1"/>
      <w:numFmt w:val="decimal"/>
      <w:lvlText w:val="%1."/>
      <w:lvlJc w:val="left"/>
      <w:pPr>
        <w:tabs>
          <w:tab w:val="num" w:pos="283"/>
        </w:tabs>
        <w:ind w:left="283" w:hanging="283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24" w15:restartNumberingAfterBreak="0">
    <w:nsid w:val="0004520F"/>
    <w:multiLevelType w:val="hybridMultilevel"/>
    <w:tmpl w:val="1C101CF6"/>
    <w:lvl w:ilvl="0" w:tplc="18B67D06">
      <w:start w:val="1"/>
      <w:numFmt w:val="bullet"/>
      <w:lvlText w:val="-"/>
      <w:lvlJc w:val="left"/>
      <w:pPr>
        <w:ind w:left="1080" w:hanging="360"/>
      </w:pPr>
      <w:rPr>
        <w:rFonts w:ascii="Courier New" w:hAnsi="Courier New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5" w15:restartNumberingAfterBreak="0">
    <w:nsid w:val="01EB3497"/>
    <w:multiLevelType w:val="multilevel"/>
    <w:tmpl w:val="398C108E"/>
    <w:name w:val="WW8Num7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1080"/>
        </w:tabs>
        <w:ind w:left="792" w:hanging="432"/>
      </w:pPr>
      <w:rPr>
        <w:rFonts w:hint="default"/>
        <w:b w:val="0"/>
        <w:i w:val="0"/>
      </w:rPr>
    </w:lvl>
    <w:lvl w:ilvl="2">
      <w:start w:val="1"/>
      <w:numFmt w:val="decimal"/>
      <w:lvlText w:val="3.5.%3."/>
      <w:lvlJc w:val="left"/>
      <w:pPr>
        <w:tabs>
          <w:tab w:val="num" w:pos="1440"/>
        </w:tabs>
        <w:ind w:left="1224" w:hanging="504"/>
      </w:pPr>
      <w:rPr>
        <w:rFonts w:hint="default"/>
      </w:rPr>
    </w:lvl>
    <w:lvl w:ilvl="3">
      <w:start w:val="1"/>
      <w:numFmt w:val="decimal"/>
      <w:lvlText w:val="3.5.%3.%4."/>
      <w:lvlJc w:val="left"/>
      <w:pPr>
        <w:tabs>
          <w:tab w:val="num" w:pos="1080"/>
        </w:tabs>
        <w:ind w:left="64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88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96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68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040"/>
        </w:tabs>
        <w:ind w:left="4320" w:hanging="1440"/>
      </w:pPr>
      <w:rPr>
        <w:rFonts w:hint="default"/>
      </w:rPr>
    </w:lvl>
  </w:abstractNum>
  <w:abstractNum w:abstractNumId="26" w15:restartNumberingAfterBreak="0">
    <w:nsid w:val="074A60DA"/>
    <w:multiLevelType w:val="multilevel"/>
    <w:tmpl w:val="21D8C24C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pStyle w:val="ListanumerowanaPABLO1"/>
      <w:lvlText w:val="%12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7" w15:restartNumberingAfterBreak="0">
    <w:nsid w:val="0AA06025"/>
    <w:multiLevelType w:val="multilevel"/>
    <w:tmpl w:val="4970BE66"/>
    <w:lvl w:ilvl="0">
      <w:start w:val="2"/>
      <w:numFmt w:val="decimal"/>
      <w:lvlText w:val="%1.0"/>
      <w:lvlJc w:val="left"/>
      <w:pPr>
        <w:ind w:left="720" w:hanging="720"/>
      </w:pPr>
      <w:rPr>
        <w:rFonts w:hint="default"/>
        <w:b/>
        <w:sz w:val="28"/>
      </w:rPr>
    </w:lvl>
    <w:lvl w:ilvl="1">
      <w:start w:val="1"/>
      <w:numFmt w:val="decimal"/>
      <w:lvlText w:val="%1.%2"/>
      <w:lvlJc w:val="left"/>
      <w:pPr>
        <w:ind w:left="1429" w:hanging="720"/>
      </w:pPr>
      <w:rPr>
        <w:rFonts w:hint="default"/>
        <w:b/>
        <w:sz w:val="28"/>
      </w:rPr>
    </w:lvl>
    <w:lvl w:ilvl="2">
      <w:start w:val="1"/>
      <w:numFmt w:val="decimal"/>
      <w:lvlText w:val="%1.%2.%3"/>
      <w:lvlJc w:val="left"/>
      <w:pPr>
        <w:ind w:left="2138" w:hanging="720"/>
      </w:pPr>
      <w:rPr>
        <w:rFonts w:hint="default"/>
        <w:b/>
        <w:sz w:val="28"/>
      </w:rPr>
    </w:lvl>
    <w:lvl w:ilvl="3">
      <w:start w:val="1"/>
      <w:numFmt w:val="decimal"/>
      <w:lvlText w:val="%1.%2.%3.%4"/>
      <w:lvlJc w:val="left"/>
      <w:pPr>
        <w:ind w:left="3207" w:hanging="1080"/>
      </w:pPr>
      <w:rPr>
        <w:rFonts w:hint="default"/>
        <w:b/>
        <w:sz w:val="28"/>
      </w:rPr>
    </w:lvl>
    <w:lvl w:ilvl="4">
      <w:start w:val="1"/>
      <w:numFmt w:val="decimal"/>
      <w:lvlText w:val="%1.%2.%3.%4.%5"/>
      <w:lvlJc w:val="left"/>
      <w:pPr>
        <w:ind w:left="4276" w:hanging="1440"/>
      </w:pPr>
      <w:rPr>
        <w:rFonts w:hint="default"/>
        <w:b/>
        <w:sz w:val="28"/>
      </w:rPr>
    </w:lvl>
    <w:lvl w:ilvl="5">
      <w:start w:val="1"/>
      <w:numFmt w:val="decimal"/>
      <w:lvlText w:val="%1.%2.%3.%4.%5.%6"/>
      <w:lvlJc w:val="left"/>
      <w:pPr>
        <w:ind w:left="4985" w:hanging="1440"/>
      </w:pPr>
      <w:rPr>
        <w:rFonts w:hint="default"/>
        <w:b/>
        <w:sz w:val="28"/>
      </w:rPr>
    </w:lvl>
    <w:lvl w:ilvl="6">
      <w:start w:val="1"/>
      <w:numFmt w:val="decimal"/>
      <w:lvlText w:val="%1.%2.%3.%4.%5.%6.%7"/>
      <w:lvlJc w:val="left"/>
      <w:pPr>
        <w:ind w:left="6054" w:hanging="1800"/>
      </w:pPr>
      <w:rPr>
        <w:rFonts w:hint="default"/>
        <w:b/>
        <w:sz w:val="28"/>
      </w:rPr>
    </w:lvl>
    <w:lvl w:ilvl="7">
      <w:start w:val="1"/>
      <w:numFmt w:val="decimal"/>
      <w:lvlText w:val="%1.%2.%3.%4.%5.%6.%7.%8"/>
      <w:lvlJc w:val="left"/>
      <w:pPr>
        <w:ind w:left="7123" w:hanging="2160"/>
      </w:pPr>
      <w:rPr>
        <w:rFonts w:hint="default"/>
        <w:b/>
        <w:sz w:val="28"/>
      </w:rPr>
    </w:lvl>
    <w:lvl w:ilvl="8">
      <w:start w:val="1"/>
      <w:numFmt w:val="decimal"/>
      <w:lvlText w:val="%1.%2.%3.%4.%5.%6.%7.%8.%9"/>
      <w:lvlJc w:val="left"/>
      <w:pPr>
        <w:ind w:left="7832" w:hanging="2160"/>
      </w:pPr>
      <w:rPr>
        <w:rFonts w:hint="default"/>
        <w:b/>
        <w:sz w:val="28"/>
      </w:rPr>
    </w:lvl>
  </w:abstractNum>
  <w:abstractNum w:abstractNumId="28" w15:restartNumberingAfterBreak="0">
    <w:nsid w:val="0C4E3345"/>
    <w:multiLevelType w:val="hybridMultilevel"/>
    <w:tmpl w:val="252C649E"/>
    <w:lvl w:ilvl="0" w:tplc="04150001">
      <w:start w:val="1"/>
      <w:numFmt w:val="bullet"/>
      <w:lvlText w:val=""/>
      <w:lvlJc w:val="left"/>
      <w:pPr>
        <w:ind w:left="18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5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3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0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7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4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1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9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620" w:hanging="360"/>
      </w:pPr>
      <w:rPr>
        <w:rFonts w:ascii="Wingdings" w:hAnsi="Wingdings" w:hint="default"/>
      </w:rPr>
    </w:lvl>
  </w:abstractNum>
  <w:abstractNum w:abstractNumId="29" w15:restartNumberingAfterBreak="0">
    <w:nsid w:val="0D9D7AF6"/>
    <w:multiLevelType w:val="hybridMultilevel"/>
    <w:tmpl w:val="E23A9104"/>
    <w:lvl w:ilvl="0" w:tplc="D6B4374C">
      <w:start w:val="1"/>
      <w:numFmt w:val="upperRoman"/>
      <w:pStyle w:val="Nagwek7"/>
      <w:lvlText w:val="%1."/>
      <w:lvlJc w:val="left"/>
      <w:pPr>
        <w:tabs>
          <w:tab w:val="num" w:pos="1080"/>
        </w:tabs>
        <w:ind w:left="1080" w:hanging="720"/>
      </w:pPr>
      <w:rPr>
        <w:rFonts w:ascii="Arial" w:hAnsi="Arial" w:hint="default"/>
        <w:b/>
        <w:i w:val="0"/>
        <w:color w:val="auto"/>
        <w:sz w:val="28"/>
        <w:u w:val="none"/>
      </w:rPr>
    </w:lvl>
    <w:lvl w:ilvl="1" w:tplc="D02CB806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6A5EEEB8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C25E2996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CA2A2862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B78CFB34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AA8AF982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91E0EC1A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37145888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0" w15:restartNumberingAfterBreak="0">
    <w:nsid w:val="0E145887"/>
    <w:multiLevelType w:val="hybridMultilevel"/>
    <w:tmpl w:val="089A3DDE"/>
    <w:lvl w:ilvl="0" w:tplc="18B67D06">
      <w:start w:val="1"/>
      <w:numFmt w:val="bullet"/>
      <w:lvlText w:val="-"/>
      <w:lvlJc w:val="left"/>
      <w:pPr>
        <w:ind w:left="1080" w:hanging="360"/>
      </w:pPr>
      <w:rPr>
        <w:rFonts w:ascii="Courier New" w:hAnsi="Courier New" w:hint="default"/>
      </w:rPr>
    </w:lvl>
    <w:lvl w:ilvl="1" w:tplc="0415000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1" w15:restartNumberingAfterBreak="0">
    <w:nsid w:val="0F987FA1"/>
    <w:multiLevelType w:val="hybridMultilevel"/>
    <w:tmpl w:val="1410F9D4"/>
    <w:lvl w:ilvl="0" w:tplc="0415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2" w15:restartNumberingAfterBreak="0">
    <w:nsid w:val="0FB42479"/>
    <w:multiLevelType w:val="hybridMultilevel"/>
    <w:tmpl w:val="58A65CCE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3" w15:restartNumberingAfterBreak="0">
    <w:nsid w:val="12101959"/>
    <w:multiLevelType w:val="hybridMultilevel"/>
    <w:tmpl w:val="13D64B68"/>
    <w:lvl w:ilvl="0" w:tplc="842E712E">
      <w:start w:val="1"/>
      <w:numFmt w:val="bullet"/>
      <w:lvlText w:val=""/>
      <w:lvlJc w:val="left"/>
      <w:pPr>
        <w:ind w:left="1210" w:hanging="360"/>
      </w:pPr>
      <w:rPr>
        <w:rFonts w:ascii="Symbol" w:hAnsi="Symbol" w:hint="default"/>
        <w:color w:val="auto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4" w15:restartNumberingAfterBreak="0">
    <w:nsid w:val="277F715B"/>
    <w:multiLevelType w:val="hybridMultilevel"/>
    <w:tmpl w:val="E21CD080"/>
    <w:lvl w:ilvl="0" w:tplc="04150001">
      <w:start w:val="1"/>
      <w:numFmt w:val="bullet"/>
      <w:lvlText w:val=""/>
      <w:lvlJc w:val="left"/>
      <w:pPr>
        <w:ind w:left="2203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923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643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363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5083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803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523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7243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963" w:hanging="360"/>
      </w:pPr>
      <w:rPr>
        <w:rFonts w:ascii="Wingdings" w:hAnsi="Wingdings" w:hint="default"/>
      </w:rPr>
    </w:lvl>
  </w:abstractNum>
  <w:abstractNum w:abstractNumId="35" w15:restartNumberingAfterBreak="0">
    <w:nsid w:val="2F16111F"/>
    <w:multiLevelType w:val="hybridMultilevel"/>
    <w:tmpl w:val="254C1954"/>
    <w:lvl w:ilvl="0" w:tplc="0415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6" w15:restartNumberingAfterBreak="0">
    <w:nsid w:val="2F353BEC"/>
    <w:multiLevelType w:val="hybridMultilevel"/>
    <w:tmpl w:val="23C45B58"/>
    <w:lvl w:ilvl="0" w:tplc="E7C0686A">
      <w:start w:val="1"/>
      <w:numFmt w:val="upperRoman"/>
      <w:lvlText w:val="%1."/>
      <w:lvlJc w:val="left"/>
      <w:pPr>
        <w:ind w:left="1080" w:hanging="72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3724273D"/>
    <w:multiLevelType w:val="hybridMultilevel"/>
    <w:tmpl w:val="14A8DC56"/>
    <w:lvl w:ilvl="0" w:tplc="18B67D06">
      <w:start w:val="1"/>
      <w:numFmt w:val="bullet"/>
      <w:lvlText w:val="-"/>
      <w:lvlJc w:val="left"/>
      <w:pPr>
        <w:ind w:left="360" w:hanging="360"/>
      </w:pPr>
      <w:rPr>
        <w:rFonts w:ascii="Courier New" w:hAnsi="Courier New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8" w15:restartNumberingAfterBreak="0">
    <w:nsid w:val="3EAF7D74"/>
    <w:multiLevelType w:val="hybridMultilevel"/>
    <w:tmpl w:val="71844516"/>
    <w:lvl w:ilvl="0" w:tplc="A8DA43D4">
      <w:start w:val="1"/>
      <w:numFmt w:val="decimal"/>
      <w:lvlText w:val="%1."/>
      <w:lvlJc w:val="left"/>
      <w:pPr>
        <w:ind w:left="1080" w:hanging="360"/>
      </w:pPr>
      <w:rPr>
        <w:b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9" w15:restartNumberingAfterBreak="0">
    <w:nsid w:val="3F3178E8"/>
    <w:multiLevelType w:val="hybridMultilevel"/>
    <w:tmpl w:val="056C7C86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40" w15:restartNumberingAfterBreak="0">
    <w:nsid w:val="416E48C4"/>
    <w:multiLevelType w:val="hybridMultilevel"/>
    <w:tmpl w:val="8E90B9C8"/>
    <w:name w:val="WW8Num42"/>
    <w:lvl w:ilvl="0" w:tplc="E782004A">
      <w:start w:val="1"/>
      <w:numFmt w:val="bullet"/>
      <w:lvlText w:val=""/>
      <w:lvlJc w:val="left"/>
      <w:pPr>
        <w:tabs>
          <w:tab w:val="num" w:pos="624"/>
        </w:tabs>
        <w:ind w:left="720" w:hanging="493"/>
      </w:pPr>
      <w:rPr>
        <w:rFonts w:ascii="Symbol" w:hAnsi="Symbol" w:hint="default"/>
        <w:b w:val="0"/>
        <w:sz w:val="22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1" w15:restartNumberingAfterBreak="0">
    <w:nsid w:val="41C61427"/>
    <w:multiLevelType w:val="hybridMultilevel"/>
    <w:tmpl w:val="E6E8D76A"/>
    <w:lvl w:ilvl="0" w:tplc="782EEFB2">
      <w:start w:val="1"/>
      <w:numFmt w:val="bullet"/>
      <w:lvlText w:val=""/>
      <w:lvlJc w:val="left"/>
      <w:pPr>
        <w:ind w:left="2138" w:hanging="360"/>
      </w:pPr>
      <w:rPr>
        <w:rFonts w:ascii="Symbol" w:hAnsi="Symbol" w:hint="default"/>
      </w:rPr>
    </w:lvl>
    <w:lvl w:ilvl="1" w:tplc="04150001">
      <w:start w:val="1"/>
      <w:numFmt w:val="bullet"/>
      <w:lvlText w:val=""/>
      <w:lvlJc w:val="left"/>
      <w:pPr>
        <w:ind w:left="2858" w:hanging="360"/>
      </w:pPr>
      <w:rPr>
        <w:rFonts w:ascii="Symbol" w:hAnsi="Symbol" w:hint="default"/>
      </w:rPr>
    </w:lvl>
    <w:lvl w:ilvl="2" w:tplc="04150005" w:tentative="1">
      <w:start w:val="1"/>
      <w:numFmt w:val="bullet"/>
      <w:lvlText w:val=""/>
      <w:lvlJc w:val="left"/>
      <w:pPr>
        <w:ind w:left="357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29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501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73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45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717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898" w:hanging="360"/>
      </w:pPr>
      <w:rPr>
        <w:rFonts w:ascii="Wingdings" w:hAnsi="Wingdings" w:hint="default"/>
      </w:rPr>
    </w:lvl>
  </w:abstractNum>
  <w:abstractNum w:abstractNumId="42" w15:restartNumberingAfterBreak="0">
    <w:nsid w:val="50A10229"/>
    <w:multiLevelType w:val="hybridMultilevel"/>
    <w:tmpl w:val="40043A5A"/>
    <w:lvl w:ilvl="0" w:tplc="FFFFFFFF">
      <w:start w:val="1"/>
      <w:numFmt w:val="bullet"/>
      <w:lvlText w:val=""/>
      <w:lvlJc w:val="left"/>
      <w:pPr>
        <w:ind w:left="1713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433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153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873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593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313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033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753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473" w:hanging="360"/>
      </w:pPr>
      <w:rPr>
        <w:rFonts w:ascii="Wingdings" w:hAnsi="Wingdings" w:hint="default"/>
      </w:rPr>
    </w:lvl>
  </w:abstractNum>
  <w:abstractNum w:abstractNumId="43" w15:restartNumberingAfterBreak="0">
    <w:nsid w:val="54366D1A"/>
    <w:multiLevelType w:val="hybridMultilevel"/>
    <w:tmpl w:val="D2E416DC"/>
    <w:lvl w:ilvl="0" w:tplc="33F0EF32">
      <w:start w:val="1"/>
      <w:numFmt w:val="lowerLetter"/>
      <w:lvlText w:val="%1)"/>
      <w:lvlJc w:val="left"/>
      <w:pPr>
        <w:ind w:left="2130" w:hanging="705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505" w:hanging="360"/>
      </w:pPr>
    </w:lvl>
    <w:lvl w:ilvl="2" w:tplc="0415001B" w:tentative="1">
      <w:start w:val="1"/>
      <w:numFmt w:val="lowerRoman"/>
      <w:lvlText w:val="%3."/>
      <w:lvlJc w:val="right"/>
      <w:pPr>
        <w:ind w:left="3225" w:hanging="180"/>
      </w:pPr>
    </w:lvl>
    <w:lvl w:ilvl="3" w:tplc="0415000F" w:tentative="1">
      <w:start w:val="1"/>
      <w:numFmt w:val="decimal"/>
      <w:lvlText w:val="%4."/>
      <w:lvlJc w:val="left"/>
      <w:pPr>
        <w:ind w:left="3945" w:hanging="360"/>
      </w:pPr>
    </w:lvl>
    <w:lvl w:ilvl="4" w:tplc="04150019" w:tentative="1">
      <w:start w:val="1"/>
      <w:numFmt w:val="lowerLetter"/>
      <w:lvlText w:val="%5."/>
      <w:lvlJc w:val="left"/>
      <w:pPr>
        <w:ind w:left="4665" w:hanging="360"/>
      </w:pPr>
    </w:lvl>
    <w:lvl w:ilvl="5" w:tplc="0415001B" w:tentative="1">
      <w:start w:val="1"/>
      <w:numFmt w:val="lowerRoman"/>
      <w:lvlText w:val="%6."/>
      <w:lvlJc w:val="right"/>
      <w:pPr>
        <w:ind w:left="5385" w:hanging="180"/>
      </w:pPr>
    </w:lvl>
    <w:lvl w:ilvl="6" w:tplc="0415000F" w:tentative="1">
      <w:start w:val="1"/>
      <w:numFmt w:val="decimal"/>
      <w:lvlText w:val="%7."/>
      <w:lvlJc w:val="left"/>
      <w:pPr>
        <w:ind w:left="6105" w:hanging="360"/>
      </w:pPr>
    </w:lvl>
    <w:lvl w:ilvl="7" w:tplc="04150019" w:tentative="1">
      <w:start w:val="1"/>
      <w:numFmt w:val="lowerLetter"/>
      <w:lvlText w:val="%8."/>
      <w:lvlJc w:val="left"/>
      <w:pPr>
        <w:ind w:left="6825" w:hanging="360"/>
      </w:pPr>
    </w:lvl>
    <w:lvl w:ilvl="8" w:tplc="0415001B" w:tentative="1">
      <w:start w:val="1"/>
      <w:numFmt w:val="lowerRoman"/>
      <w:lvlText w:val="%9."/>
      <w:lvlJc w:val="right"/>
      <w:pPr>
        <w:ind w:left="7545" w:hanging="180"/>
      </w:pPr>
    </w:lvl>
  </w:abstractNum>
  <w:abstractNum w:abstractNumId="44" w15:restartNumberingAfterBreak="0">
    <w:nsid w:val="5C363E16"/>
    <w:multiLevelType w:val="hybridMultilevel"/>
    <w:tmpl w:val="4038F7F8"/>
    <w:lvl w:ilvl="0" w:tplc="0415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45" w15:restartNumberingAfterBreak="0">
    <w:nsid w:val="5D0378DB"/>
    <w:multiLevelType w:val="hybridMultilevel"/>
    <w:tmpl w:val="7EF4E4D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6" w15:restartNumberingAfterBreak="0">
    <w:nsid w:val="6115281A"/>
    <w:multiLevelType w:val="hybridMultilevel"/>
    <w:tmpl w:val="5C3CF520"/>
    <w:lvl w:ilvl="0" w:tplc="782EEFB2">
      <w:start w:val="1"/>
      <w:numFmt w:val="bullet"/>
      <w:lvlText w:val=""/>
      <w:lvlJc w:val="left"/>
      <w:pPr>
        <w:ind w:left="213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85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57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29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501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73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45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717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898" w:hanging="360"/>
      </w:pPr>
      <w:rPr>
        <w:rFonts w:ascii="Wingdings" w:hAnsi="Wingdings" w:hint="default"/>
      </w:rPr>
    </w:lvl>
  </w:abstractNum>
  <w:abstractNum w:abstractNumId="47" w15:restartNumberingAfterBreak="0">
    <w:nsid w:val="65385FB1"/>
    <w:multiLevelType w:val="hybridMultilevel"/>
    <w:tmpl w:val="CC3CAF86"/>
    <w:lvl w:ilvl="0" w:tplc="18B67D06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Courier New" w:hAnsi="Courier New" w:hint="default"/>
      </w:rPr>
    </w:lvl>
    <w:lvl w:ilvl="1" w:tplc="0415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8" w15:restartNumberingAfterBreak="0">
    <w:nsid w:val="67FD2499"/>
    <w:multiLevelType w:val="hybridMultilevel"/>
    <w:tmpl w:val="5BD4640A"/>
    <w:lvl w:ilvl="0" w:tplc="0415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49" w15:restartNumberingAfterBreak="0">
    <w:nsid w:val="6B62590A"/>
    <w:multiLevelType w:val="multilevel"/>
    <w:tmpl w:val="0415001F"/>
    <w:styleLink w:val="111111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1080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88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96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468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5040"/>
        </w:tabs>
        <w:ind w:left="4320" w:hanging="1440"/>
      </w:pPr>
    </w:lvl>
  </w:abstractNum>
  <w:abstractNum w:abstractNumId="50" w15:restartNumberingAfterBreak="0">
    <w:nsid w:val="6DFB1519"/>
    <w:multiLevelType w:val="multilevel"/>
    <w:tmpl w:val="1F044A8A"/>
    <w:lvl w:ilvl="0">
      <w:start w:val="1"/>
      <w:numFmt w:val="decimal"/>
      <w:lvlText w:val="%1.0"/>
      <w:lvlJc w:val="left"/>
      <w:pPr>
        <w:ind w:left="705" w:hanging="70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414" w:hanging="70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3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847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1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625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69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403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472" w:hanging="1800"/>
      </w:pPr>
      <w:rPr>
        <w:rFonts w:hint="default"/>
      </w:rPr>
    </w:lvl>
  </w:abstractNum>
  <w:abstractNum w:abstractNumId="51" w15:restartNumberingAfterBreak="0">
    <w:nsid w:val="70A65AB7"/>
    <w:multiLevelType w:val="hybridMultilevel"/>
    <w:tmpl w:val="3DCAFF2C"/>
    <w:lvl w:ilvl="0" w:tplc="18B67D06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Courier New" w:hAnsi="Courier New" w:hint="default"/>
      </w:rPr>
    </w:lvl>
    <w:lvl w:ilvl="1" w:tplc="0415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2" w15:restartNumberingAfterBreak="0">
    <w:nsid w:val="71BF08A9"/>
    <w:multiLevelType w:val="multilevel"/>
    <w:tmpl w:val="B5B427D0"/>
    <w:lvl w:ilvl="0">
      <w:start w:val="5"/>
      <w:numFmt w:val="decimal"/>
      <w:lvlText w:val="%1.0"/>
      <w:lvlJc w:val="left"/>
      <w:pPr>
        <w:ind w:left="720" w:hanging="72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429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3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207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4276" w:hanging="14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98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6054" w:hanging="18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7123" w:hanging="216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832" w:hanging="2160"/>
      </w:pPr>
      <w:rPr>
        <w:rFonts w:hint="default"/>
      </w:rPr>
    </w:lvl>
  </w:abstractNum>
  <w:abstractNum w:abstractNumId="53" w15:restartNumberingAfterBreak="0">
    <w:nsid w:val="763775B0"/>
    <w:multiLevelType w:val="hybridMultilevel"/>
    <w:tmpl w:val="59FA3466"/>
    <w:lvl w:ilvl="0" w:tplc="0415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54" w15:restartNumberingAfterBreak="0">
    <w:nsid w:val="7F467672"/>
    <w:multiLevelType w:val="hybridMultilevel"/>
    <w:tmpl w:val="9EB04C32"/>
    <w:lvl w:ilvl="0" w:tplc="041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5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 w16cid:durableId="1771394620">
    <w:abstractNumId w:val="29"/>
  </w:num>
  <w:num w:numId="2" w16cid:durableId="478691881">
    <w:abstractNumId w:val="1"/>
  </w:num>
  <w:num w:numId="3" w16cid:durableId="1896350620">
    <w:abstractNumId w:val="0"/>
  </w:num>
  <w:num w:numId="4" w16cid:durableId="350452559">
    <w:abstractNumId w:val="49"/>
  </w:num>
  <w:num w:numId="5" w16cid:durableId="131022516">
    <w:abstractNumId w:val="26"/>
  </w:num>
  <w:num w:numId="6" w16cid:durableId="1008294435">
    <w:abstractNumId w:val="2"/>
    <w:lvlOverride w:ilvl="0">
      <w:lvl w:ilvl="0">
        <w:start w:val="1"/>
        <w:numFmt w:val="bullet"/>
        <w:lvlText w:val=""/>
        <w:legacy w:legacy="1" w:legacySpace="0" w:legacyIndent="283"/>
        <w:lvlJc w:val="left"/>
        <w:pPr>
          <w:ind w:left="566" w:hanging="283"/>
        </w:pPr>
        <w:rPr>
          <w:rFonts w:ascii="Symbol" w:hAnsi="Symbol" w:hint="default"/>
        </w:rPr>
      </w:lvl>
    </w:lvlOverride>
  </w:num>
  <w:num w:numId="7" w16cid:durableId="1284849895">
    <w:abstractNumId w:val="47"/>
  </w:num>
  <w:num w:numId="8" w16cid:durableId="1861819157">
    <w:abstractNumId w:val="32"/>
  </w:num>
  <w:num w:numId="9" w16cid:durableId="630480963">
    <w:abstractNumId w:val="30"/>
  </w:num>
  <w:num w:numId="10" w16cid:durableId="902716904">
    <w:abstractNumId w:val="54"/>
  </w:num>
  <w:num w:numId="11" w16cid:durableId="1745448228">
    <w:abstractNumId w:val="41"/>
  </w:num>
  <w:num w:numId="12" w16cid:durableId="343480064">
    <w:abstractNumId w:val="35"/>
  </w:num>
  <w:num w:numId="13" w16cid:durableId="1310984135">
    <w:abstractNumId w:val="53"/>
  </w:num>
  <w:num w:numId="14" w16cid:durableId="1666397943">
    <w:abstractNumId w:val="33"/>
  </w:num>
  <w:num w:numId="15" w16cid:durableId="1806318121">
    <w:abstractNumId w:val="31"/>
  </w:num>
  <w:num w:numId="16" w16cid:durableId="1662729712">
    <w:abstractNumId w:val="44"/>
  </w:num>
  <w:num w:numId="17" w16cid:durableId="1886064295">
    <w:abstractNumId w:val="52"/>
  </w:num>
  <w:num w:numId="18" w16cid:durableId="803891709">
    <w:abstractNumId w:val="27"/>
  </w:num>
  <w:num w:numId="19" w16cid:durableId="1137258616">
    <w:abstractNumId w:val="42"/>
  </w:num>
  <w:num w:numId="20" w16cid:durableId="154304096">
    <w:abstractNumId w:val="46"/>
  </w:num>
  <w:num w:numId="21" w16cid:durableId="105665137">
    <w:abstractNumId w:val="48"/>
  </w:num>
  <w:num w:numId="22" w16cid:durableId="414321056">
    <w:abstractNumId w:val="43"/>
  </w:num>
  <w:num w:numId="23" w16cid:durableId="529614188">
    <w:abstractNumId w:val="38"/>
  </w:num>
  <w:num w:numId="24" w16cid:durableId="464739089">
    <w:abstractNumId w:val="24"/>
  </w:num>
  <w:num w:numId="25" w16cid:durableId="794253365">
    <w:abstractNumId w:val="39"/>
  </w:num>
  <w:num w:numId="26" w16cid:durableId="1518881336">
    <w:abstractNumId w:val="34"/>
  </w:num>
  <w:num w:numId="27" w16cid:durableId="518587240">
    <w:abstractNumId w:val="28"/>
  </w:num>
  <w:num w:numId="28" w16cid:durableId="531264127">
    <w:abstractNumId w:val="51"/>
  </w:num>
  <w:num w:numId="29" w16cid:durableId="1824004934">
    <w:abstractNumId w:val="37"/>
  </w:num>
  <w:num w:numId="30" w16cid:durableId="1908345843">
    <w:abstractNumId w:val="50"/>
  </w:num>
  <w:num w:numId="31" w16cid:durableId="935862238">
    <w:abstractNumId w:val="45"/>
  </w:num>
  <w:num w:numId="32" w16cid:durableId="737753927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3" w16cid:durableId="234166730">
    <w:abstractNumId w:val="36"/>
  </w:num>
  <w:numIdMacAtCleanup w:val="2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2"/>
  <w:embedSystemFonts/>
  <w:proofState w:spelling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rawingGridHorizontalSpacing w:val="120"/>
  <w:displayHorizontalDrawingGridEvery w:val="2"/>
  <w:noPunctuationKerning/>
  <w:characterSpacingControl w:val="doNotCompress"/>
  <w:hdrShapeDefaults>
    <o:shapedefaults v:ext="edit" spidmax="2050"/>
    <o:shapelayout v:ext="edit">
      <o:idmap v:ext="edit" data="1"/>
      <o:rules v:ext="edit">
        <o:r id="V:Rule1" type="connector" idref="#AutoShape 2"/>
      </o:rules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7C3EE3"/>
    <w:rsid w:val="000003FA"/>
    <w:rsid w:val="000012D6"/>
    <w:rsid w:val="00001409"/>
    <w:rsid w:val="0000148F"/>
    <w:rsid w:val="000016F0"/>
    <w:rsid w:val="00002131"/>
    <w:rsid w:val="000023CB"/>
    <w:rsid w:val="00002448"/>
    <w:rsid w:val="00002714"/>
    <w:rsid w:val="00002806"/>
    <w:rsid w:val="0000298B"/>
    <w:rsid w:val="00002D99"/>
    <w:rsid w:val="000030FE"/>
    <w:rsid w:val="0000333C"/>
    <w:rsid w:val="00003B32"/>
    <w:rsid w:val="0000450D"/>
    <w:rsid w:val="00004BDD"/>
    <w:rsid w:val="00005351"/>
    <w:rsid w:val="0000553E"/>
    <w:rsid w:val="00005716"/>
    <w:rsid w:val="00005749"/>
    <w:rsid w:val="00006258"/>
    <w:rsid w:val="000063E6"/>
    <w:rsid w:val="0000660B"/>
    <w:rsid w:val="0000746F"/>
    <w:rsid w:val="00007E72"/>
    <w:rsid w:val="000100D0"/>
    <w:rsid w:val="00010A14"/>
    <w:rsid w:val="0001210C"/>
    <w:rsid w:val="00012ABC"/>
    <w:rsid w:val="0001308D"/>
    <w:rsid w:val="00013106"/>
    <w:rsid w:val="000131BF"/>
    <w:rsid w:val="0001429D"/>
    <w:rsid w:val="000154F2"/>
    <w:rsid w:val="000157AA"/>
    <w:rsid w:val="000157DA"/>
    <w:rsid w:val="000162CF"/>
    <w:rsid w:val="00016458"/>
    <w:rsid w:val="00017843"/>
    <w:rsid w:val="00017980"/>
    <w:rsid w:val="000179E0"/>
    <w:rsid w:val="00017BF2"/>
    <w:rsid w:val="00017C32"/>
    <w:rsid w:val="00017C7E"/>
    <w:rsid w:val="00020682"/>
    <w:rsid w:val="00020950"/>
    <w:rsid w:val="00021071"/>
    <w:rsid w:val="000213DB"/>
    <w:rsid w:val="00021486"/>
    <w:rsid w:val="00021622"/>
    <w:rsid w:val="0002192E"/>
    <w:rsid w:val="00021C74"/>
    <w:rsid w:val="00021D3D"/>
    <w:rsid w:val="00022738"/>
    <w:rsid w:val="00023CA7"/>
    <w:rsid w:val="00023D06"/>
    <w:rsid w:val="00023D64"/>
    <w:rsid w:val="0002461E"/>
    <w:rsid w:val="0002501B"/>
    <w:rsid w:val="00025838"/>
    <w:rsid w:val="00025D45"/>
    <w:rsid w:val="00025E6E"/>
    <w:rsid w:val="00026746"/>
    <w:rsid w:val="0002742B"/>
    <w:rsid w:val="000275AE"/>
    <w:rsid w:val="00027A48"/>
    <w:rsid w:val="00027F19"/>
    <w:rsid w:val="00027F38"/>
    <w:rsid w:val="0003068B"/>
    <w:rsid w:val="00030B44"/>
    <w:rsid w:val="0003111C"/>
    <w:rsid w:val="00031B57"/>
    <w:rsid w:val="00031C2F"/>
    <w:rsid w:val="0003458C"/>
    <w:rsid w:val="00034663"/>
    <w:rsid w:val="00035558"/>
    <w:rsid w:val="00035BA0"/>
    <w:rsid w:val="00036CA8"/>
    <w:rsid w:val="00036E01"/>
    <w:rsid w:val="00036F93"/>
    <w:rsid w:val="00037791"/>
    <w:rsid w:val="00040213"/>
    <w:rsid w:val="00040219"/>
    <w:rsid w:val="00040259"/>
    <w:rsid w:val="000402E9"/>
    <w:rsid w:val="00040428"/>
    <w:rsid w:val="000404AB"/>
    <w:rsid w:val="00040568"/>
    <w:rsid w:val="000408CD"/>
    <w:rsid w:val="0004105C"/>
    <w:rsid w:val="00041191"/>
    <w:rsid w:val="00041A02"/>
    <w:rsid w:val="00041A14"/>
    <w:rsid w:val="00041DB8"/>
    <w:rsid w:val="00042597"/>
    <w:rsid w:val="00042CF4"/>
    <w:rsid w:val="00042FDA"/>
    <w:rsid w:val="00043419"/>
    <w:rsid w:val="00043C38"/>
    <w:rsid w:val="00043DC7"/>
    <w:rsid w:val="0004411E"/>
    <w:rsid w:val="000450EB"/>
    <w:rsid w:val="00045537"/>
    <w:rsid w:val="00045613"/>
    <w:rsid w:val="00045A26"/>
    <w:rsid w:val="00045BD7"/>
    <w:rsid w:val="000466B3"/>
    <w:rsid w:val="000475ED"/>
    <w:rsid w:val="0005028B"/>
    <w:rsid w:val="000502D8"/>
    <w:rsid w:val="00050BD6"/>
    <w:rsid w:val="00050C79"/>
    <w:rsid w:val="00050C81"/>
    <w:rsid w:val="000512C8"/>
    <w:rsid w:val="00051EBC"/>
    <w:rsid w:val="00052B9A"/>
    <w:rsid w:val="00052FBE"/>
    <w:rsid w:val="00053250"/>
    <w:rsid w:val="00053327"/>
    <w:rsid w:val="000549BE"/>
    <w:rsid w:val="00054BA7"/>
    <w:rsid w:val="00054EB9"/>
    <w:rsid w:val="000558DA"/>
    <w:rsid w:val="00055B42"/>
    <w:rsid w:val="0005687A"/>
    <w:rsid w:val="00057FC8"/>
    <w:rsid w:val="00060098"/>
    <w:rsid w:val="00061476"/>
    <w:rsid w:val="00061A3B"/>
    <w:rsid w:val="00061FB3"/>
    <w:rsid w:val="00062369"/>
    <w:rsid w:val="00062798"/>
    <w:rsid w:val="00062E28"/>
    <w:rsid w:val="00063546"/>
    <w:rsid w:val="000636B7"/>
    <w:rsid w:val="000638A3"/>
    <w:rsid w:val="00063CA5"/>
    <w:rsid w:val="00064007"/>
    <w:rsid w:val="0006410A"/>
    <w:rsid w:val="00064380"/>
    <w:rsid w:val="00065970"/>
    <w:rsid w:val="00065E95"/>
    <w:rsid w:val="00066DAB"/>
    <w:rsid w:val="0006700E"/>
    <w:rsid w:val="0006777E"/>
    <w:rsid w:val="0007012C"/>
    <w:rsid w:val="00070CF9"/>
    <w:rsid w:val="00071889"/>
    <w:rsid w:val="00072005"/>
    <w:rsid w:val="000727B1"/>
    <w:rsid w:val="00074619"/>
    <w:rsid w:val="000747B7"/>
    <w:rsid w:val="00074CC5"/>
    <w:rsid w:val="000761E1"/>
    <w:rsid w:val="00076486"/>
    <w:rsid w:val="000767E0"/>
    <w:rsid w:val="00076B78"/>
    <w:rsid w:val="00076B84"/>
    <w:rsid w:val="00077925"/>
    <w:rsid w:val="000779F4"/>
    <w:rsid w:val="00082120"/>
    <w:rsid w:val="000822D4"/>
    <w:rsid w:val="00082DA5"/>
    <w:rsid w:val="00083BFC"/>
    <w:rsid w:val="00083C9A"/>
    <w:rsid w:val="00083D1D"/>
    <w:rsid w:val="00083DC3"/>
    <w:rsid w:val="00085129"/>
    <w:rsid w:val="00085299"/>
    <w:rsid w:val="00085448"/>
    <w:rsid w:val="0008564A"/>
    <w:rsid w:val="000858DC"/>
    <w:rsid w:val="00085969"/>
    <w:rsid w:val="00086B8D"/>
    <w:rsid w:val="00086DCD"/>
    <w:rsid w:val="000876CB"/>
    <w:rsid w:val="0009101D"/>
    <w:rsid w:val="00091A76"/>
    <w:rsid w:val="00091ECB"/>
    <w:rsid w:val="00093AE4"/>
    <w:rsid w:val="00094704"/>
    <w:rsid w:val="000947FA"/>
    <w:rsid w:val="00094FF1"/>
    <w:rsid w:val="000950F2"/>
    <w:rsid w:val="00095F2D"/>
    <w:rsid w:val="0009668E"/>
    <w:rsid w:val="000970D1"/>
    <w:rsid w:val="000977B0"/>
    <w:rsid w:val="00097892"/>
    <w:rsid w:val="00097977"/>
    <w:rsid w:val="00097C0B"/>
    <w:rsid w:val="000A07DA"/>
    <w:rsid w:val="000A093F"/>
    <w:rsid w:val="000A0C09"/>
    <w:rsid w:val="000A0DAF"/>
    <w:rsid w:val="000A1127"/>
    <w:rsid w:val="000A23AE"/>
    <w:rsid w:val="000A242C"/>
    <w:rsid w:val="000A27E7"/>
    <w:rsid w:val="000A29B6"/>
    <w:rsid w:val="000A29C0"/>
    <w:rsid w:val="000A2CDC"/>
    <w:rsid w:val="000A38D4"/>
    <w:rsid w:val="000A40A2"/>
    <w:rsid w:val="000A4516"/>
    <w:rsid w:val="000A4520"/>
    <w:rsid w:val="000A48E4"/>
    <w:rsid w:val="000A4F3B"/>
    <w:rsid w:val="000A5872"/>
    <w:rsid w:val="000A5E31"/>
    <w:rsid w:val="000A6B50"/>
    <w:rsid w:val="000A6C78"/>
    <w:rsid w:val="000A7322"/>
    <w:rsid w:val="000A7EAB"/>
    <w:rsid w:val="000B0487"/>
    <w:rsid w:val="000B08E4"/>
    <w:rsid w:val="000B0C8B"/>
    <w:rsid w:val="000B1666"/>
    <w:rsid w:val="000B1920"/>
    <w:rsid w:val="000B1987"/>
    <w:rsid w:val="000B2002"/>
    <w:rsid w:val="000B2648"/>
    <w:rsid w:val="000B295E"/>
    <w:rsid w:val="000B2D92"/>
    <w:rsid w:val="000B3EF2"/>
    <w:rsid w:val="000B4814"/>
    <w:rsid w:val="000B4C93"/>
    <w:rsid w:val="000B4CED"/>
    <w:rsid w:val="000B4E00"/>
    <w:rsid w:val="000B52EE"/>
    <w:rsid w:val="000B6312"/>
    <w:rsid w:val="000B6BD6"/>
    <w:rsid w:val="000B70FC"/>
    <w:rsid w:val="000B74C1"/>
    <w:rsid w:val="000B7594"/>
    <w:rsid w:val="000B7A9B"/>
    <w:rsid w:val="000C0214"/>
    <w:rsid w:val="000C1199"/>
    <w:rsid w:val="000C1F29"/>
    <w:rsid w:val="000C2205"/>
    <w:rsid w:val="000C3253"/>
    <w:rsid w:val="000C3B34"/>
    <w:rsid w:val="000C3B8B"/>
    <w:rsid w:val="000C45D0"/>
    <w:rsid w:val="000C4D21"/>
    <w:rsid w:val="000C5273"/>
    <w:rsid w:val="000C5A35"/>
    <w:rsid w:val="000C5C7C"/>
    <w:rsid w:val="000C6771"/>
    <w:rsid w:val="000C6B15"/>
    <w:rsid w:val="000C72F8"/>
    <w:rsid w:val="000C7A45"/>
    <w:rsid w:val="000D0187"/>
    <w:rsid w:val="000D0BA0"/>
    <w:rsid w:val="000D1742"/>
    <w:rsid w:val="000D1B0F"/>
    <w:rsid w:val="000D1E84"/>
    <w:rsid w:val="000D2893"/>
    <w:rsid w:val="000D33D8"/>
    <w:rsid w:val="000D37A8"/>
    <w:rsid w:val="000D37E9"/>
    <w:rsid w:val="000D3983"/>
    <w:rsid w:val="000D3EF2"/>
    <w:rsid w:val="000D4132"/>
    <w:rsid w:val="000D42A7"/>
    <w:rsid w:val="000D4FBC"/>
    <w:rsid w:val="000D57A5"/>
    <w:rsid w:val="000D581A"/>
    <w:rsid w:val="000D5B0D"/>
    <w:rsid w:val="000D5F5E"/>
    <w:rsid w:val="000D67C2"/>
    <w:rsid w:val="000D6ACF"/>
    <w:rsid w:val="000D6D41"/>
    <w:rsid w:val="000D6FFF"/>
    <w:rsid w:val="000D709A"/>
    <w:rsid w:val="000D78B3"/>
    <w:rsid w:val="000D7948"/>
    <w:rsid w:val="000D7D4F"/>
    <w:rsid w:val="000E02F6"/>
    <w:rsid w:val="000E0843"/>
    <w:rsid w:val="000E0912"/>
    <w:rsid w:val="000E10E0"/>
    <w:rsid w:val="000E1423"/>
    <w:rsid w:val="000E2DE4"/>
    <w:rsid w:val="000E3062"/>
    <w:rsid w:val="000E31F8"/>
    <w:rsid w:val="000E33C4"/>
    <w:rsid w:val="000E3414"/>
    <w:rsid w:val="000E3599"/>
    <w:rsid w:val="000E37C9"/>
    <w:rsid w:val="000E3E15"/>
    <w:rsid w:val="000E4054"/>
    <w:rsid w:val="000E454F"/>
    <w:rsid w:val="000E5085"/>
    <w:rsid w:val="000E53A8"/>
    <w:rsid w:val="000E5515"/>
    <w:rsid w:val="000E55F7"/>
    <w:rsid w:val="000E5682"/>
    <w:rsid w:val="000E69BC"/>
    <w:rsid w:val="000E7726"/>
    <w:rsid w:val="000F038D"/>
    <w:rsid w:val="000F04FB"/>
    <w:rsid w:val="000F07A6"/>
    <w:rsid w:val="000F0C18"/>
    <w:rsid w:val="000F1251"/>
    <w:rsid w:val="000F1731"/>
    <w:rsid w:val="000F1A10"/>
    <w:rsid w:val="000F2013"/>
    <w:rsid w:val="000F2C69"/>
    <w:rsid w:val="000F2CBD"/>
    <w:rsid w:val="000F38F7"/>
    <w:rsid w:val="000F4978"/>
    <w:rsid w:val="000F4CE5"/>
    <w:rsid w:val="000F547B"/>
    <w:rsid w:val="000F579B"/>
    <w:rsid w:val="000F60BC"/>
    <w:rsid w:val="000F6BC8"/>
    <w:rsid w:val="000F6C4C"/>
    <w:rsid w:val="000F7210"/>
    <w:rsid w:val="000F7483"/>
    <w:rsid w:val="000F74C3"/>
    <w:rsid w:val="000F76A5"/>
    <w:rsid w:val="001000FB"/>
    <w:rsid w:val="00100514"/>
    <w:rsid w:val="00100943"/>
    <w:rsid w:val="0010095F"/>
    <w:rsid w:val="00101DB1"/>
    <w:rsid w:val="00101FA4"/>
    <w:rsid w:val="00101FA9"/>
    <w:rsid w:val="0010236C"/>
    <w:rsid w:val="00102F9D"/>
    <w:rsid w:val="001048E7"/>
    <w:rsid w:val="00104A4B"/>
    <w:rsid w:val="00104E73"/>
    <w:rsid w:val="00106175"/>
    <w:rsid w:val="001065C8"/>
    <w:rsid w:val="00107119"/>
    <w:rsid w:val="00107BCA"/>
    <w:rsid w:val="00107F88"/>
    <w:rsid w:val="001108C1"/>
    <w:rsid w:val="00110A60"/>
    <w:rsid w:val="00111701"/>
    <w:rsid w:val="00111925"/>
    <w:rsid w:val="00111ACE"/>
    <w:rsid w:val="00111EBF"/>
    <w:rsid w:val="00112117"/>
    <w:rsid w:val="00112447"/>
    <w:rsid w:val="00112761"/>
    <w:rsid w:val="00112DC9"/>
    <w:rsid w:val="0011419D"/>
    <w:rsid w:val="0011419E"/>
    <w:rsid w:val="00114823"/>
    <w:rsid w:val="00114984"/>
    <w:rsid w:val="00114EB9"/>
    <w:rsid w:val="00114ED2"/>
    <w:rsid w:val="00115528"/>
    <w:rsid w:val="00115539"/>
    <w:rsid w:val="00115674"/>
    <w:rsid w:val="0011575A"/>
    <w:rsid w:val="001162AE"/>
    <w:rsid w:val="00116A38"/>
    <w:rsid w:val="00116E44"/>
    <w:rsid w:val="00117361"/>
    <w:rsid w:val="00117740"/>
    <w:rsid w:val="00117D02"/>
    <w:rsid w:val="001201FA"/>
    <w:rsid w:val="001202BA"/>
    <w:rsid w:val="001205C9"/>
    <w:rsid w:val="00120699"/>
    <w:rsid w:val="0012089B"/>
    <w:rsid w:val="001208FC"/>
    <w:rsid w:val="00121050"/>
    <w:rsid w:val="00121BF5"/>
    <w:rsid w:val="001222A0"/>
    <w:rsid w:val="00122665"/>
    <w:rsid w:val="00122738"/>
    <w:rsid w:val="00122987"/>
    <w:rsid w:val="00122E54"/>
    <w:rsid w:val="001231E7"/>
    <w:rsid w:val="0012323B"/>
    <w:rsid w:val="00123649"/>
    <w:rsid w:val="00123AC6"/>
    <w:rsid w:val="00123F2E"/>
    <w:rsid w:val="00124098"/>
    <w:rsid w:val="0012426B"/>
    <w:rsid w:val="001245F1"/>
    <w:rsid w:val="00124767"/>
    <w:rsid w:val="00124931"/>
    <w:rsid w:val="00125249"/>
    <w:rsid w:val="0012571F"/>
    <w:rsid w:val="00125C88"/>
    <w:rsid w:val="00125EAE"/>
    <w:rsid w:val="00126408"/>
    <w:rsid w:val="0012696D"/>
    <w:rsid w:val="00126BDE"/>
    <w:rsid w:val="00126F29"/>
    <w:rsid w:val="0012748C"/>
    <w:rsid w:val="001279BC"/>
    <w:rsid w:val="00127F0C"/>
    <w:rsid w:val="00130E36"/>
    <w:rsid w:val="0013152E"/>
    <w:rsid w:val="0013198D"/>
    <w:rsid w:val="00131B29"/>
    <w:rsid w:val="00131D5F"/>
    <w:rsid w:val="0013247C"/>
    <w:rsid w:val="00132DF6"/>
    <w:rsid w:val="00134829"/>
    <w:rsid w:val="00134F3D"/>
    <w:rsid w:val="001360D4"/>
    <w:rsid w:val="00136128"/>
    <w:rsid w:val="001363B0"/>
    <w:rsid w:val="001365A0"/>
    <w:rsid w:val="00136689"/>
    <w:rsid w:val="00136776"/>
    <w:rsid w:val="001369B3"/>
    <w:rsid w:val="00137108"/>
    <w:rsid w:val="00137B17"/>
    <w:rsid w:val="00137DAB"/>
    <w:rsid w:val="00137E6A"/>
    <w:rsid w:val="00137E87"/>
    <w:rsid w:val="00140E9B"/>
    <w:rsid w:val="001417E1"/>
    <w:rsid w:val="00141906"/>
    <w:rsid w:val="00141FC9"/>
    <w:rsid w:val="0014230E"/>
    <w:rsid w:val="00142517"/>
    <w:rsid w:val="00142FF7"/>
    <w:rsid w:val="001435B3"/>
    <w:rsid w:val="001437F5"/>
    <w:rsid w:val="00143CDD"/>
    <w:rsid w:val="00143ED5"/>
    <w:rsid w:val="00143FAE"/>
    <w:rsid w:val="001440FC"/>
    <w:rsid w:val="0014422C"/>
    <w:rsid w:val="00144272"/>
    <w:rsid w:val="00144938"/>
    <w:rsid w:val="00144A45"/>
    <w:rsid w:val="00144CDF"/>
    <w:rsid w:val="00145F1F"/>
    <w:rsid w:val="001462F6"/>
    <w:rsid w:val="001463A7"/>
    <w:rsid w:val="00147B1E"/>
    <w:rsid w:val="0015008D"/>
    <w:rsid w:val="001503C5"/>
    <w:rsid w:val="001506CC"/>
    <w:rsid w:val="00150BC2"/>
    <w:rsid w:val="00150DA5"/>
    <w:rsid w:val="00151292"/>
    <w:rsid w:val="0015193B"/>
    <w:rsid w:val="00151F2A"/>
    <w:rsid w:val="001523F4"/>
    <w:rsid w:val="00152C92"/>
    <w:rsid w:val="00153559"/>
    <w:rsid w:val="001536E7"/>
    <w:rsid w:val="00153731"/>
    <w:rsid w:val="00153C2B"/>
    <w:rsid w:val="00154BE2"/>
    <w:rsid w:val="00154D60"/>
    <w:rsid w:val="001554AB"/>
    <w:rsid w:val="00155708"/>
    <w:rsid w:val="00156CAA"/>
    <w:rsid w:val="00156F07"/>
    <w:rsid w:val="00157044"/>
    <w:rsid w:val="00157632"/>
    <w:rsid w:val="00157AF1"/>
    <w:rsid w:val="00157E44"/>
    <w:rsid w:val="0016026D"/>
    <w:rsid w:val="0016100A"/>
    <w:rsid w:val="00162775"/>
    <w:rsid w:val="00162968"/>
    <w:rsid w:val="00162A63"/>
    <w:rsid w:val="00162FD4"/>
    <w:rsid w:val="001634B3"/>
    <w:rsid w:val="00163622"/>
    <w:rsid w:val="001639D5"/>
    <w:rsid w:val="00164017"/>
    <w:rsid w:val="0016417C"/>
    <w:rsid w:val="0016419F"/>
    <w:rsid w:val="001644B1"/>
    <w:rsid w:val="001647AF"/>
    <w:rsid w:val="00164B35"/>
    <w:rsid w:val="0016528B"/>
    <w:rsid w:val="0016587C"/>
    <w:rsid w:val="001663B4"/>
    <w:rsid w:val="001663D5"/>
    <w:rsid w:val="0016724B"/>
    <w:rsid w:val="0016737C"/>
    <w:rsid w:val="00167775"/>
    <w:rsid w:val="00167879"/>
    <w:rsid w:val="00170417"/>
    <w:rsid w:val="00170A64"/>
    <w:rsid w:val="00170BA1"/>
    <w:rsid w:val="00170BD8"/>
    <w:rsid w:val="00171499"/>
    <w:rsid w:val="00171F52"/>
    <w:rsid w:val="001722FC"/>
    <w:rsid w:val="00172714"/>
    <w:rsid w:val="00172954"/>
    <w:rsid w:val="00172D33"/>
    <w:rsid w:val="001731E7"/>
    <w:rsid w:val="00174E9D"/>
    <w:rsid w:val="0017543C"/>
    <w:rsid w:val="00175733"/>
    <w:rsid w:val="0017614C"/>
    <w:rsid w:val="001761F9"/>
    <w:rsid w:val="001762F0"/>
    <w:rsid w:val="0017639A"/>
    <w:rsid w:val="001765B9"/>
    <w:rsid w:val="0017718E"/>
    <w:rsid w:val="00177B30"/>
    <w:rsid w:val="00180157"/>
    <w:rsid w:val="00180B5C"/>
    <w:rsid w:val="00180B6A"/>
    <w:rsid w:val="0018181B"/>
    <w:rsid w:val="00181F09"/>
    <w:rsid w:val="001821AE"/>
    <w:rsid w:val="001827A9"/>
    <w:rsid w:val="0018332F"/>
    <w:rsid w:val="00183977"/>
    <w:rsid w:val="00183BDF"/>
    <w:rsid w:val="00183F92"/>
    <w:rsid w:val="00184FC3"/>
    <w:rsid w:val="001855B2"/>
    <w:rsid w:val="00185C60"/>
    <w:rsid w:val="00185CF3"/>
    <w:rsid w:val="00185E65"/>
    <w:rsid w:val="0018605E"/>
    <w:rsid w:val="001863A1"/>
    <w:rsid w:val="001863BA"/>
    <w:rsid w:val="0018689A"/>
    <w:rsid w:val="00186FD7"/>
    <w:rsid w:val="00187985"/>
    <w:rsid w:val="001879DE"/>
    <w:rsid w:val="00190038"/>
    <w:rsid w:val="001900EB"/>
    <w:rsid w:val="00190ECA"/>
    <w:rsid w:val="0019155A"/>
    <w:rsid w:val="00191E8F"/>
    <w:rsid w:val="00191F12"/>
    <w:rsid w:val="00192A09"/>
    <w:rsid w:val="00192A41"/>
    <w:rsid w:val="00192BE8"/>
    <w:rsid w:val="00193293"/>
    <w:rsid w:val="001939E3"/>
    <w:rsid w:val="00193C3C"/>
    <w:rsid w:val="001942A5"/>
    <w:rsid w:val="001948DD"/>
    <w:rsid w:val="00194F92"/>
    <w:rsid w:val="001950DA"/>
    <w:rsid w:val="00195F8B"/>
    <w:rsid w:val="00195FEB"/>
    <w:rsid w:val="001961A5"/>
    <w:rsid w:val="00196483"/>
    <w:rsid w:val="001967D9"/>
    <w:rsid w:val="001A0EB0"/>
    <w:rsid w:val="001A1145"/>
    <w:rsid w:val="001A1C6E"/>
    <w:rsid w:val="001A2090"/>
    <w:rsid w:val="001A2230"/>
    <w:rsid w:val="001A271E"/>
    <w:rsid w:val="001A2DDB"/>
    <w:rsid w:val="001A32E4"/>
    <w:rsid w:val="001A41C6"/>
    <w:rsid w:val="001A4853"/>
    <w:rsid w:val="001A4A8E"/>
    <w:rsid w:val="001A6151"/>
    <w:rsid w:val="001A6324"/>
    <w:rsid w:val="001A6665"/>
    <w:rsid w:val="001A6ECB"/>
    <w:rsid w:val="001A753C"/>
    <w:rsid w:val="001A7566"/>
    <w:rsid w:val="001B0E36"/>
    <w:rsid w:val="001B1703"/>
    <w:rsid w:val="001B1941"/>
    <w:rsid w:val="001B1B2C"/>
    <w:rsid w:val="001B21F3"/>
    <w:rsid w:val="001B241B"/>
    <w:rsid w:val="001B275D"/>
    <w:rsid w:val="001B27CD"/>
    <w:rsid w:val="001B286F"/>
    <w:rsid w:val="001B2A07"/>
    <w:rsid w:val="001B2E7B"/>
    <w:rsid w:val="001B305B"/>
    <w:rsid w:val="001B3D38"/>
    <w:rsid w:val="001B448A"/>
    <w:rsid w:val="001B4496"/>
    <w:rsid w:val="001B4CA5"/>
    <w:rsid w:val="001B4E03"/>
    <w:rsid w:val="001B5EAA"/>
    <w:rsid w:val="001B653C"/>
    <w:rsid w:val="001B65DB"/>
    <w:rsid w:val="001B6B23"/>
    <w:rsid w:val="001B6E13"/>
    <w:rsid w:val="001B6F12"/>
    <w:rsid w:val="001B7B07"/>
    <w:rsid w:val="001B7BFF"/>
    <w:rsid w:val="001C0F23"/>
    <w:rsid w:val="001C1441"/>
    <w:rsid w:val="001C1D99"/>
    <w:rsid w:val="001C1F8F"/>
    <w:rsid w:val="001C220E"/>
    <w:rsid w:val="001C2333"/>
    <w:rsid w:val="001C2CBA"/>
    <w:rsid w:val="001C2E9C"/>
    <w:rsid w:val="001C3089"/>
    <w:rsid w:val="001C3C6A"/>
    <w:rsid w:val="001C3EC0"/>
    <w:rsid w:val="001C4810"/>
    <w:rsid w:val="001C483D"/>
    <w:rsid w:val="001C4B15"/>
    <w:rsid w:val="001C53DF"/>
    <w:rsid w:val="001C5566"/>
    <w:rsid w:val="001C560B"/>
    <w:rsid w:val="001C5BEE"/>
    <w:rsid w:val="001C5D54"/>
    <w:rsid w:val="001C6E83"/>
    <w:rsid w:val="001C7140"/>
    <w:rsid w:val="001C7589"/>
    <w:rsid w:val="001C7798"/>
    <w:rsid w:val="001C794C"/>
    <w:rsid w:val="001C79C9"/>
    <w:rsid w:val="001C7B63"/>
    <w:rsid w:val="001C7B76"/>
    <w:rsid w:val="001D066C"/>
    <w:rsid w:val="001D0C3B"/>
    <w:rsid w:val="001D1CDA"/>
    <w:rsid w:val="001D1F43"/>
    <w:rsid w:val="001D244C"/>
    <w:rsid w:val="001D2801"/>
    <w:rsid w:val="001D2AAD"/>
    <w:rsid w:val="001D3779"/>
    <w:rsid w:val="001D5168"/>
    <w:rsid w:val="001D5DA8"/>
    <w:rsid w:val="001D7B60"/>
    <w:rsid w:val="001E062B"/>
    <w:rsid w:val="001E1469"/>
    <w:rsid w:val="001E1C5E"/>
    <w:rsid w:val="001E204F"/>
    <w:rsid w:val="001E22A0"/>
    <w:rsid w:val="001E22B7"/>
    <w:rsid w:val="001E2A3E"/>
    <w:rsid w:val="001E4156"/>
    <w:rsid w:val="001E4157"/>
    <w:rsid w:val="001E49C3"/>
    <w:rsid w:val="001E4B8A"/>
    <w:rsid w:val="001E509D"/>
    <w:rsid w:val="001E60C0"/>
    <w:rsid w:val="001E62BA"/>
    <w:rsid w:val="001E6C5C"/>
    <w:rsid w:val="001E6DDC"/>
    <w:rsid w:val="001E7024"/>
    <w:rsid w:val="001E7104"/>
    <w:rsid w:val="001E7600"/>
    <w:rsid w:val="001E7BC8"/>
    <w:rsid w:val="001E7D4B"/>
    <w:rsid w:val="001F04EC"/>
    <w:rsid w:val="001F08EA"/>
    <w:rsid w:val="001F0C0F"/>
    <w:rsid w:val="001F0E30"/>
    <w:rsid w:val="001F114C"/>
    <w:rsid w:val="001F1250"/>
    <w:rsid w:val="001F1502"/>
    <w:rsid w:val="001F2256"/>
    <w:rsid w:val="001F275F"/>
    <w:rsid w:val="001F28D4"/>
    <w:rsid w:val="001F3013"/>
    <w:rsid w:val="001F3069"/>
    <w:rsid w:val="001F46A9"/>
    <w:rsid w:val="001F5220"/>
    <w:rsid w:val="001F5A8E"/>
    <w:rsid w:val="001F6662"/>
    <w:rsid w:val="001F691F"/>
    <w:rsid w:val="001F72BE"/>
    <w:rsid w:val="00200280"/>
    <w:rsid w:val="0020073D"/>
    <w:rsid w:val="00202089"/>
    <w:rsid w:val="00202484"/>
    <w:rsid w:val="002025A0"/>
    <w:rsid w:val="002028DA"/>
    <w:rsid w:val="00202F67"/>
    <w:rsid w:val="002030F0"/>
    <w:rsid w:val="0020382F"/>
    <w:rsid w:val="00204695"/>
    <w:rsid w:val="00204AAC"/>
    <w:rsid w:val="00204E29"/>
    <w:rsid w:val="0020619A"/>
    <w:rsid w:val="002061FA"/>
    <w:rsid w:val="0020713C"/>
    <w:rsid w:val="00210748"/>
    <w:rsid w:val="002107B3"/>
    <w:rsid w:val="00210819"/>
    <w:rsid w:val="002109A7"/>
    <w:rsid w:val="0021133A"/>
    <w:rsid w:val="002114D0"/>
    <w:rsid w:val="002115B6"/>
    <w:rsid w:val="00212911"/>
    <w:rsid w:val="00213079"/>
    <w:rsid w:val="002131F3"/>
    <w:rsid w:val="002132C3"/>
    <w:rsid w:val="002133DB"/>
    <w:rsid w:val="00213545"/>
    <w:rsid w:val="00213C1A"/>
    <w:rsid w:val="00214532"/>
    <w:rsid w:val="00214A0D"/>
    <w:rsid w:val="002156F5"/>
    <w:rsid w:val="00215BF4"/>
    <w:rsid w:val="00216499"/>
    <w:rsid w:val="00216562"/>
    <w:rsid w:val="002170D4"/>
    <w:rsid w:val="00217560"/>
    <w:rsid w:val="002177D7"/>
    <w:rsid w:val="00217909"/>
    <w:rsid w:val="00217941"/>
    <w:rsid w:val="00217EDF"/>
    <w:rsid w:val="002207A2"/>
    <w:rsid w:val="00220E0B"/>
    <w:rsid w:val="002216EB"/>
    <w:rsid w:val="0022179E"/>
    <w:rsid w:val="002218DF"/>
    <w:rsid w:val="0022193C"/>
    <w:rsid w:val="00221EC7"/>
    <w:rsid w:val="00221EEE"/>
    <w:rsid w:val="00222626"/>
    <w:rsid w:val="00222993"/>
    <w:rsid w:val="00222CB6"/>
    <w:rsid w:val="00222D75"/>
    <w:rsid w:val="00222EBE"/>
    <w:rsid w:val="00223086"/>
    <w:rsid w:val="00223A84"/>
    <w:rsid w:val="002242A2"/>
    <w:rsid w:val="002244C4"/>
    <w:rsid w:val="00224911"/>
    <w:rsid w:val="00224979"/>
    <w:rsid w:val="00224C13"/>
    <w:rsid w:val="00224EF1"/>
    <w:rsid w:val="0022539E"/>
    <w:rsid w:val="00225776"/>
    <w:rsid w:val="00225781"/>
    <w:rsid w:val="00225B49"/>
    <w:rsid w:val="00225F5E"/>
    <w:rsid w:val="002271E4"/>
    <w:rsid w:val="0022786D"/>
    <w:rsid w:val="00227DB5"/>
    <w:rsid w:val="002300B7"/>
    <w:rsid w:val="0023052B"/>
    <w:rsid w:val="002308C2"/>
    <w:rsid w:val="002312E8"/>
    <w:rsid w:val="002329B0"/>
    <w:rsid w:val="00232CF1"/>
    <w:rsid w:val="00234149"/>
    <w:rsid w:val="002345C1"/>
    <w:rsid w:val="0023461C"/>
    <w:rsid w:val="00234643"/>
    <w:rsid w:val="00235303"/>
    <w:rsid w:val="00235B55"/>
    <w:rsid w:val="00235D20"/>
    <w:rsid w:val="002367C1"/>
    <w:rsid w:val="00236863"/>
    <w:rsid w:val="002373F6"/>
    <w:rsid w:val="002374FD"/>
    <w:rsid w:val="002376E6"/>
    <w:rsid w:val="0023776D"/>
    <w:rsid w:val="00237A4B"/>
    <w:rsid w:val="00237C2C"/>
    <w:rsid w:val="002405F2"/>
    <w:rsid w:val="00240825"/>
    <w:rsid w:val="0024115C"/>
    <w:rsid w:val="00241A7A"/>
    <w:rsid w:val="002425EC"/>
    <w:rsid w:val="00242680"/>
    <w:rsid w:val="002433A0"/>
    <w:rsid w:val="002438C7"/>
    <w:rsid w:val="00244036"/>
    <w:rsid w:val="00244998"/>
    <w:rsid w:val="0024538C"/>
    <w:rsid w:val="00245755"/>
    <w:rsid w:val="00245D86"/>
    <w:rsid w:val="002460B0"/>
    <w:rsid w:val="0024613E"/>
    <w:rsid w:val="0024730D"/>
    <w:rsid w:val="0024759A"/>
    <w:rsid w:val="002478BB"/>
    <w:rsid w:val="002503D4"/>
    <w:rsid w:val="002508F2"/>
    <w:rsid w:val="00250DC5"/>
    <w:rsid w:val="0025118A"/>
    <w:rsid w:val="00251739"/>
    <w:rsid w:val="00251751"/>
    <w:rsid w:val="00252B4E"/>
    <w:rsid w:val="00252D16"/>
    <w:rsid w:val="00253471"/>
    <w:rsid w:val="00254E92"/>
    <w:rsid w:val="00257232"/>
    <w:rsid w:val="00257312"/>
    <w:rsid w:val="00260819"/>
    <w:rsid w:val="00261581"/>
    <w:rsid w:val="00261AA3"/>
    <w:rsid w:val="0026223D"/>
    <w:rsid w:val="00262450"/>
    <w:rsid w:val="002625A9"/>
    <w:rsid w:val="002627B7"/>
    <w:rsid w:val="00263008"/>
    <w:rsid w:val="00263384"/>
    <w:rsid w:val="00263560"/>
    <w:rsid w:val="00263689"/>
    <w:rsid w:val="00263758"/>
    <w:rsid w:val="00263DF7"/>
    <w:rsid w:val="00264167"/>
    <w:rsid w:val="00264A76"/>
    <w:rsid w:val="00264D83"/>
    <w:rsid w:val="00264E7B"/>
    <w:rsid w:val="002650ED"/>
    <w:rsid w:val="0026546D"/>
    <w:rsid w:val="002658AD"/>
    <w:rsid w:val="00265C2D"/>
    <w:rsid w:val="00265C71"/>
    <w:rsid w:val="0026694C"/>
    <w:rsid w:val="00266C97"/>
    <w:rsid w:val="00266FF9"/>
    <w:rsid w:val="002671E3"/>
    <w:rsid w:val="0026724F"/>
    <w:rsid w:val="0026787D"/>
    <w:rsid w:val="00267F58"/>
    <w:rsid w:val="00270006"/>
    <w:rsid w:val="0027011E"/>
    <w:rsid w:val="00270363"/>
    <w:rsid w:val="0027162C"/>
    <w:rsid w:val="00271849"/>
    <w:rsid w:val="0027216D"/>
    <w:rsid w:val="0027272A"/>
    <w:rsid w:val="00273BA5"/>
    <w:rsid w:val="0027476C"/>
    <w:rsid w:val="002748AB"/>
    <w:rsid w:val="00275FA4"/>
    <w:rsid w:val="002760AD"/>
    <w:rsid w:val="0027695E"/>
    <w:rsid w:val="002776FA"/>
    <w:rsid w:val="002776FD"/>
    <w:rsid w:val="00277D4A"/>
    <w:rsid w:val="0028055E"/>
    <w:rsid w:val="00280D13"/>
    <w:rsid w:val="00280F0F"/>
    <w:rsid w:val="002819AD"/>
    <w:rsid w:val="00281F36"/>
    <w:rsid w:val="00282400"/>
    <w:rsid w:val="0028272B"/>
    <w:rsid w:val="00282AA5"/>
    <w:rsid w:val="00283309"/>
    <w:rsid w:val="00283D40"/>
    <w:rsid w:val="00283F0E"/>
    <w:rsid w:val="0028421C"/>
    <w:rsid w:val="0028443D"/>
    <w:rsid w:val="002845C2"/>
    <w:rsid w:val="002846D2"/>
    <w:rsid w:val="00284847"/>
    <w:rsid w:val="002848E2"/>
    <w:rsid w:val="00284C8D"/>
    <w:rsid w:val="002859FB"/>
    <w:rsid w:val="00285AAD"/>
    <w:rsid w:val="00285D99"/>
    <w:rsid w:val="00286A03"/>
    <w:rsid w:val="00286AC6"/>
    <w:rsid w:val="00286D00"/>
    <w:rsid w:val="0028731D"/>
    <w:rsid w:val="00287823"/>
    <w:rsid w:val="00287AAC"/>
    <w:rsid w:val="00290251"/>
    <w:rsid w:val="00290592"/>
    <w:rsid w:val="002906C0"/>
    <w:rsid w:val="00290782"/>
    <w:rsid w:val="00290A13"/>
    <w:rsid w:val="00290AF6"/>
    <w:rsid w:val="00290C13"/>
    <w:rsid w:val="00291277"/>
    <w:rsid w:val="0029169B"/>
    <w:rsid w:val="002917FF"/>
    <w:rsid w:val="002929F1"/>
    <w:rsid w:val="00292DDD"/>
    <w:rsid w:val="00292F65"/>
    <w:rsid w:val="00293592"/>
    <w:rsid w:val="00293DC1"/>
    <w:rsid w:val="0029416F"/>
    <w:rsid w:val="00294DBE"/>
    <w:rsid w:val="00294E49"/>
    <w:rsid w:val="00295051"/>
    <w:rsid w:val="002951B3"/>
    <w:rsid w:val="00295439"/>
    <w:rsid w:val="002954BE"/>
    <w:rsid w:val="00295B4E"/>
    <w:rsid w:val="00295F31"/>
    <w:rsid w:val="0029631C"/>
    <w:rsid w:val="0029728B"/>
    <w:rsid w:val="0029790C"/>
    <w:rsid w:val="002A0702"/>
    <w:rsid w:val="002A0764"/>
    <w:rsid w:val="002A0D10"/>
    <w:rsid w:val="002A17B3"/>
    <w:rsid w:val="002A1968"/>
    <w:rsid w:val="002A20FB"/>
    <w:rsid w:val="002A2230"/>
    <w:rsid w:val="002A275C"/>
    <w:rsid w:val="002A2E87"/>
    <w:rsid w:val="002A2EA1"/>
    <w:rsid w:val="002A35C1"/>
    <w:rsid w:val="002A4407"/>
    <w:rsid w:val="002A4484"/>
    <w:rsid w:val="002A45F1"/>
    <w:rsid w:val="002A4EA0"/>
    <w:rsid w:val="002A567C"/>
    <w:rsid w:val="002A5CBC"/>
    <w:rsid w:val="002A613D"/>
    <w:rsid w:val="002A645B"/>
    <w:rsid w:val="002A690E"/>
    <w:rsid w:val="002A6FD5"/>
    <w:rsid w:val="002A71C5"/>
    <w:rsid w:val="002A735E"/>
    <w:rsid w:val="002A74F8"/>
    <w:rsid w:val="002B1146"/>
    <w:rsid w:val="002B1240"/>
    <w:rsid w:val="002B1EC5"/>
    <w:rsid w:val="002B1F84"/>
    <w:rsid w:val="002B244F"/>
    <w:rsid w:val="002B3377"/>
    <w:rsid w:val="002B3CBD"/>
    <w:rsid w:val="002B3E5C"/>
    <w:rsid w:val="002B4295"/>
    <w:rsid w:val="002B4FA1"/>
    <w:rsid w:val="002B53F2"/>
    <w:rsid w:val="002B57F7"/>
    <w:rsid w:val="002B5848"/>
    <w:rsid w:val="002B6495"/>
    <w:rsid w:val="002B7769"/>
    <w:rsid w:val="002B7B68"/>
    <w:rsid w:val="002C11F7"/>
    <w:rsid w:val="002C1253"/>
    <w:rsid w:val="002C1780"/>
    <w:rsid w:val="002C199E"/>
    <w:rsid w:val="002C2D18"/>
    <w:rsid w:val="002C2F2C"/>
    <w:rsid w:val="002C37C3"/>
    <w:rsid w:val="002C3DBC"/>
    <w:rsid w:val="002C4FBA"/>
    <w:rsid w:val="002C54DA"/>
    <w:rsid w:val="002C5A91"/>
    <w:rsid w:val="002C5CC0"/>
    <w:rsid w:val="002C5CF7"/>
    <w:rsid w:val="002C651B"/>
    <w:rsid w:val="002C66CA"/>
    <w:rsid w:val="002C66E9"/>
    <w:rsid w:val="002C6859"/>
    <w:rsid w:val="002C6E75"/>
    <w:rsid w:val="002C715A"/>
    <w:rsid w:val="002C736E"/>
    <w:rsid w:val="002C7D0D"/>
    <w:rsid w:val="002D0B87"/>
    <w:rsid w:val="002D1304"/>
    <w:rsid w:val="002D16A0"/>
    <w:rsid w:val="002D1B4C"/>
    <w:rsid w:val="002D23AE"/>
    <w:rsid w:val="002D2422"/>
    <w:rsid w:val="002D2ABB"/>
    <w:rsid w:val="002D2FC9"/>
    <w:rsid w:val="002D3FB4"/>
    <w:rsid w:val="002D42BA"/>
    <w:rsid w:val="002D44FA"/>
    <w:rsid w:val="002D53A5"/>
    <w:rsid w:val="002D5D2E"/>
    <w:rsid w:val="002D5E54"/>
    <w:rsid w:val="002D633A"/>
    <w:rsid w:val="002D65E2"/>
    <w:rsid w:val="002D6CE0"/>
    <w:rsid w:val="002D70BE"/>
    <w:rsid w:val="002D72FD"/>
    <w:rsid w:val="002D73D3"/>
    <w:rsid w:val="002D77D5"/>
    <w:rsid w:val="002E0095"/>
    <w:rsid w:val="002E06C6"/>
    <w:rsid w:val="002E093B"/>
    <w:rsid w:val="002E0E46"/>
    <w:rsid w:val="002E136B"/>
    <w:rsid w:val="002E1817"/>
    <w:rsid w:val="002E1A6A"/>
    <w:rsid w:val="002E1D65"/>
    <w:rsid w:val="002E22A1"/>
    <w:rsid w:val="002E25BF"/>
    <w:rsid w:val="002E3600"/>
    <w:rsid w:val="002E365D"/>
    <w:rsid w:val="002E3C6C"/>
    <w:rsid w:val="002E45A2"/>
    <w:rsid w:val="002E4A36"/>
    <w:rsid w:val="002E4B0B"/>
    <w:rsid w:val="002E5ADC"/>
    <w:rsid w:val="002E5E69"/>
    <w:rsid w:val="002E65F1"/>
    <w:rsid w:val="002E7BD0"/>
    <w:rsid w:val="002F00F8"/>
    <w:rsid w:val="002F01E1"/>
    <w:rsid w:val="002F023D"/>
    <w:rsid w:val="002F032A"/>
    <w:rsid w:val="002F0ABF"/>
    <w:rsid w:val="002F16D9"/>
    <w:rsid w:val="002F1D07"/>
    <w:rsid w:val="002F1F08"/>
    <w:rsid w:val="002F21D6"/>
    <w:rsid w:val="002F2307"/>
    <w:rsid w:val="002F39E2"/>
    <w:rsid w:val="002F3E90"/>
    <w:rsid w:val="002F41B5"/>
    <w:rsid w:val="002F4CB8"/>
    <w:rsid w:val="002F5937"/>
    <w:rsid w:val="002F5B58"/>
    <w:rsid w:val="002F5B76"/>
    <w:rsid w:val="002F5D19"/>
    <w:rsid w:val="002F6306"/>
    <w:rsid w:val="002F68DF"/>
    <w:rsid w:val="002F6C3F"/>
    <w:rsid w:val="002F73D6"/>
    <w:rsid w:val="002F77ED"/>
    <w:rsid w:val="002F7AB1"/>
    <w:rsid w:val="002F7BF1"/>
    <w:rsid w:val="002F7FB6"/>
    <w:rsid w:val="00300541"/>
    <w:rsid w:val="003007DB"/>
    <w:rsid w:val="003007EA"/>
    <w:rsid w:val="0030130D"/>
    <w:rsid w:val="0030146D"/>
    <w:rsid w:val="003015EB"/>
    <w:rsid w:val="00301691"/>
    <w:rsid w:val="00302A6E"/>
    <w:rsid w:val="00302C4A"/>
    <w:rsid w:val="003033E8"/>
    <w:rsid w:val="00303769"/>
    <w:rsid w:val="0030380E"/>
    <w:rsid w:val="00303B92"/>
    <w:rsid w:val="00303EBC"/>
    <w:rsid w:val="003043F8"/>
    <w:rsid w:val="00304631"/>
    <w:rsid w:val="00304747"/>
    <w:rsid w:val="00304B09"/>
    <w:rsid w:val="0030571A"/>
    <w:rsid w:val="00305B88"/>
    <w:rsid w:val="003072A5"/>
    <w:rsid w:val="00307602"/>
    <w:rsid w:val="003076E5"/>
    <w:rsid w:val="00307792"/>
    <w:rsid w:val="00307FA0"/>
    <w:rsid w:val="00310146"/>
    <w:rsid w:val="003112D6"/>
    <w:rsid w:val="00311DDC"/>
    <w:rsid w:val="00313677"/>
    <w:rsid w:val="003138FA"/>
    <w:rsid w:val="00313DA0"/>
    <w:rsid w:val="003140E0"/>
    <w:rsid w:val="0031469E"/>
    <w:rsid w:val="00314FE0"/>
    <w:rsid w:val="0031555E"/>
    <w:rsid w:val="00315B74"/>
    <w:rsid w:val="00316CEB"/>
    <w:rsid w:val="003176AA"/>
    <w:rsid w:val="00317796"/>
    <w:rsid w:val="00317FB5"/>
    <w:rsid w:val="0032060C"/>
    <w:rsid w:val="00320D9B"/>
    <w:rsid w:val="0032157D"/>
    <w:rsid w:val="00321AA7"/>
    <w:rsid w:val="0032230E"/>
    <w:rsid w:val="00322323"/>
    <w:rsid w:val="003226C6"/>
    <w:rsid w:val="00322AB4"/>
    <w:rsid w:val="00322CCC"/>
    <w:rsid w:val="0032437C"/>
    <w:rsid w:val="003243A4"/>
    <w:rsid w:val="003246EB"/>
    <w:rsid w:val="003251CD"/>
    <w:rsid w:val="00325B74"/>
    <w:rsid w:val="00325E5A"/>
    <w:rsid w:val="0032623B"/>
    <w:rsid w:val="003277D3"/>
    <w:rsid w:val="0032796D"/>
    <w:rsid w:val="00327C0E"/>
    <w:rsid w:val="00330380"/>
    <w:rsid w:val="00330613"/>
    <w:rsid w:val="00330619"/>
    <w:rsid w:val="00330E3F"/>
    <w:rsid w:val="00331B98"/>
    <w:rsid w:val="00332438"/>
    <w:rsid w:val="0033256B"/>
    <w:rsid w:val="00332595"/>
    <w:rsid w:val="00332E09"/>
    <w:rsid w:val="00333FCE"/>
    <w:rsid w:val="003342B3"/>
    <w:rsid w:val="00334387"/>
    <w:rsid w:val="003349B2"/>
    <w:rsid w:val="00334BF3"/>
    <w:rsid w:val="00334C9E"/>
    <w:rsid w:val="00334F45"/>
    <w:rsid w:val="00335807"/>
    <w:rsid w:val="003358CE"/>
    <w:rsid w:val="003364CC"/>
    <w:rsid w:val="00336CB8"/>
    <w:rsid w:val="0033716D"/>
    <w:rsid w:val="00337580"/>
    <w:rsid w:val="00337AB1"/>
    <w:rsid w:val="00337AD1"/>
    <w:rsid w:val="00337E11"/>
    <w:rsid w:val="0034030A"/>
    <w:rsid w:val="00340634"/>
    <w:rsid w:val="00340A74"/>
    <w:rsid w:val="00340DA6"/>
    <w:rsid w:val="00341ED1"/>
    <w:rsid w:val="0034228E"/>
    <w:rsid w:val="00342457"/>
    <w:rsid w:val="0034261F"/>
    <w:rsid w:val="00343A1C"/>
    <w:rsid w:val="00343AA8"/>
    <w:rsid w:val="003440F7"/>
    <w:rsid w:val="0034422F"/>
    <w:rsid w:val="00344B77"/>
    <w:rsid w:val="003457A6"/>
    <w:rsid w:val="00347233"/>
    <w:rsid w:val="003507BD"/>
    <w:rsid w:val="0035083D"/>
    <w:rsid w:val="003508F5"/>
    <w:rsid w:val="00350BC8"/>
    <w:rsid w:val="00350FF2"/>
    <w:rsid w:val="003510CD"/>
    <w:rsid w:val="00351CD5"/>
    <w:rsid w:val="003522A5"/>
    <w:rsid w:val="00352739"/>
    <w:rsid w:val="003529FA"/>
    <w:rsid w:val="00353B7D"/>
    <w:rsid w:val="00354FE6"/>
    <w:rsid w:val="003552AD"/>
    <w:rsid w:val="00355FF9"/>
    <w:rsid w:val="0035634F"/>
    <w:rsid w:val="00356695"/>
    <w:rsid w:val="0035686C"/>
    <w:rsid w:val="00356B4E"/>
    <w:rsid w:val="00356E74"/>
    <w:rsid w:val="00357078"/>
    <w:rsid w:val="003603D1"/>
    <w:rsid w:val="003604A2"/>
    <w:rsid w:val="0036050D"/>
    <w:rsid w:val="0036097A"/>
    <w:rsid w:val="00360CEC"/>
    <w:rsid w:val="00361BF1"/>
    <w:rsid w:val="003622F7"/>
    <w:rsid w:val="00362AAC"/>
    <w:rsid w:val="00362D7C"/>
    <w:rsid w:val="00363222"/>
    <w:rsid w:val="0036342B"/>
    <w:rsid w:val="00363A54"/>
    <w:rsid w:val="00363E1E"/>
    <w:rsid w:val="00364B34"/>
    <w:rsid w:val="00364CA9"/>
    <w:rsid w:val="003655BB"/>
    <w:rsid w:val="003663C0"/>
    <w:rsid w:val="0036642F"/>
    <w:rsid w:val="00366D08"/>
    <w:rsid w:val="00367096"/>
    <w:rsid w:val="00370578"/>
    <w:rsid w:val="00370D44"/>
    <w:rsid w:val="00372F13"/>
    <w:rsid w:val="0037352B"/>
    <w:rsid w:val="003736F8"/>
    <w:rsid w:val="00373A17"/>
    <w:rsid w:val="00373B26"/>
    <w:rsid w:val="00374738"/>
    <w:rsid w:val="003749BA"/>
    <w:rsid w:val="00374B3A"/>
    <w:rsid w:val="0037530B"/>
    <w:rsid w:val="00375869"/>
    <w:rsid w:val="00375BDF"/>
    <w:rsid w:val="003761A5"/>
    <w:rsid w:val="00377012"/>
    <w:rsid w:val="003770B3"/>
    <w:rsid w:val="003770CA"/>
    <w:rsid w:val="00377373"/>
    <w:rsid w:val="0037783C"/>
    <w:rsid w:val="003779A9"/>
    <w:rsid w:val="00377C90"/>
    <w:rsid w:val="00377E89"/>
    <w:rsid w:val="00380641"/>
    <w:rsid w:val="00381222"/>
    <w:rsid w:val="00381F36"/>
    <w:rsid w:val="003827E8"/>
    <w:rsid w:val="003837C3"/>
    <w:rsid w:val="00383E93"/>
    <w:rsid w:val="00384791"/>
    <w:rsid w:val="00385885"/>
    <w:rsid w:val="00385DF2"/>
    <w:rsid w:val="00385F39"/>
    <w:rsid w:val="00386771"/>
    <w:rsid w:val="00387254"/>
    <w:rsid w:val="00387DE9"/>
    <w:rsid w:val="00390866"/>
    <w:rsid w:val="00390E51"/>
    <w:rsid w:val="00390F06"/>
    <w:rsid w:val="00390F25"/>
    <w:rsid w:val="00391541"/>
    <w:rsid w:val="00391B0E"/>
    <w:rsid w:val="00391E6E"/>
    <w:rsid w:val="003921B3"/>
    <w:rsid w:val="003926ED"/>
    <w:rsid w:val="00392C35"/>
    <w:rsid w:val="00392C85"/>
    <w:rsid w:val="00392CC7"/>
    <w:rsid w:val="00392FC4"/>
    <w:rsid w:val="0039351C"/>
    <w:rsid w:val="00393E4F"/>
    <w:rsid w:val="00393F57"/>
    <w:rsid w:val="00394303"/>
    <w:rsid w:val="00395132"/>
    <w:rsid w:val="003954A9"/>
    <w:rsid w:val="003957D7"/>
    <w:rsid w:val="00395A1E"/>
    <w:rsid w:val="00396070"/>
    <w:rsid w:val="003971FF"/>
    <w:rsid w:val="00397BCD"/>
    <w:rsid w:val="00397CB6"/>
    <w:rsid w:val="003A0421"/>
    <w:rsid w:val="003A13C6"/>
    <w:rsid w:val="003A13FF"/>
    <w:rsid w:val="003A18A4"/>
    <w:rsid w:val="003A1EF1"/>
    <w:rsid w:val="003A21A8"/>
    <w:rsid w:val="003A21FD"/>
    <w:rsid w:val="003A23B5"/>
    <w:rsid w:val="003A2669"/>
    <w:rsid w:val="003A2682"/>
    <w:rsid w:val="003A3097"/>
    <w:rsid w:val="003A3121"/>
    <w:rsid w:val="003A33D6"/>
    <w:rsid w:val="003A402E"/>
    <w:rsid w:val="003A437C"/>
    <w:rsid w:val="003A4584"/>
    <w:rsid w:val="003A47D9"/>
    <w:rsid w:val="003A4E3E"/>
    <w:rsid w:val="003A522A"/>
    <w:rsid w:val="003A5E11"/>
    <w:rsid w:val="003A5FFD"/>
    <w:rsid w:val="003A6651"/>
    <w:rsid w:val="003A692E"/>
    <w:rsid w:val="003A7C9C"/>
    <w:rsid w:val="003B1696"/>
    <w:rsid w:val="003B17D8"/>
    <w:rsid w:val="003B246E"/>
    <w:rsid w:val="003B27EB"/>
    <w:rsid w:val="003B2DA2"/>
    <w:rsid w:val="003B38C9"/>
    <w:rsid w:val="003B3903"/>
    <w:rsid w:val="003B396A"/>
    <w:rsid w:val="003B43F6"/>
    <w:rsid w:val="003B4842"/>
    <w:rsid w:val="003B516A"/>
    <w:rsid w:val="003B52EE"/>
    <w:rsid w:val="003B56D4"/>
    <w:rsid w:val="003B57D9"/>
    <w:rsid w:val="003B5D62"/>
    <w:rsid w:val="003B6B67"/>
    <w:rsid w:val="003B7222"/>
    <w:rsid w:val="003B73D1"/>
    <w:rsid w:val="003B7E32"/>
    <w:rsid w:val="003C0F16"/>
    <w:rsid w:val="003C102E"/>
    <w:rsid w:val="003C12CA"/>
    <w:rsid w:val="003C1743"/>
    <w:rsid w:val="003C1824"/>
    <w:rsid w:val="003C2094"/>
    <w:rsid w:val="003C2146"/>
    <w:rsid w:val="003C24C6"/>
    <w:rsid w:val="003C28FD"/>
    <w:rsid w:val="003C2B4E"/>
    <w:rsid w:val="003C3889"/>
    <w:rsid w:val="003C3E51"/>
    <w:rsid w:val="003C3F92"/>
    <w:rsid w:val="003C4579"/>
    <w:rsid w:val="003C4B9B"/>
    <w:rsid w:val="003C4BFD"/>
    <w:rsid w:val="003C4DBB"/>
    <w:rsid w:val="003C5634"/>
    <w:rsid w:val="003C5B85"/>
    <w:rsid w:val="003C688F"/>
    <w:rsid w:val="003C6C88"/>
    <w:rsid w:val="003C703D"/>
    <w:rsid w:val="003C76BA"/>
    <w:rsid w:val="003C794A"/>
    <w:rsid w:val="003C7E7B"/>
    <w:rsid w:val="003D01C0"/>
    <w:rsid w:val="003D117A"/>
    <w:rsid w:val="003D1C9A"/>
    <w:rsid w:val="003D1D98"/>
    <w:rsid w:val="003D1E21"/>
    <w:rsid w:val="003D234D"/>
    <w:rsid w:val="003D2A48"/>
    <w:rsid w:val="003D2D58"/>
    <w:rsid w:val="003D4528"/>
    <w:rsid w:val="003D460C"/>
    <w:rsid w:val="003D4922"/>
    <w:rsid w:val="003D4F4E"/>
    <w:rsid w:val="003D5199"/>
    <w:rsid w:val="003D544D"/>
    <w:rsid w:val="003D54FE"/>
    <w:rsid w:val="003D5D25"/>
    <w:rsid w:val="003D5FF4"/>
    <w:rsid w:val="003D6857"/>
    <w:rsid w:val="003E0039"/>
    <w:rsid w:val="003E007C"/>
    <w:rsid w:val="003E0316"/>
    <w:rsid w:val="003E077B"/>
    <w:rsid w:val="003E19B9"/>
    <w:rsid w:val="003E1B2A"/>
    <w:rsid w:val="003E20A4"/>
    <w:rsid w:val="003E2AE6"/>
    <w:rsid w:val="003E2CBC"/>
    <w:rsid w:val="003E3609"/>
    <w:rsid w:val="003E3C87"/>
    <w:rsid w:val="003E3F9E"/>
    <w:rsid w:val="003E3FEA"/>
    <w:rsid w:val="003E46A4"/>
    <w:rsid w:val="003E4CC6"/>
    <w:rsid w:val="003E4F8F"/>
    <w:rsid w:val="003E594F"/>
    <w:rsid w:val="003E5C5C"/>
    <w:rsid w:val="003E65C2"/>
    <w:rsid w:val="003E68B3"/>
    <w:rsid w:val="003E6997"/>
    <w:rsid w:val="003E6D5F"/>
    <w:rsid w:val="003E6DFF"/>
    <w:rsid w:val="003E7839"/>
    <w:rsid w:val="003E7952"/>
    <w:rsid w:val="003F0A8D"/>
    <w:rsid w:val="003F0B18"/>
    <w:rsid w:val="003F1093"/>
    <w:rsid w:val="003F17DD"/>
    <w:rsid w:val="003F1CCA"/>
    <w:rsid w:val="003F1F42"/>
    <w:rsid w:val="003F2B52"/>
    <w:rsid w:val="003F2F5E"/>
    <w:rsid w:val="003F2FDA"/>
    <w:rsid w:val="003F30A4"/>
    <w:rsid w:val="003F3C9B"/>
    <w:rsid w:val="003F3D75"/>
    <w:rsid w:val="003F4134"/>
    <w:rsid w:val="003F4C60"/>
    <w:rsid w:val="003F4F5A"/>
    <w:rsid w:val="003F503A"/>
    <w:rsid w:val="003F5118"/>
    <w:rsid w:val="003F518B"/>
    <w:rsid w:val="003F58DB"/>
    <w:rsid w:val="003F5DF7"/>
    <w:rsid w:val="003F5F2B"/>
    <w:rsid w:val="003F64A4"/>
    <w:rsid w:val="003F6F88"/>
    <w:rsid w:val="003F74F6"/>
    <w:rsid w:val="003F756D"/>
    <w:rsid w:val="003F7D68"/>
    <w:rsid w:val="00400434"/>
    <w:rsid w:val="004004BF"/>
    <w:rsid w:val="00400670"/>
    <w:rsid w:val="00400751"/>
    <w:rsid w:val="004009CC"/>
    <w:rsid w:val="0040157B"/>
    <w:rsid w:val="0040172A"/>
    <w:rsid w:val="00401B07"/>
    <w:rsid w:val="00401B29"/>
    <w:rsid w:val="00401DBB"/>
    <w:rsid w:val="004025BA"/>
    <w:rsid w:val="00402978"/>
    <w:rsid w:val="004031ED"/>
    <w:rsid w:val="00403339"/>
    <w:rsid w:val="00403513"/>
    <w:rsid w:val="0040389D"/>
    <w:rsid w:val="00403DB9"/>
    <w:rsid w:val="00403F9B"/>
    <w:rsid w:val="004041C4"/>
    <w:rsid w:val="00404669"/>
    <w:rsid w:val="00404D3A"/>
    <w:rsid w:val="0040546D"/>
    <w:rsid w:val="004054EE"/>
    <w:rsid w:val="0040577C"/>
    <w:rsid w:val="00405B0F"/>
    <w:rsid w:val="004061DA"/>
    <w:rsid w:val="004067A8"/>
    <w:rsid w:val="00406C70"/>
    <w:rsid w:val="0040707F"/>
    <w:rsid w:val="004070D0"/>
    <w:rsid w:val="0040715C"/>
    <w:rsid w:val="00407BC9"/>
    <w:rsid w:val="00407BCB"/>
    <w:rsid w:val="00407BEA"/>
    <w:rsid w:val="00407F01"/>
    <w:rsid w:val="004106FB"/>
    <w:rsid w:val="00410724"/>
    <w:rsid w:val="00410D1E"/>
    <w:rsid w:val="00410D78"/>
    <w:rsid w:val="004122FC"/>
    <w:rsid w:val="0041232E"/>
    <w:rsid w:val="004129AD"/>
    <w:rsid w:val="00412EF2"/>
    <w:rsid w:val="00413890"/>
    <w:rsid w:val="00413994"/>
    <w:rsid w:val="00413E02"/>
    <w:rsid w:val="00413ED1"/>
    <w:rsid w:val="0041423B"/>
    <w:rsid w:val="00415A95"/>
    <w:rsid w:val="0041671A"/>
    <w:rsid w:val="004169FE"/>
    <w:rsid w:val="00416A5B"/>
    <w:rsid w:val="00416DEE"/>
    <w:rsid w:val="0041723B"/>
    <w:rsid w:val="0041747E"/>
    <w:rsid w:val="00417BE1"/>
    <w:rsid w:val="0042105B"/>
    <w:rsid w:val="00421CA5"/>
    <w:rsid w:val="00421CD1"/>
    <w:rsid w:val="00421E57"/>
    <w:rsid w:val="00421E8C"/>
    <w:rsid w:val="00421F5D"/>
    <w:rsid w:val="0042206B"/>
    <w:rsid w:val="004222D4"/>
    <w:rsid w:val="004226FE"/>
    <w:rsid w:val="004238A1"/>
    <w:rsid w:val="00423DE6"/>
    <w:rsid w:val="00423EC4"/>
    <w:rsid w:val="004244F6"/>
    <w:rsid w:val="0042484D"/>
    <w:rsid w:val="00424A21"/>
    <w:rsid w:val="0042504B"/>
    <w:rsid w:val="00425640"/>
    <w:rsid w:val="00425E7C"/>
    <w:rsid w:val="004262D1"/>
    <w:rsid w:val="004265DB"/>
    <w:rsid w:val="004268F2"/>
    <w:rsid w:val="00426D55"/>
    <w:rsid w:val="00426DA6"/>
    <w:rsid w:val="004274F9"/>
    <w:rsid w:val="00427500"/>
    <w:rsid w:val="004275CE"/>
    <w:rsid w:val="004276F1"/>
    <w:rsid w:val="00427878"/>
    <w:rsid w:val="00427AFF"/>
    <w:rsid w:val="00427CE6"/>
    <w:rsid w:val="00430C36"/>
    <w:rsid w:val="004316BF"/>
    <w:rsid w:val="00431A7B"/>
    <w:rsid w:val="0043225E"/>
    <w:rsid w:val="0043227A"/>
    <w:rsid w:val="00432385"/>
    <w:rsid w:val="00432546"/>
    <w:rsid w:val="004326A8"/>
    <w:rsid w:val="00432934"/>
    <w:rsid w:val="00433054"/>
    <w:rsid w:val="0043316F"/>
    <w:rsid w:val="00433A77"/>
    <w:rsid w:val="00433CB0"/>
    <w:rsid w:val="00434346"/>
    <w:rsid w:val="004348AD"/>
    <w:rsid w:val="00435490"/>
    <w:rsid w:val="004355C8"/>
    <w:rsid w:val="00436130"/>
    <w:rsid w:val="00436260"/>
    <w:rsid w:val="00436ACC"/>
    <w:rsid w:val="00436D31"/>
    <w:rsid w:val="00436ED6"/>
    <w:rsid w:val="0043720B"/>
    <w:rsid w:val="00437C1C"/>
    <w:rsid w:val="00440EDD"/>
    <w:rsid w:val="004410BB"/>
    <w:rsid w:val="004412C4"/>
    <w:rsid w:val="0044183E"/>
    <w:rsid w:val="00441C26"/>
    <w:rsid w:val="004421D2"/>
    <w:rsid w:val="00442230"/>
    <w:rsid w:val="00442F33"/>
    <w:rsid w:val="00443834"/>
    <w:rsid w:val="00443D85"/>
    <w:rsid w:val="00443DC8"/>
    <w:rsid w:val="00443FF0"/>
    <w:rsid w:val="004442D6"/>
    <w:rsid w:val="0044434F"/>
    <w:rsid w:val="00445DED"/>
    <w:rsid w:val="00446434"/>
    <w:rsid w:val="0044654F"/>
    <w:rsid w:val="00446C65"/>
    <w:rsid w:val="00446DE5"/>
    <w:rsid w:val="0044746C"/>
    <w:rsid w:val="004475DA"/>
    <w:rsid w:val="0044769E"/>
    <w:rsid w:val="00447AD6"/>
    <w:rsid w:val="00447B50"/>
    <w:rsid w:val="00447D5D"/>
    <w:rsid w:val="00450529"/>
    <w:rsid w:val="00450E82"/>
    <w:rsid w:val="00451245"/>
    <w:rsid w:val="004518B5"/>
    <w:rsid w:val="00451DB5"/>
    <w:rsid w:val="00451F95"/>
    <w:rsid w:val="00452243"/>
    <w:rsid w:val="004523B3"/>
    <w:rsid w:val="0045270D"/>
    <w:rsid w:val="00452C3A"/>
    <w:rsid w:val="00452F3B"/>
    <w:rsid w:val="00453803"/>
    <w:rsid w:val="004544EF"/>
    <w:rsid w:val="004545C3"/>
    <w:rsid w:val="00454FF4"/>
    <w:rsid w:val="00455707"/>
    <w:rsid w:val="00455C8C"/>
    <w:rsid w:val="00455EB4"/>
    <w:rsid w:val="00455F9E"/>
    <w:rsid w:val="004561B0"/>
    <w:rsid w:val="00456BEA"/>
    <w:rsid w:val="00456EC2"/>
    <w:rsid w:val="00456EF9"/>
    <w:rsid w:val="00460512"/>
    <w:rsid w:val="0046071F"/>
    <w:rsid w:val="00460734"/>
    <w:rsid w:val="00460844"/>
    <w:rsid w:val="00460967"/>
    <w:rsid w:val="00460A67"/>
    <w:rsid w:val="00460CD9"/>
    <w:rsid w:val="00460F5C"/>
    <w:rsid w:val="00460F8A"/>
    <w:rsid w:val="00461A1F"/>
    <w:rsid w:val="00461B67"/>
    <w:rsid w:val="00461B9F"/>
    <w:rsid w:val="00461DE6"/>
    <w:rsid w:val="00461E2E"/>
    <w:rsid w:val="004620B1"/>
    <w:rsid w:val="004622E5"/>
    <w:rsid w:val="0046232C"/>
    <w:rsid w:val="00462B4C"/>
    <w:rsid w:val="00462EA8"/>
    <w:rsid w:val="00462EB3"/>
    <w:rsid w:val="0046353B"/>
    <w:rsid w:val="00463AA1"/>
    <w:rsid w:val="00463C70"/>
    <w:rsid w:val="00463D98"/>
    <w:rsid w:val="00463DA7"/>
    <w:rsid w:val="00464013"/>
    <w:rsid w:val="004640A9"/>
    <w:rsid w:val="0046418D"/>
    <w:rsid w:val="0046427D"/>
    <w:rsid w:val="004647C2"/>
    <w:rsid w:val="00464C37"/>
    <w:rsid w:val="004650BB"/>
    <w:rsid w:val="00465130"/>
    <w:rsid w:val="0046515A"/>
    <w:rsid w:val="0046539A"/>
    <w:rsid w:val="00465895"/>
    <w:rsid w:val="004660AD"/>
    <w:rsid w:val="00466F90"/>
    <w:rsid w:val="0046738F"/>
    <w:rsid w:val="004678AB"/>
    <w:rsid w:val="00467995"/>
    <w:rsid w:val="004706E7"/>
    <w:rsid w:val="00470C85"/>
    <w:rsid w:val="0047102B"/>
    <w:rsid w:val="00472BC9"/>
    <w:rsid w:val="00472EBE"/>
    <w:rsid w:val="00473099"/>
    <w:rsid w:val="004737D5"/>
    <w:rsid w:val="00473BBD"/>
    <w:rsid w:val="00473BDF"/>
    <w:rsid w:val="00473EE2"/>
    <w:rsid w:val="00474909"/>
    <w:rsid w:val="00474B7F"/>
    <w:rsid w:val="00476670"/>
    <w:rsid w:val="004774D4"/>
    <w:rsid w:val="00477BA3"/>
    <w:rsid w:val="00480280"/>
    <w:rsid w:val="0048042D"/>
    <w:rsid w:val="00480CD6"/>
    <w:rsid w:val="00480E07"/>
    <w:rsid w:val="004810B4"/>
    <w:rsid w:val="004817D1"/>
    <w:rsid w:val="00481F12"/>
    <w:rsid w:val="00482656"/>
    <w:rsid w:val="0048273E"/>
    <w:rsid w:val="004827D8"/>
    <w:rsid w:val="00482B30"/>
    <w:rsid w:val="00482DA3"/>
    <w:rsid w:val="0048326F"/>
    <w:rsid w:val="0048327B"/>
    <w:rsid w:val="00483350"/>
    <w:rsid w:val="0048364B"/>
    <w:rsid w:val="00484D53"/>
    <w:rsid w:val="00485027"/>
    <w:rsid w:val="00485147"/>
    <w:rsid w:val="004852C5"/>
    <w:rsid w:val="00486899"/>
    <w:rsid w:val="00487889"/>
    <w:rsid w:val="00487981"/>
    <w:rsid w:val="00487B0F"/>
    <w:rsid w:val="00487BD7"/>
    <w:rsid w:val="00487E4D"/>
    <w:rsid w:val="00487F5F"/>
    <w:rsid w:val="00490198"/>
    <w:rsid w:val="0049068B"/>
    <w:rsid w:val="00490856"/>
    <w:rsid w:val="00490ABD"/>
    <w:rsid w:val="00490B2A"/>
    <w:rsid w:val="00491A69"/>
    <w:rsid w:val="00491AD9"/>
    <w:rsid w:val="00491F2F"/>
    <w:rsid w:val="00493D9E"/>
    <w:rsid w:val="00494891"/>
    <w:rsid w:val="004948BC"/>
    <w:rsid w:val="00494EBF"/>
    <w:rsid w:val="00494F22"/>
    <w:rsid w:val="00495265"/>
    <w:rsid w:val="004955DF"/>
    <w:rsid w:val="004961D1"/>
    <w:rsid w:val="00496377"/>
    <w:rsid w:val="00496792"/>
    <w:rsid w:val="00496D9A"/>
    <w:rsid w:val="004973DA"/>
    <w:rsid w:val="00497778"/>
    <w:rsid w:val="00497947"/>
    <w:rsid w:val="004A0671"/>
    <w:rsid w:val="004A0738"/>
    <w:rsid w:val="004A0D64"/>
    <w:rsid w:val="004A17DC"/>
    <w:rsid w:val="004A18C0"/>
    <w:rsid w:val="004A1971"/>
    <w:rsid w:val="004A2302"/>
    <w:rsid w:val="004A2A43"/>
    <w:rsid w:val="004A2A5F"/>
    <w:rsid w:val="004A302A"/>
    <w:rsid w:val="004A3420"/>
    <w:rsid w:val="004A3565"/>
    <w:rsid w:val="004A3725"/>
    <w:rsid w:val="004A39FB"/>
    <w:rsid w:val="004A3A74"/>
    <w:rsid w:val="004A46BE"/>
    <w:rsid w:val="004A49BA"/>
    <w:rsid w:val="004A567B"/>
    <w:rsid w:val="004A57F9"/>
    <w:rsid w:val="004A6080"/>
    <w:rsid w:val="004A6179"/>
    <w:rsid w:val="004A66EE"/>
    <w:rsid w:val="004A6814"/>
    <w:rsid w:val="004A69EA"/>
    <w:rsid w:val="004A6C64"/>
    <w:rsid w:val="004A6D1C"/>
    <w:rsid w:val="004A7294"/>
    <w:rsid w:val="004A73E2"/>
    <w:rsid w:val="004A7807"/>
    <w:rsid w:val="004B0091"/>
    <w:rsid w:val="004B0140"/>
    <w:rsid w:val="004B0731"/>
    <w:rsid w:val="004B1018"/>
    <w:rsid w:val="004B1B46"/>
    <w:rsid w:val="004B1E6E"/>
    <w:rsid w:val="004B2445"/>
    <w:rsid w:val="004B2555"/>
    <w:rsid w:val="004B2D4A"/>
    <w:rsid w:val="004B2EFD"/>
    <w:rsid w:val="004B3547"/>
    <w:rsid w:val="004B3BD0"/>
    <w:rsid w:val="004B4163"/>
    <w:rsid w:val="004B43C7"/>
    <w:rsid w:val="004B4689"/>
    <w:rsid w:val="004B48D4"/>
    <w:rsid w:val="004B5D6A"/>
    <w:rsid w:val="004B6CEE"/>
    <w:rsid w:val="004B6D79"/>
    <w:rsid w:val="004B735F"/>
    <w:rsid w:val="004B7FCB"/>
    <w:rsid w:val="004C01E0"/>
    <w:rsid w:val="004C090D"/>
    <w:rsid w:val="004C0BC5"/>
    <w:rsid w:val="004C1C4C"/>
    <w:rsid w:val="004C2550"/>
    <w:rsid w:val="004C3531"/>
    <w:rsid w:val="004C4881"/>
    <w:rsid w:val="004C48EA"/>
    <w:rsid w:val="004C4DA0"/>
    <w:rsid w:val="004C538D"/>
    <w:rsid w:val="004C5988"/>
    <w:rsid w:val="004C604B"/>
    <w:rsid w:val="004C6266"/>
    <w:rsid w:val="004C6591"/>
    <w:rsid w:val="004C6A11"/>
    <w:rsid w:val="004C6B78"/>
    <w:rsid w:val="004C6C2A"/>
    <w:rsid w:val="004C6D06"/>
    <w:rsid w:val="004C7D74"/>
    <w:rsid w:val="004C7FA1"/>
    <w:rsid w:val="004D05C4"/>
    <w:rsid w:val="004D07BE"/>
    <w:rsid w:val="004D0D7D"/>
    <w:rsid w:val="004D1532"/>
    <w:rsid w:val="004D1728"/>
    <w:rsid w:val="004D1A24"/>
    <w:rsid w:val="004D1A2E"/>
    <w:rsid w:val="004D1BD1"/>
    <w:rsid w:val="004D2A2E"/>
    <w:rsid w:val="004D327D"/>
    <w:rsid w:val="004D330E"/>
    <w:rsid w:val="004D3CDE"/>
    <w:rsid w:val="004D48A7"/>
    <w:rsid w:val="004D5302"/>
    <w:rsid w:val="004D5538"/>
    <w:rsid w:val="004D55DC"/>
    <w:rsid w:val="004D56B6"/>
    <w:rsid w:val="004D5708"/>
    <w:rsid w:val="004D5FB5"/>
    <w:rsid w:val="004D61A9"/>
    <w:rsid w:val="004D6715"/>
    <w:rsid w:val="004D683E"/>
    <w:rsid w:val="004D6B28"/>
    <w:rsid w:val="004D72F5"/>
    <w:rsid w:val="004D79DA"/>
    <w:rsid w:val="004D7E15"/>
    <w:rsid w:val="004E033A"/>
    <w:rsid w:val="004E0BBE"/>
    <w:rsid w:val="004E0E4D"/>
    <w:rsid w:val="004E1BE1"/>
    <w:rsid w:val="004E1F98"/>
    <w:rsid w:val="004E2476"/>
    <w:rsid w:val="004E2818"/>
    <w:rsid w:val="004E2B76"/>
    <w:rsid w:val="004E2C9D"/>
    <w:rsid w:val="004E2D8C"/>
    <w:rsid w:val="004E31AF"/>
    <w:rsid w:val="004E39D3"/>
    <w:rsid w:val="004E3D74"/>
    <w:rsid w:val="004E47D3"/>
    <w:rsid w:val="004E4AA0"/>
    <w:rsid w:val="004E4EFD"/>
    <w:rsid w:val="004E4F1C"/>
    <w:rsid w:val="004E547F"/>
    <w:rsid w:val="004E549F"/>
    <w:rsid w:val="004E5557"/>
    <w:rsid w:val="004E5E1B"/>
    <w:rsid w:val="004E63C8"/>
    <w:rsid w:val="004E69BD"/>
    <w:rsid w:val="004E7380"/>
    <w:rsid w:val="004F0B45"/>
    <w:rsid w:val="004F1F69"/>
    <w:rsid w:val="004F2214"/>
    <w:rsid w:val="004F2505"/>
    <w:rsid w:val="004F262C"/>
    <w:rsid w:val="004F3046"/>
    <w:rsid w:val="004F305E"/>
    <w:rsid w:val="004F38FD"/>
    <w:rsid w:val="004F3C88"/>
    <w:rsid w:val="004F3CB6"/>
    <w:rsid w:val="004F43E3"/>
    <w:rsid w:val="004F4410"/>
    <w:rsid w:val="004F4568"/>
    <w:rsid w:val="004F4886"/>
    <w:rsid w:val="004F4E39"/>
    <w:rsid w:val="004F4F15"/>
    <w:rsid w:val="004F5658"/>
    <w:rsid w:val="004F567D"/>
    <w:rsid w:val="004F5A44"/>
    <w:rsid w:val="004F5DB1"/>
    <w:rsid w:val="004F64D7"/>
    <w:rsid w:val="004F6AE8"/>
    <w:rsid w:val="004F763A"/>
    <w:rsid w:val="004F778D"/>
    <w:rsid w:val="004F7B6E"/>
    <w:rsid w:val="004F7CEB"/>
    <w:rsid w:val="0050029A"/>
    <w:rsid w:val="00500EA0"/>
    <w:rsid w:val="00501ADB"/>
    <w:rsid w:val="00501B55"/>
    <w:rsid w:val="005021A5"/>
    <w:rsid w:val="005022AF"/>
    <w:rsid w:val="0050234A"/>
    <w:rsid w:val="0050234D"/>
    <w:rsid w:val="00504FC2"/>
    <w:rsid w:val="005057AA"/>
    <w:rsid w:val="0050632E"/>
    <w:rsid w:val="00507044"/>
    <w:rsid w:val="00507148"/>
    <w:rsid w:val="00507337"/>
    <w:rsid w:val="00507B66"/>
    <w:rsid w:val="005100CF"/>
    <w:rsid w:val="00510A7D"/>
    <w:rsid w:val="0051152F"/>
    <w:rsid w:val="005117BB"/>
    <w:rsid w:val="00511DCC"/>
    <w:rsid w:val="00512A7E"/>
    <w:rsid w:val="00512B65"/>
    <w:rsid w:val="00512EEC"/>
    <w:rsid w:val="00512F73"/>
    <w:rsid w:val="00513255"/>
    <w:rsid w:val="00513519"/>
    <w:rsid w:val="00513D9C"/>
    <w:rsid w:val="00514BEF"/>
    <w:rsid w:val="00514FFC"/>
    <w:rsid w:val="00515103"/>
    <w:rsid w:val="00515441"/>
    <w:rsid w:val="005159BC"/>
    <w:rsid w:val="005175A0"/>
    <w:rsid w:val="00517AA1"/>
    <w:rsid w:val="00517B9D"/>
    <w:rsid w:val="00520035"/>
    <w:rsid w:val="0052072C"/>
    <w:rsid w:val="00520D13"/>
    <w:rsid w:val="00520D77"/>
    <w:rsid w:val="005213FE"/>
    <w:rsid w:val="0052167E"/>
    <w:rsid w:val="00521898"/>
    <w:rsid w:val="00521A2F"/>
    <w:rsid w:val="00521EE1"/>
    <w:rsid w:val="00523D48"/>
    <w:rsid w:val="00523F57"/>
    <w:rsid w:val="00524038"/>
    <w:rsid w:val="005243FD"/>
    <w:rsid w:val="00524647"/>
    <w:rsid w:val="00524790"/>
    <w:rsid w:val="005248C9"/>
    <w:rsid w:val="00524DA5"/>
    <w:rsid w:val="0052514A"/>
    <w:rsid w:val="00525803"/>
    <w:rsid w:val="0052589C"/>
    <w:rsid w:val="005260D0"/>
    <w:rsid w:val="00526361"/>
    <w:rsid w:val="00526AF0"/>
    <w:rsid w:val="005271CA"/>
    <w:rsid w:val="005272E3"/>
    <w:rsid w:val="0052786C"/>
    <w:rsid w:val="005301DD"/>
    <w:rsid w:val="005304C9"/>
    <w:rsid w:val="00530794"/>
    <w:rsid w:val="00530AED"/>
    <w:rsid w:val="00530FAF"/>
    <w:rsid w:val="00531B80"/>
    <w:rsid w:val="00532235"/>
    <w:rsid w:val="00532BC8"/>
    <w:rsid w:val="00533456"/>
    <w:rsid w:val="005335B2"/>
    <w:rsid w:val="0053362F"/>
    <w:rsid w:val="00533794"/>
    <w:rsid w:val="005341BC"/>
    <w:rsid w:val="00534AC9"/>
    <w:rsid w:val="00534D16"/>
    <w:rsid w:val="00534FB3"/>
    <w:rsid w:val="005351AC"/>
    <w:rsid w:val="00535462"/>
    <w:rsid w:val="005357E7"/>
    <w:rsid w:val="005361A5"/>
    <w:rsid w:val="00536DC5"/>
    <w:rsid w:val="00536E76"/>
    <w:rsid w:val="00537773"/>
    <w:rsid w:val="0054023F"/>
    <w:rsid w:val="005406CE"/>
    <w:rsid w:val="0054088A"/>
    <w:rsid w:val="00540A78"/>
    <w:rsid w:val="0054103E"/>
    <w:rsid w:val="00541D4F"/>
    <w:rsid w:val="0054209B"/>
    <w:rsid w:val="00542183"/>
    <w:rsid w:val="005423BD"/>
    <w:rsid w:val="00542652"/>
    <w:rsid w:val="00542C4B"/>
    <w:rsid w:val="00542E67"/>
    <w:rsid w:val="00543656"/>
    <w:rsid w:val="00543726"/>
    <w:rsid w:val="00543758"/>
    <w:rsid w:val="00543EC7"/>
    <w:rsid w:val="005448EE"/>
    <w:rsid w:val="00544B1C"/>
    <w:rsid w:val="00545454"/>
    <w:rsid w:val="00545529"/>
    <w:rsid w:val="005455A0"/>
    <w:rsid w:val="00545A9A"/>
    <w:rsid w:val="00545BFB"/>
    <w:rsid w:val="00545F06"/>
    <w:rsid w:val="005464FA"/>
    <w:rsid w:val="005467C5"/>
    <w:rsid w:val="00547344"/>
    <w:rsid w:val="0054758A"/>
    <w:rsid w:val="00547A54"/>
    <w:rsid w:val="00550237"/>
    <w:rsid w:val="00550662"/>
    <w:rsid w:val="00550820"/>
    <w:rsid w:val="00550CBE"/>
    <w:rsid w:val="005512C9"/>
    <w:rsid w:val="005514A4"/>
    <w:rsid w:val="005515FB"/>
    <w:rsid w:val="00551683"/>
    <w:rsid w:val="00551941"/>
    <w:rsid w:val="00551D0A"/>
    <w:rsid w:val="005521D2"/>
    <w:rsid w:val="005529D0"/>
    <w:rsid w:val="00552ABF"/>
    <w:rsid w:val="00552C5A"/>
    <w:rsid w:val="00552D17"/>
    <w:rsid w:val="00552F8D"/>
    <w:rsid w:val="005539AF"/>
    <w:rsid w:val="00553ECF"/>
    <w:rsid w:val="00554022"/>
    <w:rsid w:val="0055446C"/>
    <w:rsid w:val="00554555"/>
    <w:rsid w:val="005554C8"/>
    <w:rsid w:val="00555C1A"/>
    <w:rsid w:val="0055657D"/>
    <w:rsid w:val="00556661"/>
    <w:rsid w:val="00556AFA"/>
    <w:rsid w:val="00557595"/>
    <w:rsid w:val="0055773A"/>
    <w:rsid w:val="00557BC9"/>
    <w:rsid w:val="0056009D"/>
    <w:rsid w:val="005608FC"/>
    <w:rsid w:val="00561507"/>
    <w:rsid w:val="005619E9"/>
    <w:rsid w:val="00561C7F"/>
    <w:rsid w:val="005623BC"/>
    <w:rsid w:val="00562B77"/>
    <w:rsid w:val="00562BDC"/>
    <w:rsid w:val="005630F7"/>
    <w:rsid w:val="005631F6"/>
    <w:rsid w:val="005634A9"/>
    <w:rsid w:val="00563BDD"/>
    <w:rsid w:val="00564C1E"/>
    <w:rsid w:val="005669AB"/>
    <w:rsid w:val="00566CA0"/>
    <w:rsid w:val="005672FD"/>
    <w:rsid w:val="00570244"/>
    <w:rsid w:val="0057036C"/>
    <w:rsid w:val="005705DF"/>
    <w:rsid w:val="00570819"/>
    <w:rsid w:val="00570904"/>
    <w:rsid w:val="0057137F"/>
    <w:rsid w:val="00571ECD"/>
    <w:rsid w:val="005721A8"/>
    <w:rsid w:val="00572A97"/>
    <w:rsid w:val="00573158"/>
    <w:rsid w:val="00573407"/>
    <w:rsid w:val="00573757"/>
    <w:rsid w:val="00573979"/>
    <w:rsid w:val="00573A77"/>
    <w:rsid w:val="00573AD3"/>
    <w:rsid w:val="005749B9"/>
    <w:rsid w:val="00574A21"/>
    <w:rsid w:val="0057540E"/>
    <w:rsid w:val="0057564C"/>
    <w:rsid w:val="00575B8F"/>
    <w:rsid w:val="00575CD7"/>
    <w:rsid w:val="00576303"/>
    <w:rsid w:val="005763DA"/>
    <w:rsid w:val="00576BC2"/>
    <w:rsid w:val="00577693"/>
    <w:rsid w:val="0057778B"/>
    <w:rsid w:val="005809F5"/>
    <w:rsid w:val="00580BD2"/>
    <w:rsid w:val="00581257"/>
    <w:rsid w:val="005816FE"/>
    <w:rsid w:val="00581F0F"/>
    <w:rsid w:val="00581F12"/>
    <w:rsid w:val="0058272D"/>
    <w:rsid w:val="0058291D"/>
    <w:rsid w:val="0058294C"/>
    <w:rsid w:val="00582D03"/>
    <w:rsid w:val="00583599"/>
    <w:rsid w:val="0058366B"/>
    <w:rsid w:val="00584753"/>
    <w:rsid w:val="00584772"/>
    <w:rsid w:val="00584E32"/>
    <w:rsid w:val="0058670B"/>
    <w:rsid w:val="00587384"/>
    <w:rsid w:val="005874C8"/>
    <w:rsid w:val="00587590"/>
    <w:rsid w:val="0058797F"/>
    <w:rsid w:val="00587B8B"/>
    <w:rsid w:val="005923F7"/>
    <w:rsid w:val="005929DA"/>
    <w:rsid w:val="0059317A"/>
    <w:rsid w:val="00593193"/>
    <w:rsid w:val="005934BE"/>
    <w:rsid w:val="0059438E"/>
    <w:rsid w:val="00594747"/>
    <w:rsid w:val="005953DD"/>
    <w:rsid w:val="00595756"/>
    <w:rsid w:val="005958B5"/>
    <w:rsid w:val="00595EF4"/>
    <w:rsid w:val="0059739B"/>
    <w:rsid w:val="00597402"/>
    <w:rsid w:val="00597541"/>
    <w:rsid w:val="005976D0"/>
    <w:rsid w:val="0059790E"/>
    <w:rsid w:val="00597B5A"/>
    <w:rsid w:val="00597ECF"/>
    <w:rsid w:val="005A0019"/>
    <w:rsid w:val="005A036B"/>
    <w:rsid w:val="005A0946"/>
    <w:rsid w:val="005A0ACD"/>
    <w:rsid w:val="005A0CCD"/>
    <w:rsid w:val="005A0D79"/>
    <w:rsid w:val="005A13CC"/>
    <w:rsid w:val="005A24A6"/>
    <w:rsid w:val="005A3636"/>
    <w:rsid w:val="005A36DE"/>
    <w:rsid w:val="005A3813"/>
    <w:rsid w:val="005A440F"/>
    <w:rsid w:val="005A442B"/>
    <w:rsid w:val="005A4F64"/>
    <w:rsid w:val="005A5117"/>
    <w:rsid w:val="005A5E14"/>
    <w:rsid w:val="005A62A1"/>
    <w:rsid w:val="005A6A5D"/>
    <w:rsid w:val="005A6CAC"/>
    <w:rsid w:val="005A7237"/>
    <w:rsid w:val="005A7867"/>
    <w:rsid w:val="005A798C"/>
    <w:rsid w:val="005A7993"/>
    <w:rsid w:val="005A79CB"/>
    <w:rsid w:val="005A7D05"/>
    <w:rsid w:val="005A7F4C"/>
    <w:rsid w:val="005B16E4"/>
    <w:rsid w:val="005B172F"/>
    <w:rsid w:val="005B18B0"/>
    <w:rsid w:val="005B1A39"/>
    <w:rsid w:val="005B1A6F"/>
    <w:rsid w:val="005B21C1"/>
    <w:rsid w:val="005B27CF"/>
    <w:rsid w:val="005B3147"/>
    <w:rsid w:val="005B42A2"/>
    <w:rsid w:val="005B439E"/>
    <w:rsid w:val="005B4677"/>
    <w:rsid w:val="005B4744"/>
    <w:rsid w:val="005B4D74"/>
    <w:rsid w:val="005B5199"/>
    <w:rsid w:val="005B586D"/>
    <w:rsid w:val="005B5E70"/>
    <w:rsid w:val="005B5EFA"/>
    <w:rsid w:val="005B68A1"/>
    <w:rsid w:val="005B6F8C"/>
    <w:rsid w:val="005B7291"/>
    <w:rsid w:val="005B73B4"/>
    <w:rsid w:val="005B7A54"/>
    <w:rsid w:val="005B7ABF"/>
    <w:rsid w:val="005B7B8D"/>
    <w:rsid w:val="005B7E7B"/>
    <w:rsid w:val="005C0559"/>
    <w:rsid w:val="005C069D"/>
    <w:rsid w:val="005C0CA8"/>
    <w:rsid w:val="005C1325"/>
    <w:rsid w:val="005C16C8"/>
    <w:rsid w:val="005C197F"/>
    <w:rsid w:val="005C24F2"/>
    <w:rsid w:val="005C3616"/>
    <w:rsid w:val="005C4020"/>
    <w:rsid w:val="005C4A11"/>
    <w:rsid w:val="005C4C20"/>
    <w:rsid w:val="005C5534"/>
    <w:rsid w:val="005C586D"/>
    <w:rsid w:val="005C621B"/>
    <w:rsid w:val="005C65B0"/>
    <w:rsid w:val="005C6A2D"/>
    <w:rsid w:val="005C6E13"/>
    <w:rsid w:val="005C6FF1"/>
    <w:rsid w:val="005C72D1"/>
    <w:rsid w:val="005C78D5"/>
    <w:rsid w:val="005C7DD6"/>
    <w:rsid w:val="005D16B5"/>
    <w:rsid w:val="005D1AA7"/>
    <w:rsid w:val="005D1AEC"/>
    <w:rsid w:val="005D1AFA"/>
    <w:rsid w:val="005D1B2C"/>
    <w:rsid w:val="005D1E97"/>
    <w:rsid w:val="005D20B9"/>
    <w:rsid w:val="005D2F1B"/>
    <w:rsid w:val="005D413E"/>
    <w:rsid w:val="005D42F9"/>
    <w:rsid w:val="005D438B"/>
    <w:rsid w:val="005D4D50"/>
    <w:rsid w:val="005D4DDF"/>
    <w:rsid w:val="005D57CB"/>
    <w:rsid w:val="005D75BD"/>
    <w:rsid w:val="005D7D8E"/>
    <w:rsid w:val="005E03EE"/>
    <w:rsid w:val="005E063C"/>
    <w:rsid w:val="005E0EBE"/>
    <w:rsid w:val="005E1226"/>
    <w:rsid w:val="005E1497"/>
    <w:rsid w:val="005E1C59"/>
    <w:rsid w:val="005E2358"/>
    <w:rsid w:val="005E23C4"/>
    <w:rsid w:val="005E2E10"/>
    <w:rsid w:val="005E30B7"/>
    <w:rsid w:val="005E4370"/>
    <w:rsid w:val="005E46CD"/>
    <w:rsid w:val="005E4902"/>
    <w:rsid w:val="005E4CB0"/>
    <w:rsid w:val="005E4DA1"/>
    <w:rsid w:val="005E4E15"/>
    <w:rsid w:val="005E50AA"/>
    <w:rsid w:val="005E5B5F"/>
    <w:rsid w:val="005E64D2"/>
    <w:rsid w:val="005E64D5"/>
    <w:rsid w:val="005E7848"/>
    <w:rsid w:val="005E7AF7"/>
    <w:rsid w:val="005F0578"/>
    <w:rsid w:val="005F0E25"/>
    <w:rsid w:val="005F10D4"/>
    <w:rsid w:val="005F112E"/>
    <w:rsid w:val="005F1BA4"/>
    <w:rsid w:val="005F1C98"/>
    <w:rsid w:val="005F2022"/>
    <w:rsid w:val="005F2065"/>
    <w:rsid w:val="005F20CE"/>
    <w:rsid w:val="005F26F7"/>
    <w:rsid w:val="005F2AA4"/>
    <w:rsid w:val="005F3378"/>
    <w:rsid w:val="005F369F"/>
    <w:rsid w:val="005F39BE"/>
    <w:rsid w:val="005F44FC"/>
    <w:rsid w:val="005F4D29"/>
    <w:rsid w:val="005F553A"/>
    <w:rsid w:val="005F6020"/>
    <w:rsid w:val="005F6032"/>
    <w:rsid w:val="005F7C62"/>
    <w:rsid w:val="00600741"/>
    <w:rsid w:val="00600ED9"/>
    <w:rsid w:val="00600FB5"/>
    <w:rsid w:val="00601496"/>
    <w:rsid w:val="00601762"/>
    <w:rsid w:val="00601F6A"/>
    <w:rsid w:val="00601FCB"/>
    <w:rsid w:val="0060292F"/>
    <w:rsid w:val="00602A8D"/>
    <w:rsid w:val="00603190"/>
    <w:rsid w:val="006039AD"/>
    <w:rsid w:val="00603A41"/>
    <w:rsid w:val="006046B4"/>
    <w:rsid w:val="00604852"/>
    <w:rsid w:val="00604BBE"/>
    <w:rsid w:val="00604C55"/>
    <w:rsid w:val="00604F4C"/>
    <w:rsid w:val="00604F85"/>
    <w:rsid w:val="00604FBB"/>
    <w:rsid w:val="006051E3"/>
    <w:rsid w:val="00605DFC"/>
    <w:rsid w:val="00605F56"/>
    <w:rsid w:val="00607A4B"/>
    <w:rsid w:val="006103ED"/>
    <w:rsid w:val="00610DCA"/>
    <w:rsid w:val="00610EED"/>
    <w:rsid w:val="006117D4"/>
    <w:rsid w:val="00611C0C"/>
    <w:rsid w:val="006134E8"/>
    <w:rsid w:val="00613510"/>
    <w:rsid w:val="00613553"/>
    <w:rsid w:val="006137EC"/>
    <w:rsid w:val="00613886"/>
    <w:rsid w:val="006139FE"/>
    <w:rsid w:val="00613DE0"/>
    <w:rsid w:val="00613DEF"/>
    <w:rsid w:val="00614152"/>
    <w:rsid w:val="00614385"/>
    <w:rsid w:val="00614719"/>
    <w:rsid w:val="00614737"/>
    <w:rsid w:val="00615044"/>
    <w:rsid w:val="006156E9"/>
    <w:rsid w:val="00615B7C"/>
    <w:rsid w:val="00616634"/>
    <w:rsid w:val="00616B6A"/>
    <w:rsid w:val="00617303"/>
    <w:rsid w:val="0061730B"/>
    <w:rsid w:val="0061746A"/>
    <w:rsid w:val="00617FC3"/>
    <w:rsid w:val="0062061A"/>
    <w:rsid w:val="0062074E"/>
    <w:rsid w:val="006208BD"/>
    <w:rsid w:val="00620E4C"/>
    <w:rsid w:val="0062142D"/>
    <w:rsid w:val="00621B60"/>
    <w:rsid w:val="0062259B"/>
    <w:rsid w:val="006227A0"/>
    <w:rsid w:val="0062286A"/>
    <w:rsid w:val="00623417"/>
    <w:rsid w:val="0062395F"/>
    <w:rsid w:val="00623BAD"/>
    <w:rsid w:val="006246DC"/>
    <w:rsid w:val="00624AEC"/>
    <w:rsid w:val="00624B4E"/>
    <w:rsid w:val="00624D99"/>
    <w:rsid w:val="006250DA"/>
    <w:rsid w:val="006252FA"/>
    <w:rsid w:val="006262E9"/>
    <w:rsid w:val="00626720"/>
    <w:rsid w:val="00626B33"/>
    <w:rsid w:val="0062769B"/>
    <w:rsid w:val="00627E7E"/>
    <w:rsid w:val="0063062A"/>
    <w:rsid w:val="00630AE3"/>
    <w:rsid w:val="00630CB2"/>
    <w:rsid w:val="006314EB"/>
    <w:rsid w:val="00631533"/>
    <w:rsid w:val="00631883"/>
    <w:rsid w:val="0063329F"/>
    <w:rsid w:val="0063365A"/>
    <w:rsid w:val="00633B8A"/>
    <w:rsid w:val="0063404C"/>
    <w:rsid w:val="00634494"/>
    <w:rsid w:val="00634884"/>
    <w:rsid w:val="00634A6E"/>
    <w:rsid w:val="00634DEA"/>
    <w:rsid w:val="006351EF"/>
    <w:rsid w:val="00635970"/>
    <w:rsid w:val="006360F7"/>
    <w:rsid w:val="006366BD"/>
    <w:rsid w:val="006369EF"/>
    <w:rsid w:val="00636DCE"/>
    <w:rsid w:val="0063721A"/>
    <w:rsid w:val="00637302"/>
    <w:rsid w:val="0063741B"/>
    <w:rsid w:val="00637A4A"/>
    <w:rsid w:val="00637B3D"/>
    <w:rsid w:val="0064011B"/>
    <w:rsid w:val="006403BF"/>
    <w:rsid w:val="006426C2"/>
    <w:rsid w:val="00642A10"/>
    <w:rsid w:val="00642A3A"/>
    <w:rsid w:val="00642D27"/>
    <w:rsid w:val="00642E8E"/>
    <w:rsid w:val="006430C7"/>
    <w:rsid w:val="0064347D"/>
    <w:rsid w:val="0064370C"/>
    <w:rsid w:val="006438A1"/>
    <w:rsid w:val="00643A39"/>
    <w:rsid w:val="00643D97"/>
    <w:rsid w:val="00644B92"/>
    <w:rsid w:val="00645062"/>
    <w:rsid w:val="00646246"/>
    <w:rsid w:val="00650477"/>
    <w:rsid w:val="00650994"/>
    <w:rsid w:val="00650B6B"/>
    <w:rsid w:val="00650D3A"/>
    <w:rsid w:val="00650FAF"/>
    <w:rsid w:val="00651A35"/>
    <w:rsid w:val="00652014"/>
    <w:rsid w:val="00652EFF"/>
    <w:rsid w:val="006532F7"/>
    <w:rsid w:val="006537FD"/>
    <w:rsid w:val="006539A8"/>
    <w:rsid w:val="00653CD3"/>
    <w:rsid w:val="00653EB6"/>
    <w:rsid w:val="006540FC"/>
    <w:rsid w:val="006541FC"/>
    <w:rsid w:val="00654CD0"/>
    <w:rsid w:val="00655CEF"/>
    <w:rsid w:val="00656FFA"/>
    <w:rsid w:val="00657901"/>
    <w:rsid w:val="00657F55"/>
    <w:rsid w:val="0066004A"/>
    <w:rsid w:val="006603E3"/>
    <w:rsid w:val="00660BCE"/>
    <w:rsid w:val="0066108F"/>
    <w:rsid w:val="00661307"/>
    <w:rsid w:val="00661856"/>
    <w:rsid w:val="00661BC6"/>
    <w:rsid w:val="00661CFD"/>
    <w:rsid w:val="00661EC9"/>
    <w:rsid w:val="00662ECD"/>
    <w:rsid w:val="0066485A"/>
    <w:rsid w:val="00664F80"/>
    <w:rsid w:val="00665901"/>
    <w:rsid w:val="00665AC7"/>
    <w:rsid w:val="00665B4A"/>
    <w:rsid w:val="006660AA"/>
    <w:rsid w:val="006668D1"/>
    <w:rsid w:val="00666C1B"/>
    <w:rsid w:val="00667101"/>
    <w:rsid w:val="00667A48"/>
    <w:rsid w:val="00667BA0"/>
    <w:rsid w:val="006704E2"/>
    <w:rsid w:val="00670CF8"/>
    <w:rsid w:val="00670DEC"/>
    <w:rsid w:val="00670F00"/>
    <w:rsid w:val="00670FC2"/>
    <w:rsid w:val="00671046"/>
    <w:rsid w:val="006711BE"/>
    <w:rsid w:val="00671429"/>
    <w:rsid w:val="00671737"/>
    <w:rsid w:val="006719EC"/>
    <w:rsid w:val="00671A4C"/>
    <w:rsid w:val="00671DFF"/>
    <w:rsid w:val="00672093"/>
    <w:rsid w:val="00672786"/>
    <w:rsid w:val="006727F0"/>
    <w:rsid w:val="0067296E"/>
    <w:rsid w:val="00672EFA"/>
    <w:rsid w:val="00673127"/>
    <w:rsid w:val="00673370"/>
    <w:rsid w:val="00673489"/>
    <w:rsid w:val="00673A22"/>
    <w:rsid w:val="0067421F"/>
    <w:rsid w:val="00674B4C"/>
    <w:rsid w:val="00674CE6"/>
    <w:rsid w:val="00675166"/>
    <w:rsid w:val="00675750"/>
    <w:rsid w:val="00675930"/>
    <w:rsid w:val="00675998"/>
    <w:rsid w:val="006763C6"/>
    <w:rsid w:val="006768BF"/>
    <w:rsid w:val="00676D0E"/>
    <w:rsid w:val="006779EF"/>
    <w:rsid w:val="00677A42"/>
    <w:rsid w:val="00677BA9"/>
    <w:rsid w:val="00677FBA"/>
    <w:rsid w:val="0068023A"/>
    <w:rsid w:val="0068034C"/>
    <w:rsid w:val="0068047D"/>
    <w:rsid w:val="00680D06"/>
    <w:rsid w:val="00680DF5"/>
    <w:rsid w:val="00681E14"/>
    <w:rsid w:val="00682434"/>
    <w:rsid w:val="00682D49"/>
    <w:rsid w:val="00682FCF"/>
    <w:rsid w:val="0068374A"/>
    <w:rsid w:val="0068394E"/>
    <w:rsid w:val="006850B8"/>
    <w:rsid w:val="0068525F"/>
    <w:rsid w:val="00685D4E"/>
    <w:rsid w:val="00685FF1"/>
    <w:rsid w:val="006877BB"/>
    <w:rsid w:val="006877F1"/>
    <w:rsid w:val="00687F85"/>
    <w:rsid w:val="00690B16"/>
    <w:rsid w:val="00691C84"/>
    <w:rsid w:val="00692042"/>
    <w:rsid w:val="00692532"/>
    <w:rsid w:val="006929A4"/>
    <w:rsid w:val="006929F3"/>
    <w:rsid w:val="00693390"/>
    <w:rsid w:val="006936A5"/>
    <w:rsid w:val="006943C7"/>
    <w:rsid w:val="00694419"/>
    <w:rsid w:val="006946BB"/>
    <w:rsid w:val="00694F48"/>
    <w:rsid w:val="006951A2"/>
    <w:rsid w:val="00695A72"/>
    <w:rsid w:val="00695D74"/>
    <w:rsid w:val="006969BD"/>
    <w:rsid w:val="00696ABE"/>
    <w:rsid w:val="00696EC9"/>
    <w:rsid w:val="006976F6"/>
    <w:rsid w:val="00697BFD"/>
    <w:rsid w:val="006A04B8"/>
    <w:rsid w:val="006A0A5C"/>
    <w:rsid w:val="006A0BBC"/>
    <w:rsid w:val="006A0FB9"/>
    <w:rsid w:val="006A159B"/>
    <w:rsid w:val="006A2FE3"/>
    <w:rsid w:val="006A31C4"/>
    <w:rsid w:val="006A3AF3"/>
    <w:rsid w:val="006A449B"/>
    <w:rsid w:val="006A5D70"/>
    <w:rsid w:val="006A609E"/>
    <w:rsid w:val="006A6813"/>
    <w:rsid w:val="006A68D0"/>
    <w:rsid w:val="006A6CE3"/>
    <w:rsid w:val="006A7092"/>
    <w:rsid w:val="006A72AB"/>
    <w:rsid w:val="006A75E4"/>
    <w:rsid w:val="006A7AA5"/>
    <w:rsid w:val="006B1421"/>
    <w:rsid w:val="006B1730"/>
    <w:rsid w:val="006B1921"/>
    <w:rsid w:val="006B1C0A"/>
    <w:rsid w:val="006B2294"/>
    <w:rsid w:val="006B25FF"/>
    <w:rsid w:val="006B3309"/>
    <w:rsid w:val="006B4230"/>
    <w:rsid w:val="006B43E3"/>
    <w:rsid w:val="006B4599"/>
    <w:rsid w:val="006B4711"/>
    <w:rsid w:val="006B4852"/>
    <w:rsid w:val="006B48F7"/>
    <w:rsid w:val="006B49F5"/>
    <w:rsid w:val="006B506E"/>
    <w:rsid w:val="006B535C"/>
    <w:rsid w:val="006B5687"/>
    <w:rsid w:val="006B56EB"/>
    <w:rsid w:val="006B680F"/>
    <w:rsid w:val="006B7206"/>
    <w:rsid w:val="006B72CF"/>
    <w:rsid w:val="006B745C"/>
    <w:rsid w:val="006B795F"/>
    <w:rsid w:val="006B7B42"/>
    <w:rsid w:val="006B7C06"/>
    <w:rsid w:val="006C0802"/>
    <w:rsid w:val="006C08C8"/>
    <w:rsid w:val="006C1AC0"/>
    <w:rsid w:val="006C2042"/>
    <w:rsid w:val="006C2555"/>
    <w:rsid w:val="006C2AF0"/>
    <w:rsid w:val="006C2CDB"/>
    <w:rsid w:val="006C3144"/>
    <w:rsid w:val="006C3493"/>
    <w:rsid w:val="006C401A"/>
    <w:rsid w:val="006C43CE"/>
    <w:rsid w:val="006C44D3"/>
    <w:rsid w:val="006C4CF8"/>
    <w:rsid w:val="006C59C5"/>
    <w:rsid w:val="006C6418"/>
    <w:rsid w:val="006C6485"/>
    <w:rsid w:val="006C657A"/>
    <w:rsid w:val="006C697F"/>
    <w:rsid w:val="006C6D72"/>
    <w:rsid w:val="006C702C"/>
    <w:rsid w:val="006C77F1"/>
    <w:rsid w:val="006C7DA5"/>
    <w:rsid w:val="006D0796"/>
    <w:rsid w:val="006D088D"/>
    <w:rsid w:val="006D0A9D"/>
    <w:rsid w:val="006D0ABB"/>
    <w:rsid w:val="006D0F5B"/>
    <w:rsid w:val="006D0F7C"/>
    <w:rsid w:val="006D1CB0"/>
    <w:rsid w:val="006D2779"/>
    <w:rsid w:val="006D2C19"/>
    <w:rsid w:val="006D385C"/>
    <w:rsid w:val="006D3E0D"/>
    <w:rsid w:val="006D47D6"/>
    <w:rsid w:val="006D4A2C"/>
    <w:rsid w:val="006D5101"/>
    <w:rsid w:val="006D5479"/>
    <w:rsid w:val="006D594A"/>
    <w:rsid w:val="006D5AEE"/>
    <w:rsid w:val="006D5CC6"/>
    <w:rsid w:val="006D5E08"/>
    <w:rsid w:val="006D610C"/>
    <w:rsid w:val="006D6E13"/>
    <w:rsid w:val="006D70F4"/>
    <w:rsid w:val="006D7649"/>
    <w:rsid w:val="006D77A8"/>
    <w:rsid w:val="006E0CA1"/>
    <w:rsid w:val="006E0CB3"/>
    <w:rsid w:val="006E0D66"/>
    <w:rsid w:val="006E0FFA"/>
    <w:rsid w:val="006E10AD"/>
    <w:rsid w:val="006E3668"/>
    <w:rsid w:val="006E4B64"/>
    <w:rsid w:val="006E55E5"/>
    <w:rsid w:val="006E6394"/>
    <w:rsid w:val="006E7584"/>
    <w:rsid w:val="006F0B69"/>
    <w:rsid w:val="006F17A2"/>
    <w:rsid w:val="006F1A4D"/>
    <w:rsid w:val="006F1C23"/>
    <w:rsid w:val="006F1C28"/>
    <w:rsid w:val="006F23B8"/>
    <w:rsid w:val="006F24A1"/>
    <w:rsid w:val="006F25CC"/>
    <w:rsid w:val="006F265E"/>
    <w:rsid w:val="006F275B"/>
    <w:rsid w:val="006F28F0"/>
    <w:rsid w:val="006F2F1F"/>
    <w:rsid w:val="006F353B"/>
    <w:rsid w:val="006F385C"/>
    <w:rsid w:val="006F3D6E"/>
    <w:rsid w:val="006F3E23"/>
    <w:rsid w:val="006F4151"/>
    <w:rsid w:val="006F4B9B"/>
    <w:rsid w:val="006F512A"/>
    <w:rsid w:val="006F5210"/>
    <w:rsid w:val="006F58EF"/>
    <w:rsid w:val="006F6109"/>
    <w:rsid w:val="006F6178"/>
    <w:rsid w:val="006F661F"/>
    <w:rsid w:val="006F6F3F"/>
    <w:rsid w:val="006F7425"/>
    <w:rsid w:val="006F7EDD"/>
    <w:rsid w:val="00700503"/>
    <w:rsid w:val="007017EA"/>
    <w:rsid w:val="0070212C"/>
    <w:rsid w:val="00702275"/>
    <w:rsid w:val="007022E9"/>
    <w:rsid w:val="00703024"/>
    <w:rsid w:val="00703A0A"/>
    <w:rsid w:val="00703D68"/>
    <w:rsid w:val="00703E84"/>
    <w:rsid w:val="0070470A"/>
    <w:rsid w:val="00704853"/>
    <w:rsid w:val="00704E6C"/>
    <w:rsid w:val="007055E5"/>
    <w:rsid w:val="007057B7"/>
    <w:rsid w:val="0070582C"/>
    <w:rsid w:val="00705B46"/>
    <w:rsid w:val="00706B60"/>
    <w:rsid w:val="00706EE5"/>
    <w:rsid w:val="00707768"/>
    <w:rsid w:val="00707AE4"/>
    <w:rsid w:val="00707E70"/>
    <w:rsid w:val="00707EF0"/>
    <w:rsid w:val="007102EA"/>
    <w:rsid w:val="00710CEE"/>
    <w:rsid w:val="00711757"/>
    <w:rsid w:val="00711B3C"/>
    <w:rsid w:val="00711D7C"/>
    <w:rsid w:val="00711F51"/>
    <w:rsid w:val="00713ECB"/>
    <w:rsid w:val="007140A0"/>
    <w:rsid w:val="007141B9"/>
    <w:rsid w:val="0071447B"/>
    <w:rsid w:val="007144A5"/>
    <w:rsid w:val="0071500F"/>
    <w:rsid w:val="007150B0"/>
    <w:rsid w:val="00715112"/>
    <w:rsid w:val="00715B67"/>
    <w:rsid w:val="00715B97"/>
    <w:rsid w:val="00715EBE"/>
    <w:rsid w:val="00716793"/>
    <w:rsid w:val="00717643"/>
    <w:rsid w:val="007177DF"/>
    <w:rsid w:val="00717AE4"/>
    <w:rsid w:val="00720373"/>
    <w:rsid w:val="007206A6"/>
    <w:rsid w:val="007208D8"/>
    <w:rsid w:val="00720D5A"/>
    <w:rsid w:val="007213AA"/>
    <w:rsid w:val="0072174C"/>
    <w:rsid w:val="00722290"/>
    <w:rsid w:val="007224D1"/>
    <w:rsid w:val="00722631"/>
    <w:rsid w:val="00722776"/>
    <w:rsid w:val="00722A47"/>
    <w:rsid w:val="00722A95"/>
    <w:rsid w:val="00723876"/>
    <w:rsid w:val="00723EFD"/>
    <w:rsid w:val="00724C3E"/>
    <w:rsid w:val="00725A8F"/>
    <w:rsid w:val="00725AC6"/>
    <w:rsid w:val="00725EFF"/>
    <w:rsid w:val="00726759"/>
    <w:rsid w:val="00726F80"/>
    <w:rsid w:val="0072790E"/>
    <w:rsid w:val="0072795E"/>
    <w:rsid w:val="00727EDB"/>
    <w:rsid w:val="007304C3"/>
    <w:rsid w:val="0073073E"/>
    <w:rsid w:val="00730894"/>
    <w:rsid w:val="00730B3C"/>
    <w:rsid w:val="00730D42"/>
    <w:rsid w:val="00730F20"/>
    <w:rsid w:val="0073144D"/>
    <w:rsid w:val="00732663"/>
    <w:rsid w:val="00732AF1"/>
    <w:rsid w:val="00732F0E"/>
    <w:rsid w:val="007331B8"/>
    <w:rsid w:val="007336E3"/>
    <w:rsid w:val="00733F6B"/>
    <w:rsid w:val="007340AF"/>
    <w:rsid w:val="0073451C"/>
    <w:rsid w:val="00734D0C"/>
    <w:rsid w:val="00734E75"/>
    <w:rsid w:val="00735092"/>
    <w:rsid w:val="00735D70"/>
    <w:rsid w:val="00735F2F"/>
    <w:rsid w:val="007366A8"/>
    <w:rsid w:val="0073678E"/>
    <w:rsid w:val="00737015"/>
    <w:rsid w:val="007370BF"/>
    <w:rsid w:val="00737387"/>
    <w:rsid w:val="0073768C"/>
    <w:rsid w:val="00737A9C"/>
    <w:rsid w:val="00737C6C"/>
    <w:rsid w:val="00740013"/>
    <w:rsid w:val="00740CAA"/>
    <w:rsid w:val="007425CC"/>
    <w:rsid w:val="00743099"/>
    <w:rsid w:val="0074372B"/>
    <w:rsid w:val="00743E8F"/>
    <w:rsid w:val="007443A9"/>
    <w:rsid w:val="0074451C"/>
    <w:rsid w:val="00744F1F"/>
    <w:rsid w:val="00744F66"/>
    <w:rsid w:val="00745682"/>
    <w:rsid w:val="00745DB6"/>
    <w:rsid w:val="00745F66"/>
    <w:rsid w:val="00746FE2"/>
    <w:rsid w:val="0074707F"/>
    <w:rsid w:val="00747615"/>
    <w:rsid w:val="007476CE"/>
    <w:rsid w:val="007479A3"/>
    <w:rsid w:val="0075000D"/>
    <w:rsid w:val="00750166"/>
    <w:rsid w:val="0075019B"/>
    <w:rsid w:val="00750B47"/>
    <w:rsid w:val="00751333"/>
    <w:rsid w:val="007513A5"/>
    <w:rsid w:val="00751C99"/>
    <w:rsid w:val="00752E01"/>
    <w:rsid w:val="00752F3C"/>
    <w:rsid w:val="007530BB"/>
    <w:rsid w:val="007538B0"/>
    <w:rsid w:val="00753E7B"/>
    <w:rsid w:val="007546A4"/>
    <w:rsid w:val="00754C1D"/>
    <w:rsid w:val="00755493"/>
    <w:rsid w:val="00755794"/>
    <w:rsid w:val="00756CD0"/>
    <w:rsid w:val="007573D4"/>
    <w:rsid w:val="0075749D"/>
    <w:rsid w:val="00757BC7"/>
    <w:rsid w:val="00757E04"/>
    <w:rsid w:val="007604FD"/>
    <w:rsid w:val="007608AC"/>
    <w:rsid w:val="00760DF8"/>
    <w:rsid w:val="00761792"/>
    <w:rsid w:val="007620B0"/>
    <w:rsid w:val="00762516"/>
    <w:rsid w:val="007626D1"/>
    <w:rsid w:val="007627AB"/>
    <w:rsid w:val="00762B98"/>
    <w:rsid w:val="00762D1E"/>
    <w:rsid w:val="0076301A"/>
    <w:rsid w:val="00763142"/>
    <w:rsid w:val="007633DE"/>
    <w:rsid w:val="00763D91"/>
    <w:rsid w:val="00764408"/>
    <w:rsid w:val="00764A5C"/>
    <w:rsid w:val="00764F6C"/>
    <w:rsid w:val="00764FC6"/>
    <w:rsid w:val="00765196"/>
    <w:rsid w:val="00765733"/>
    <w:rsid w:val="00765CC9"/>
    <w:rsid w:val="00766610"/>
    <w:rsid w:val="0076725E"/>
    <w:rsid w:val="00767629"/>
    <w:rsid w:val="0076769C"/>
    <w:rsid w:val="00767764"/>
    <w:rsid w:val="00767A83"/>
    <w:rsid w:val="00767C6C"/>
    <w:rsid w:val="007704B9"/>
    <w:rsid w:val="007707F0"/>
    <w:rsid w:val="00770924"/>
    <w:rsid w:val="00770CCC"/>
    <w:rsid w:val="007710FD"/>
    <w:rsid w:val="007711C7"/>
    <w:rsid w:val="00771994"/>
    <w:rsid w:val="00771B38"/>
    <w:rsid w:val="00771CF5"/>
    <w:rsid w:val="00771D3F"/>
    <w:rsid w:val="007721FA"/>
    <w:rsid w:val="007724F0"/>
    <w:rsid w:val="0077263F"/>
    <w:rsid w:val="00772EF2"/>
    <w:rsid w:val="00773381"/>
    <w:rsid w:val="007735AF"/>
    <w:rsid w:val="00773747"/>
    <w:rsid w:val="00773EE1"/>
    <w:rsid w:val="0077427D"/>
    <w:rsid w:val="00774B56"/>
    <w:rsid w:val="0077518B"/>
    <w:rsid w:val="00775492"/>
    <w:rsid w:val="00776AF7"/>
    <w:rsid w:val="00776B64"/>
    <w:rsid w:val="00776E09"/>
    <w:rsid w:val="0077728C"/>
    <w:rsid w:val="007775BB"/>
    <w:rsid w:val="00777CE6"/>
    <w:rsid w:val="007803F8"/>
    <w:rsid w:val="0078143E"/>
    <w:rsid w:val="00781767"/>
    <w:rsid w:val="00781B8C"/>
    <w:rsid w:val="00781CD9"/>
    <w:rsid w:val="007820F3"/>
    <w:rsid w:val="0078218F"/>
    <w:rsid w:val="007826D6"/>
    <w:rsid w:val="0078326B"/>
    <w:rsid w:val="00783EE1"/>
    <w:rsid w:val="0078520B"/>
    <w:rsid w:val="0078561D"/>
    <w:rsid w:val="00785B3C"/>
    <w:rsid w:val="00786C50"/>
    <w:rsid w:val="00786D92"/>
    <w:rsid w:val="00787344"/>
    <w:rsid w:val="00790324"/>
    <w:rsid w:val="007904DA"/>
    <w:rsid w:val="00790542"/>
    <w:rsid w:val="007905A4"/>
    <w:rsid w:val="00790FF8"/>
    <w:rsid w:val="007911C1"/>
    <w:rsid w:val="007914DE"/>
    <w:rsid w:val="00791ADA"/>
    <w:rsid w:val="00791C44"/>
    <w:rsid w:val="007920ED"/>
    <w:rsid w:val="0079256C"/>
    <w:rsid w:val="00792835"/>
    <w:rsid w:val="007928B8"/>
    <w:rsid w:val="007931F5"/>
    <w:rsid w:val="00793770"/>
    <w:rsid w:val="00793AB9"/>
    <w:rsid w:val="0079419D"/>
    <w:rsid w:val="00794260"/>
    <w:rsid w:val="0079462A"/>
    <w:rsid w:val="00794902"/>
    <w:rsid w:val="00794D0B"/>
    <w:rsid w:val="00795201"/>
    <w:rsid w:val="00795304"/>
    <w:rsid w:val="00795F48"/>
    <w:rsid w:val="007960BB"/>
    <w:rsid w:val="00796223"/>
    <w:rsid w:val="00796261"/>
    <w:rsid w:val="007964E2"/>
    <w:rsid w:val="007966F9"/>
    <w:rsid w:val="007973DD"/>
    <w:rsid w:val="007A0104"/>
    <w:rsid w:val="007A0111"/>
    <w:rsid w:val="007A017D"/>
    <w:rsid w:val="007A0AE6"/>
    <w:rsid w:val="007A0D09"/>
    <w:rsid w:val="007A1114"/>
    <w:rsid w:val="007A1A25"/>
    <w:rsid w:val="007A20F0"/>
    <w:rsid w:val="007A287A"/>
    <w:rsid w:val="007A28D0"/>
    <w:rsid w:val="007A2BD7"/>
    <w:rsid w:val="007A32BA"/>
    <w:rsid w:val="007A35BC"/>
    <w:rsid w:val="007A3A38"/>
    <w:rsid w:val="007A3D62"/>
    <w:rsid w:val="007A470F"/>
    <w:rsid w:val="007A4E34"/>
    <w:rsid w:val="007A5402"/>
    <w:rsid w:val="007A5B94"/>
    <w:rsid w:val="007A5CF3"/>
    <w:rsid w:val="007A6284"/>
    <w:rsid w:val="007A6724"/>
    <w:rsid w:val="007A6B4D"/>
    <w:rsid w:val="007A7756"/>
    <w:rsid w:val="007B05C2"/>
    <w:rsid w:val="007B0665"/>
    <w:rsid w:val="007B12D3"/>
    <w:rsid w:val="007B2909"/>
    <w:rsid w:val="007B290C"/>
    <w:rsid w:val="007B2972"/>
    <w:rsid w:val="007B2B0A"/>
    <w:rsid w:val="007B3483"/>
    <w:rsid w:val="007B3B6F"/>
    <w:rsid w:val="007B3F93"/>
    <w:rsid w:val="007B41B2"/>
    <w:rsid w:val="007B4315"/>
    <w:rsid w:val="007B434F"/>
    <w:rsid w:val="007B43DD"/>
    <w:rsid w:val="007B4E77"/>
    <w:rsid w:val="007B4FA6"/>
    <w:rsid w:val="007B523B"/>
    <w:rsid w:val="007B5FA7"/>
    <w:rsid w:val="007B66E7"/>
    <w:rsid w:val="007B675C"/>
    <w:rsid w:val="007B68C9"/>
    <w:rsid w:val="007B73EB"/>
    <w:rsid w:val="007B78B4"/>
    <w:rsid w:val="007B79F4"/>
    <w:rsid w:val="007B7ACC"/>
    <w:rsid w:val="007C059E"/>
    <w:rsid w:val="007C0A1E"/>
    <w:rsid w:val="007C0C1B"/>
    <w:rsid w:val="007C1240"/>
    <w:rsid w:val="007C199F"/>
    <w:rsid w:val="007C1EFD"/>
    <w:rsid w:val="007C34A7"/>
    <w:rsid w:val="007C3A66"/>
    <w:rsid w:val="007C3EE3"/>
    <w:rsid w:val="007C4073"/>
    <w:rsid w:val="007C4C29"/>
    <w:rsid w:val="007C5ED8"/>
    <w:rsid w:val="007C643D"/>
    <w:rsid w:val="007D0544"/>
    <w:rsid w:val="007D0769"/>
    <w:rsid w:val="007D0CB1"/>
    <w:rsid w:val="007D123B"/>
    <w:rsid w:val="007D1247"/>
    <w:rsid w:val="007D137F"/>
    <w:rsid w:val="007D1E02"/>
    <w:rsid w:val="007D1F97"/>
    <w:rsid w:val="007D21D9"/>
    <w:rsid w:val="007D21F7"/>
    <w:rsid w:val="007D229A"/>
    <w:rsid w:val="007D241D"/>
    <w:rsid w:val="007D2840"/>
    <w:rsid w:val="007D2AD9"/>
    <w:rsid w:val="007D2B5F"/>
    <w:rsid w:val="007D4CEB"/>
    <w:rsid w:val="007D52DC"/>
    <w:rsid w:val="007D53DB"/>
    <w:rsid w:val="007D553C"/>
    <w:rsid w:val="007D5938"/>
    <w:rsid w:val="007D656B"/>
    <w:rsid w:val="007D7324"/>
    <w:rsid w:val="007D74E4"/>
    <w:rsid w:val="007D75DB"/>
    <w:rsid w:val="007D77DD"/>
    <w:rsid w:val="007D7829"/>
    <w:rsid w:val="007D7945"/>
    <w:rsid w:val="007D7F38"/>
    <w:rsid w:val="007E03D7"/>
    <w:rsid w:val="007E07CB"/>
    <w:rsid w:val="007E08C1"/>
    <w:rsid w:val="007E0F89"/>
    <w:rsid w:val="007E1D77"/>
    <w:rsid w:val="007E210B"/>
    <w:rsid w:val="007E2A31"/>
    <w:rsid w:val="007E3041"/>
    <w:rsid w:val="007E32D5"/>
    <w:rsid w:val="007E3828"/>
    <w:rsid w:val="007E4454"/>
    <w:rsid w:val="007E4788"/>
    <w:rsid w:val="007E4A11"/>
    <w:rsid w:val="007E64E4"/>
    <w:rsid w:val="007E6902"/>
    <w:rsid w:val="007E6ABB"/>
    <w:rsid w:val="007E6B15"/>
    <w:rsid w:val="007E70B0"/>
    <w:rsid w:val="007E724A"/>
    <w:rsid w:val="007E742E"/>
    <w:rsid w:val="007E7795"/>
    <w:rsid w:val="007E7C13"/>
    <w:rsid w:val="007E7CBB"/>
    <w:rsid w:val="007E7E67"/>
    <w:rsid w:val="007F01B2"/>
    <w:rsid w:val="007F02D5"/>
    <w:rsid w:val="007F02E5"/>
    <w:rsid w:val="007F03C9"/>
    <w:rsid w:val="007F0BA2"/>
    <w:rsid w:val="007F108B"/>
    <w:rsid w:val="007F1448"/>
    <w:rsid w:val="007F1671"/>
    <w:rsid w:val="007F285B"/>
    <w:rsid w:val="007F2CE8"/>
    <w:rsid w:val="007F2E41"/>
    <w:rsid w:val="007F385F"/>
    <w:rsid w:val="007F3865"/>
    <w:rsid w:val="007F38A4"/>
    <w:rsid w:val="007F38ED"/>
    <w:rsid w:val="007F3F31"/>
    <w:rsid w:val="007F4054"/>
    <w:rsid w:val="007F5930"/>
    <w:rsid w:val="007F6690"/>
    <w:rsid w:val="007F6CAC"/>
    <w:rsid w:val="007F6F91"/>
    <w:rsid w:val="007F7A1C"/>
    <w:rsid w:val="007F7DED"/>
    <w:rsid w:val="007F7FAB"/>
    <w:rsid w:val="0080063C"/>
    <w:rsid w:val="00800D60"/>
    <w:rsid w:val="00800D80"/>
    <w:rsid w:val="0080139E"/>
    <w:rsid w:val="00801416"/>
    <w:rsid w:val="00801B5C"/>
    <w:rsid w:val="008023BC"/>
    <w:rsid w:val="00802A68"/>
    <w:rsid w:val="00803652"/>
    <w:rsid w:val="00803AE1"/>
    <w:rsid w:val="00804724"/>
    <w:rsid w:val="00805317"/>
    <w:rsid w:val="0080534D"/>
    <w:rsid w:val="00805B52"/>
    <w:rsid w:val="0080698B"/>
    <w:rsid w:val="00806C58"/>
    <w:rsid w:val="00810523"/>
    <w:rsid w:val="0081087D"/>
    <w:rsid w:val="008114B9"/>
    <w:rsid w:val="0081395A"/>
    <w:rsid w:val="008139E7"/>
    <w:rsid w:val="008143C5"/>
    <w:rsid w:val="008144FB"/>
    <w:rsid w:val="008145CB"/>
    <w:rsid w:val="008146E6"/>
    <w:rsid w:val="008148D8"/>
    <w:rsid w:val="00815164"/>
    <w:rsid w:val="00815420"/>
    <w:rsid w:val="00816C5A"/>
    <w:rsid w:val="00816D01"/>
    <w:rsid w:val="008178CE"/>
    <w:rsid w:val="00817A28"/>
    <w:rsid w:val="00817AC3"/>
    <w:rsid w:val="00817CC8"/>
    <w:rsid w:val="00817F53"/>
    <w:rsid w:val="00820171"/>
    <w:rsid w:val="00820671"/>
    <w:rsid w:val="008207F5"/>
    <w:rsid w:val="00820F53"/>
    <w:rsid w:val="008210AE"/>
    <w:rsid w:val="0082110C"/>
    <w:rsid w:val="008213BE"/>
    <w:rsid w:val="00821435"/>
    <w:rsid w:val="008214CF"/>
    <w:rsid w:val="00821509"/>
    <w:rsid w:val="00822702"/>
    <w:rsid w:val="00822BD9"/>
    <w:rsid w:val="00822FFA"/>
    <w:rsid w:val="008230D6"/>
    <w:rsid w:val="00824299"/>
    <w:rsid w:val="008243E5"/>
    <w:rsid w:val="00824CBF"/>
    <w:rsid w:val="008252CB"/>
    <w:rsid w:val="00826451"/>
    <w:rsid w:val="0082679A"/>
    <w:rsid w:val="008267A2"/>
    <w:rsid w:val="00826817"/>
    <w:rsid w:val="008269E2"/>
    <w:rsid w:val="008272CC"/>
    <w:rsid w:val="00827F06"/>
    <w:rsid w:val="00830306"/>
    <w:rsid w:val="00830D7F"/>
    <w:rsid w:val="00832446"/>
    <w:rsid w:val="00832976"/>
    <w:rsid w:val="00832F65"/>
    <w:rsid w:val="008332AC"/>
    <w:rsid w:val="008333C5"/>
    <w:rsid w:val="008334C8"/>
    <w:rsid w:val="00833E3F"/>
    <w:rsid w:val="00834E90"/>
    <w:rsid w:val="008358E7"/>
    <w:rsid w:val="0083652C"/>
    <w:rsid w:val="00836653"/>
    <w:rsid w:val="008366C6"/>
    <w:rsid w:val="008369D8"/>
    <w:rsid w:val="00836AF4"/>
    <w:rsid w:val="00836E33"/>
    <w:rsid w:val="0083745E"/>
    <w:rsid w:val="00837B0B"/>
    <w:rsid w:val="00837BE1"/>
    <w:rsid w:val="00837F1B"/>
    <w:rsid w:val="008403F1"/>
    <w:rsid w:val="008404CB"/>
    <w:rsid w:val="00840A63"/>
    <w:rsid w:val="00840DF1"/>
    <w:rsid w:val="00841571"/>
    <w:rsid w:val="00841925"/>
    <w:rsid w:val="008419FD"/>
    <w:rsid w:val="00841A31"/>
    <w:rsid w:val="00841C3E"/>
    <w:rsid w:val="008427E9"/>
    <w:rsid w:val="00842959"/>
    <w:rsid w:val="00843262"/>
    <w:rsid w:val="00843431"/>
    <w:rsid w:val="00843FEB"/>
    <w:rsid w:val="00845355"/>
    <w:rsid w:val="008468ED"/>
    <w:rsid w:val="00847065"/>
    <w:rsid w:val="0084726D"/>
    <w:rsid w:val="00847CF4"/>
    <w:rsid w:val="008504E3"/>
    <w:rsid w:val="0085088A"/>
    <w:rsid w:val="00851492"/>
    <w:rsid w:val="00851609"/>
    <w:rsid w:val="00851616"/>
    <w:rsid w:val="00851688"/>
    <w:rsid w:val="008517FC"/>
    <w:rsid w:val="00852F32"/>
    <w:rsid w:val="00853164"/>
    <w:rsid w:val="00853792"/>
    <w:rsid w:val="008539D5"/>
    <w:rsid w:val="00853AF6"/>
    <w:rsid w:val="00853CC6"/>
    <w:rsid w:val="00853CEC"/>
    <w:rsid w:val="00853E8D"/>
    <w:rsid w:val="00854444"/>
    <w:rsid w:val="00855B7F"/>
    <w:rsid w:val="00855DCB"/>
    <w:rsid w:val="00857394"/>
    <w:rsid w:val="00857432"/>
    <w:rsid w:val="0086077D"/>
    <w:rsid w:val="00861D7F"/>
    <w:rsid w:val="00861D88"/>
    <w:rsid w:val="00861DAB"/>
    <w:rsid w:val="00862893"/>
    <w:rsid w:val="00862BFB"/>
    <w:rsid w:val="00862EAF"/>
    <w:rsid w:val="00862EF8"/>
    <w:rsid w:val="00863812"/>
    <w:rsid w:val="00863CD1"/>
    <w:rsid w:val="00864C09"/>
    <w:rsid w:val="00864EF2"/>
    <w:rsid w:val="008651C8"/>
    <w:rsid w:val="008652A3"/>
    <w:rsid w:val="00865300"/>
    <w:rsid w:val="00866560"/>
    <w:rsid w:val="00870184"/>
    <w:rsid w:val="008703B4"/>
    <w:rsid w:val="0087114C"/>
    <w:rsid w:val="00871DDF"/>
    <w:rsid w:val="00872241"/>
    <w:rsid w:val="008723D5"/>
    <w:rsid w:val="00872A3C"/>
    <w:rsid w:val="00872A42"/>
    <w:rsid w:val="0087329A"/>
    <w:rsid w:val="00873441"/>
    <w:rsid w:val="00873549"/>
    <w:rsid w:val="008737B9"/>
    <w:rsid w:val="00873DC6"/>
    <w:rsid w:val="00874082"/>
    <w:rsid w:val="00874B14"/>
    <w:rsid w:val="00874CEB"/>
    <w:rsid w:val="00874FE6"/>
    <w:rsid w:val="008755D6"/>
    <w:rsid w:val="00876107"/>
    <w:rsid w:val="00876500"/>
    <w:rsid w:val="008765CF"/>
    <w:rsid w:val="00876AD8"/>
    <w:rsid w:val="00876BE6"/>
    <w:rsid w:val="00876D9F"/>
    <w:rsid w:val="0087779E"/>
    <w:rsid w:val="00880820"/>
    <w:rsid w:val="00880B0D"/>
    <w:rsid w:val="0088113B"/>
    <w:rsid w:val="008816E6"/>
    <w:rsid w:val="00881A4E"/>
    <w:rsid w:val="00881B45"/>
    <w:rsid w:val="00881BBA"/>
    <w:rsid w:val="00881C8E"/>
    <w:rsid w:val="00882BAB"/>
    <w:rsid w:val="008839C4"/>
    <w:rsid w:val="00883EC3"/>
    <w:rsid w:val="0088479E"/>
    <w:rsid w:val="008847D4"/>
    <w:rsid w:val="00884CE5"/>
    <w:rsid w:val="00886571"/>
    <w:rsid w:val="00886587"/>
    <w:rsid w:val="00886983"/>
    <w:rsid w:val="008869B2"/>
    <w:rsid w:val="008879E2"/>
    <w:rsid w:val="00887DD0"/>
    <w:rsid w:val="0089008D"/>
    <w:rsid w:val="0089029A"/>
    <w:rsid w:val="008905A3"/>
    <w:rsid w:val="008919D1"/>
    <w:rsid w:val="00891F15"/>
    <w:rsid w:val="0089267C"/>
    <w:rsid w:val="00893D4F"/>
    <w:rsid w:val="00893E7B"/>
    <w:rsid w:val="00893EBB"/>
    <w:rsid w:val="0089411E"/>
    <w:rsid w:val="00894387"/>
    <w:rsid w:val="00894676"/>
    <w:rsid w:val="00894CA3"/>
    <w:rsid w:val="00895BE3"/>
    <w:rsid w:val="00895F63"/>
    <w:rsid w:val="008969C0"/>
    <w:rsid w:val="00896B46"/>
    <w:rsid w:val="008971E0"/>
    <w:rsid w:val="008979E0"/>
    <w:rsid w:val="00897BB3"/>
    <w:rsid w:val="00897F5C"/>
    <w:rsid w:val="008A0380"/>
    <w:rsid w:val="008A098D"/>
    <w:rsid w:val="008A0AA0"/>
    <w:rsid w:val="008A0C3A"/>
    <w:rsid w:val="008A1BEC"/>
    <w:rsid w:val="008A1F69"/>
    <w:rsid w:val="008A342A"/>
    <w:rsid w:val="008A3652"/>
    <w:rsid w:val="008A3C92"/>
    <w:rsid w:val="008A407F"/>
    <w:rsid w:val="008A44A0"/>
    <w:rsid w:val="008A456F"/>
    <w:rsid w:val="008A4C7A"/>
    <w:rsid w:val="008A4EAA"/>
    <w:rsid w:val="008A6213"/>
    <w:rsid w:val="008A79DF"/>
    <w:rsid w:val="008A7C8D"/>
    <w:rsid w:val="008B0010"/>
    <w:rsid w:val="008B03D3"/>
    <w:rsid w:val="008B0BA4"/>
    <w:rsid w:val="008B0C68"/>
    <w:rsid w:val="008B1635"/>
    <w:rsid w:val="008B1641"/>
    <w:rsid w:val="008B1CC0"/>
    <w:rsid w:val="008B1DAB"/>
    <w:rsid w:val="008B2379"/>
    <w:rsid w:val="008B27FD"/>
    <w:rsid w:val="008B2D97"/>
    <w:rsid w:val="008B321B"/>
    <w:rsid w:val="008B363B"/>
    <w:rsid w:val="008B41B2"/>
    <w:rsid w:val="008B4274"/>
    <w:rsid w:val="008B4314"/>
    <w:rsid w:val="008B4488"/>
    <w:rsid w:val="008B4931"/>
    <w:rsid w:val="008B5BF1"/>
    <w:rsid w:val="008B604F"/>
    <w:rsid w:val="008B606C"/>
    <w:rsid w:val="008B66B4"/>
    <w:rsid w:val="008B6A88"/>
    <w:rsid w:val="008B6F62"/>
    <w:rsid w:val="008B74F7"/>
    <w:rsid w:val="008C05CB"/>
    <w:rsid w:val="008C05D2"/>
    <w:rsid w:val="008C06EA"/>
    <w:rsid w:val="008C0705"/>
    <w:rsid w:val="008C090D"/>
    <w:rsid w:val="008C0D3C"/>
    <w:rsid w:val="008C1001"/>
    <w:rsid w:val="008C13D3"/>
    <w:rsid w:val="008C13E7"/>
    <w:rsid w:val="008C1BDE"/>
    <w:rsid w:val="008C1F8C"/>
    <w:rsid w:val="008C24A8"/>
    <w:rsid w:val="008C2FBD"/>
    <w:rsid w:val="008C4474"/>
    <w:rsid w:val="008C45E5"/>
    <w:rsid w:val="008C5EF8"/>
    <w:rsid w:val="008C68EA"/>
    <w:rsid w:val="008C6BE2"/>
    <w:rsid w:val="008C6EE0"/>
    <w:rsid w:val="008C7165"/>
    <w:rsid w:val="008C7226"/>
    <w:rsid w:val="008C778F"/>
    <w:rsid w:val="008D0868"/>
    <w:rsid w:val="008D0A1B"/>
    <w:rsid w:val="008D0AB6"/>
    <w:rsid w:val="008D1B12"/>
    <w:rsid w:val="008D2416"/>
    <w:rsid w:val="008D28AA"/>
    <w:rsid w:val="008D32F7"/>
    <w:rsid w:val="008D3670"/>
    <w:rsid w:val="008D48D5"/>
    <w:rsid w:val="008D4933"/>
    <w:rsid w:val="008D4CC6"/>
    <w:rsid w:val="008D565E"/>
    <w:rsid w:val="008D56DC"/>
    <w:rsid w:val="008D5DC5"/>
    <w:rsid w:val="008D6293"/>
    <w:rsid w:val="008D6C6E"/>
    <w:rsid w:val="008D739F"/>
    <w:rsid w:val="008D74BF"/>
    <w:rsid w:val="008D77FB"/>
    <w:rsid w:val="008D7943"/>
    <w:rsid w:val="008D7C0C"/>
    <w:rsid w:val="008D7D1A"/>
    <w:rsid w:val="008D7F5C"/>
    <w:rsid w:val="008E0BE6"/>
    <w:rsid w:val="008E0C18"/>
    <w:rsid w:val="008E135E"/>
    <w:rsid w:val="008E19F2"/>
    <w:rsid w:val="008E19FD"/>
    <w:rsid w:val="008E2B3D"/>
    <w:rsid w:val="008E2B87"/>
    <w:rsid w:val="008E2BE8"/>
    <w:rsid w:val="008E2D18"/>
    <w:rsid w:val="008E30F2"/>
    <w:rsid w:val="008E3B53"/>
    <w:rsid w:val="008E408D"/>
    <w:rsid w:val="008E5879"/>
    <w:rsid w:val="008E5B06"/>
    <w:rsid w:val="008E68BA"/>
    <w:rsid w:val="008E6AD8"/>
    <w:rsid w:val="008E7478"/>
    <w:rsid w:val="008E767F"/>
    <w:rsid w:val="008E7B3B"/>
    <w:rsid w:val="008E7CAB"/>
    <w:rsid w:val="008F0218"/>
    <w:rsid w:val="008F0647"/>
    <w:rsid w:val="008F1203"/>
    <w:rsid w:val="008F150F"/>
    <w:rsid w:val="008F17D9"/>
    <w:rsid w:val="008F1AF0"/>
    <w:rsid w:val="008F1D72"/>
    <w:rsid w:val="008F1EBE"/>
    <w:rsid w:val="008F1ED6"/>
    <w:rsid w:val="008F2055"/>
    <w:rsid w:val="008F20F5"/>
    <w:rsid w:val="008F232E"/>
    <w:rsid w:val="008F23A6"/>
    <w:rsid w:val="008F251C"/>
    <w:rsid w:val="008F467D"/>
    <w:rsid w:val="008F46C4"/>
    <w:rsid w:val="008F4853"/>
    <w:rsid w:val="008F64BB"/>
    <w:rsid w:val="008F67A1"/>
    <w:rsid w:val="008F71EC"/>
    <w:rsid w:val="008F773A"/>
    <w:rsid w:val="008F7CCE"/>
    <w:rsid w:val="008F7DBB"/>
    <w:rsid w:val="0090016E"/>
    <w:rsid w:val="00900267"/>
    <w:rsid w:val="009003CE"/>
    <w:rsid w:val="0090080A"/>
    <w:rsid w:val="00900E6F"/>
    <w:rsid w:val="009011F8"/>
    <w:rsid w:val="00901B81"/>
    <w:rsid w:val="009022A9"/>
    <w:rsid w:val="00903844"/>
    <w:rsid w:val="00903E91"/>
    <w:rsid w:val="009041AE"/>
    <w:rsid w:val="00904794"/>
    <w:rsid w:val="00905415"/>
    <w:rsid w:val="00905501"/>
    <w:rsid w:val="00905653"/>
    <w:rsid w:val="0090575C"/>
    <w:rsid w:val="00906B17"/>
    <w:rsid w:val="00907492"/>
    <w:rsid w:val="00907F13"/>
    <w:rsid w:val="0091072C"/>
    <w:rsid w:val="009107F7"/>
    <w:rsid w:val="00910D0F"/>
    <w:rsid w:val="00910F15"/>
    <w:rsid w:val="00911329"/>
    <w:rsid w:val="009114E4"/>
    <w:rsid w:val="00911757"/>
    <w:rsid w:val="009119C2"/>
    <w:rsid w:val="00911AA8"/>
    <w:rsid w:val="00911FDB"/>
    <w:rsid w:val="00912898"/>
    <w:rsid w:val="0091294A"/>
    <w:rsid w:val="00912D8A"/>
    <w:rsid w:val="009131DA"/>
    <w:rsid w:val="00913554"/>
    <w:rsid w:val="00914134"/>
    <w:rsid w:val="0091591C"/>
    <w:rsid w:val="0091598B"/>
    <w:rsid w:val="00915A41"/>
    <w:rsid w:val="0091656E"/>
    <w:rsid w:val="00916D20"/>
    <w:rsid w:val="00917252"/>
    <w:rsid w:val="00917796"/>
    <w:rsid w:val="00920646"/>
    <w:rsid w:val="009214AA"/>
    <w:rsid w:val="00921A1B"/>
    <w:rsid w:val="00922644"/>
    <w:rsid w:val="00922EDE"/>
    <w:rsid w:val="0092300A"/>
    <w:rsid w:val="00923AA2"/>
    <w:rsid w:val="00924888"/>
    <w:rsid w:val="009259D2"/>
    <w:rsid w:val="00925CCF"/>
    <w:rsid w:val="00925E7E"/>
    <w:rsid w:val="00925F27"/>
    <w:rsid w:val="0092685D"/>
    <w:rsid w:val="00926CE7"/>
    <w:rsid w:val="00927C2D"/>
    <w:rsid w:val="009303AD"/>
    <w:rsid w:val="00930697"/>
    <w:rsid w:val="00930E7F"/>
    <w:rsid w:val="00931E74"/>
    <w:rsid w:val="009334EA"/>
    <w:rsid w:val="0093463A"/>
    <w:rsid w:val="00934E7A"/>
    <w:rsid w:val="00934FF5"/>
    <w:rsid w:val="00935E56"/>
    <w:rsid w:val="00935F82"/>
    <w:rsid w:val="0093648C"/>
    <w:rsid w:val="009367E8"/>
    <w:rsid w:val="00936A83"/>
    <w:rsid w:val="00936F59"/>
    <w:rsid w:val="00936FE6"/>
    <w:rsid w:val="00937066"/>
    <w:rsid w:val="009372CD"/>
    <w:rsid w:val="00940B1F"/>
    <w:rsid w:val="0094189E"/>
    <w:rsid w:val="00941D56"/>
    <w:rsid w:val="00941D64"/>
    <w:rsid w:val="00942459"/>
    <w:rsid w:val="00942E0C"/>
    <w:rsid w:val="00943B55"/>
    <w:rsid w:val="00943D7B"/>
    <w:rsid w:val="00943F9F"/>
    <w:rsid w:val="00944070"/>
    <w:rsid w:val="00944386"/>
    <w:rsid w:val="00944735"/>
    <w:rsid w:val="0094523A"/>
    <w:rsid w:val="0094524C"/>
    <w:rsid w:val="0094527C"/>
    <w:rsid w:val="00945E1B"/>
    <w:rsid w:val="00946C1E"/>
    <w:rsid w:val="00946D93"/>
    <w:rsid w:val="009472C7"/>
    <w:rsid w:val="0095036E"/>
    <w:rsid w:val="00950517"/>
    <w:rsid w:val="00950559"/>
    <w:rsid w:val="00950710"/>
    <w:rsid w:val="0095079D"/>
    <w:rsid w:val="00950AFB"/>
    <w:rsid w:val="00950BF6"/>
    <w:rsid w:val="0095106C"/>
    <w:rsid w:val="0095181E"/>
    <w:rsid w:val="00951D0A"/>
    <w:rsid w:val="00952981"/>
    <w:rsid w:val="00952F98"/>
    <w:rsid w:val="0095334F"/>
    <w:rsid w:val="00953438"/>
    <w:rsid w:val="009535E0"/>
    <w:rsid w:val="00953A99"/>
    <w:rsid w:val="00953DF9"/>
    <w:rsid w:val="00954B71"/>
    <w:rsid w:val="00954BB1"/>
    <w:rsid w:val="0095510B"/>
    <w:rsid w:val="0095544D"/>
    <w:rsid w:val="0095657D"/>
    <w:rsid w:val="00956F37"/>
    <w:rsid w:val="00957B89"/>
    <w:rsid w:val="00960567"/>
    <w:rsid w:val="00961544"/>
    <w:rsid w:val="00961784"/>
    <w:rsid w:val="00961CDC"/>
    <w:rsid w:val="00962A77"/>
    <w:rsid w:val="00964276"/>
    <w:rsid w:val="009646DD"/>
    <w:rsid w:val="0096486C"/>
    <w:rsid w:val="00964BBA"/>
    <w:rsid w:val="00964CA1"/>
    <w:rsid w:val="009656D3"/>
    <w:rsid w:val="009658D5"/>
    <w:rsid w:val="00966003"/>
    <w:rsid w:val="00966B96"/>
    <w:rsid w:val="00967476"/>
    <w:rsid w:val="00967DA2"/>
    <w:rsid w:val="009709C8"/>
    <w:rsid w:val="00971410"/>
    <w:rsid w:val="00971435"/>
    <w:rsid w:val="00971C5B"/>
    <w:rsid w:val="0097214C"/>
    <w:rsid w:val="00972882"/>
    <w:rsid w:val="009728B1"/>
    <w:rsid w:val="009728BA"/>
    <w:rsid w:val="0097294E"/>
    <w:rsid w:val="00972AAD"/>
    <w:rsid w:val="00972CA0"/>
    <w:rsid w:val="009735F1"/>
    <w:rsid w:val="009746CF"/>
    <w:rsid w:val="0097498F"/>
    <w:rsid w:val="00974B61"/>
    <w:rsid w:val="00975082"/>
    <w:rsid w:val="009755E0"/>
    <w:rsid w:val="00975E69"/>
    <w:rsid w:val="009760A7"/>
    <w:rsid w:val="0097638D"/>
    <w:rsid w:val="009767CA"/>
    <w:rsid w:val="00977BEF"/>
    <w:rsid w:val="00977D3C"/>
    <w:rsid w:val="0098071C"/>
    <w:rsid w:val="00980DB8"/>
    <w:rsid w:val="009817C2"/>
    <w:rsid w:val="00981905"/>
    <w:rsid w:val="00981E36"/>
    <w:rsid w:val="00982244"/>
    <w:rsid w:val="00982DE9"/>
    <w:rsid w:val="009831B2"/>
    <w:rsid w:val="00983340"/>
    <w:rsid w:val="009836B7"/>
    <w:rsid w:val="00983969"/>
    <w:rsid w:val="00983A29"/>
    <w:rsid w:val="00983E7C"/>
    <w:rsid w:val="00984C10"/>
    <w:rsid w:val="00985877"/>
    <w:rsid w:val="00985935"/>
    <w:rsid w:val="00985D7B"/>
    <w:rsid w:val="00986313"/>
    <w:rsid w:val="009865C0"/>
    <w:rsid w:val="00986768"/>
    <w:rsid w:val="0098789C"/>
    <w:rsid w:val="009879CE"/>
    <w:rsid w:val="00987B65"/>
    <w:rsid w:val="0099000A"/>
    <w:rsid w:val="009902AE"/>
    <w:rsid w:val="00990B5F"/>
    <w:rsid w:val="0099129E"/>
    <w:rsid w:val="00991D3E"/>
    <w:rsid w:val="00992540"/>
    <w:rsid w:val="00992DE9"/>
    <w:rsid w:val="009935B9"/>
    <w:rsid w:val="009940D6"/>
    <w:rsid w:val="0099495B"/>
    <w:rsid w:val="00995346"/>
    <w:rsid w:val="009953E3"/>
    <w:rsid w:val="00995D67"/>
    <w:rsid w:val="009973EE"/>
    <w:rsid w:val="00997595"/>
    <w:rsid w:val="00997689"/>
    <w:rsid w:val="00997B7F"/>
    <w:rsid w:val="00997D69"/>
    <w:rsid w:val="009A0129"/>
    <w:rsid w:val="009A0D94"/>
    <w:rsid w:val="009A1214"/>
    <w:rsid w:val="009A19A0"/>
    <w:rsid w:val="009A19D0"/>
    <w:rsid w:val="009A1C91"/>
    <w:rsid w:val="009A1EE2"/>
    <w:rsid w:val="009A2B32"/>
    <w:rsid w:val="009A2F46"/>
    <w:rsid w:val="009A2F80"/>
    <w:rsid w:val="009A305F"/>
    <w:rsid w:val="009A347D"/>
    <w:rsid w:val="009A39A0"/>
    <w:rsid w:val="009A4C78"/>
    <w:rsid w:val="009A4C88"/>
    <w:rsid w:val="009A50DE"/>
    <w:rsid w:val="009A53BF"/>
    <w:rsid w:val="009A54F2"/>
    <w:rsid w:val="009A5788"/>
    <w:rsid w:val="009A57C8"/>
    <w:rsid w:val="009A62CE"/>
    <w:rsid w:val="009A6625"/>
    <w:rsid w:val="009A69C5"/>
    <w:rsid w:val="009A6D62"/>
    <w:rsid w:val="009A7167"/>
    <w:rsid w:val="009A71F7"/>
    <w:rsid w:val="009A723B"/>
    <w:rsid w:val="009A7517"/>
    <w:rsid w:val="009A761A"/>
    <w:rsid w:val="009A785C"/>
    <w:rsid w:val="009A7E61"/>
    <w:rsid w:val="009A7FA1"/>
    <w:rsid w:val="009A7FBA"/>
    <w:rsid w:val="009B0895"/>
    <w:rsid w:val="009B0A0E"/>
    <w:rsid w:val="009B0F7F"/>
    <w:rsid w:val="009B1A03"/>
    <w:rsid w:val="009B1F3B"/>
    <w:rsid w:val="009B22A4"/>
    <w:rsid w:val="009B2CDE"/>
    <w:rsid w:val="009B2CFA"/>
    <w:rsid w:val="009B4286"/>
    <w:rsid w:val="009B4A98"/>
    <w:rsid w:val="009B579C"/>
    <w:rsid w:val="009B5AE3"/>
    <w:rsid w:val="009B5BA4"/>
    <w:rsid w:val="009B6748"/>
    <w:rsid w:val="009B6CBB"/>
    <w:rsid w:val="009B735E"/>
    <w:rsid w:val="009B75E1"/>
    <w:rsid w:val="009B7CB6"/>
    <w:rsid w:val="009C0288"/>
    <w:rsid w:val="009C0535"/>
    <w:rsid w:val="009C0E2F"/>
    <w:rsid w:val="009C115C"/>
    <w:rsid w:val="009C1C14"/>
    <w:rsid w:val="009C2245"/>
    <w:rsid w:val="009C23EA"/>
    <w:rsid w:val="009C32A2"/>
    <w:rsid w:val="009C32D4"/>
    <w:rsid w:val="009C3450"/>
    <w:rsid w:val="009C3FC8"/>
    <w:rsid w:val="009C40EA"/>
    <w:rsid w:val="009C44F3"/>
    <w:rsid w:val="009C4748"/>
    <w:rsid w:val="009C4C59"/>
    <w:rsid w:val="009C550F"/>
    <w:rsid w:val="009C567F"/>
    <w:rsid w:val="009C5AAE"/>
    <w:rsid w:val="009C5CA6"/>
    <w:rsid w:val="009C6A6F"/>
    <w:rsid w:val="009C7408"/>
    <w:rsid w:val="009C741D"/>
    <w:rsid w:val="009C771E"/>
    <w:rsid w:val="009C7AEC"/>
    <w:rsid w:val="009C7B56"/>
    <w:rsid w:val="009C7B8C"/>
    <w:rsid w:val="009D05F7"/>
    <w:rsid w:val="009D0763"/>
    <w:rsid w:val="009D08C9"/>
    <w:rsid w:val="009D0C8E"/>
    <w:rsid w:val="009D0E0F"/>
    <w:rsid w:val="009D1323"/>
    <w:rsid w:val="009D1799"/>
    <w:rsid w:val="009D1B47"/>
    <w:rsid w:val="009D2FEB"/>
    <w:rsid w:val="009D37AF"/>
    <w:rsid w:val="009D47C7"/>
    <w:rsid w:val="009D4B97"/>
    <w:rsid w:val="009D4E1D"/>
    <w:rsid w:val="009D5722"/>
    <w:rsid w:val="009D5891"/>
    <w:rsid w:val="009D596C"/>
    <w:rsid w:val="009D5C2D"/>
    <w:rsid w:val="009D5DCA"/>
    <w:rsid w:val="009D615C"/>
    <w:rsid w:val="009D6D51"/>
    <w:rsid w:val="009D778A"/>
    <w:rsid w:val="009D77B6"/>
    <w:rsid w:val="009D7953"/>
    <w:rsid w:val="009E05CF"/>
    <w:rsid w:val="009E1344"/>
    <w:rsid w:val="009E13A1"/>
    <w:rsid w:val="009E239E"/>
    <w:rsid w:val="009E251B"/>
    <w:rsid w:val="009E280B"/>
    <w:rsid w:val="009E2A57"/>
    <w:rsid w:val="009E2BD5"/>
    <w:rsid w:val="009E2F54"/>
    <w:rsid w:val="009E3439"/>
    <w:rsid w:val="009E381C"/>
    <w:rsid w:val="009E3CB0"/>
    <w:rsid w:val="009E4267"/>
    <w:rsid w:val="009E42A8"/>
    <w:rsid w:val="009E4EFC"/>
    <w:rsid w:val="009E4F42"/>
    <w:rsid w:val="009E52FD"/>
    <w:rsid w:val="009E56C7"/>
    <w:rsid w:val="009E5CD3"/>
    <w:rsid w:val="009E7324"/>
    <w:rsid w:val="009E7759"/>
    <w:rsid w:val="009E7944"/>
    <w:rsid w:val="009E7E6A"/>
    <w:rsid w:val="009F0B09"/>
    <w:rsid w:val="009F0E47"/>
    <w:rsid w:val="009F0F49"/>
    <w:rsid w:val="009F12DC"/>
    <w:rsid w:val="009F1760"/>
    <w:rsid w:val="009F1B8D"/>
    <w:rsid w:val="009F2361"/>
    <w:rsid w:val="009F2BF4"/>
    <w:rsid w:val="009F3A41"/>
    <w:rsid w:val="009F3B2A"/>
    <w:rsid w:val="009F412C"/>
    <w:rsid w:val="009F4B35"/>
    <w:rsid w:val="009F4BED"/>
    <w:rsid w:val="009F4EE5"/>
    <w:rsid w:val="009F5614"/>
    <w:rsid w:val="009F593B"/>
    <w:rsid w:val="009F5AA3"/>
    <w:rsid w:val="009F5D1C"/>
    <w:rsid w:val="009F5E07"/>
    <w:rsid w:val="009F5FDD"/>
    <w:rsid w:val="009F6285"/>
    <w:rsid w:val="009F6B9A"/>
    <w:rsid w:val="009F6FFC"/>
    <w:rsid w:val="009F734B"/>
    <w:rsid w:val="009F777D"/>
    <w:rsid w:val="009F7E4D"/>
    <w:rsid w:val="00A00415"/>
    <w:rsid w:val="00A00B00"/>
    <w:rsid w:val="00A00FDE"/>
    <w:rsid w:val="00A01470"/>
    <w:rsid w:val="00A01808"/>
    <w:rsid w:val="00A01956"/>
    <w:rsid w:val="00A01D9C"/>
    <w:rsid w:val="00A01E87"/>
    <w:rsid w:val="00A01FD0"/>
    <w:rsid w:val="00A02063"/>
    <w:rsid w:val="00A02424"/>
    <w:rsid w:val="00A02D63"/>
    <w:rsid w:val="00A0363B"/>
    <w:rsid w:val="00A03CAE"/>
    <w:rsid w:val="00A0411B"/>
    <w:rsid w:val="00A048DC"/>
    <w:rsid w:val="00A04E1F"/>
    <w:rsid w:val="00A04F5B"/>
    <w:rsid w:val="00A051FF"/>
    <w:rsid w:val="00A06117"/>
    <w:rsid w:val="00A06250"/>
    <w:rsid w:val="00A06373"/>
    <w:rsid w:val="00A06AA8"/>
    <w:rsid w:val="00A0752A"/>
    <w:rsid w:val="00A10004"/>
    <w:rsid w:val="00A109ED"/>
    <w:rsid w:val="00A10A1D"/>
    <w:rsid w:val="00A10EEE"/>
    <w:rsid w:val="00A113B3"/>
    <w:rsid w:val="00A11473"/>
    <w:rsid w:val="00A12200"/>
    <w:rsid w:val="00A12B51"/>
    <w:rsid w:val="00A132F1"/>
    <w:rsid w:val="00A13983"/>
    <w:rsid w:val="00A13AF0"/>
    <w:rsid w:val="00A13CAD"/>
    <w:rsid w:val="00A1430E"/>
    <w:rsid w:val="00A145A1"/>
    <w:rsid w:val="00A14E4A"/>
    <w:rsid w:val="00A15572"/>
    <w:rsid w:val="00A155D6"/>
    <w:rsid w:val="00A158A5"/>
    <w:rsid w:val="00A15BD5"/>
    <w:rsid w:val="00A15F84"/>
    <w:rsid w:val="00A167A5"/>
    <w:rsid w:val="00A16A06"/>
    <w:rsid w:val="00A16CEB"/>
    <w:rsid w:val="00A16FD1"/>
    <w:rsid w:val="00A17192"/>
    <w:rsid w:val="00A1759C"/>
    <w:rsid w:val="00A1798D"/>
    <w:rsid w:val="00A202B3"/>
    <w:rsid w:val="00A2130D"/>
    <w:rsid w:val="00A214D4"/>
    <w:rsid w:val="00A2154B"/>
    <w:rsid w:val="00A216C5"/>
    <w:rsid w:val="00A21A01"/>
    <w:rsid w:val="00A21EAA"/>
    <w:rsid w:val="00A21F18"/>
    <w:rsid w:val="00A225C1"/>
    <w:rsid w:val="00A230F6"/>
    <w:rsid w:val="00A236EB"/>
    <w:rsid w:val="00A244D8"/>
    <w:rsid w:val="00A246E4"/>
    <w:rsid w:val="00A247FF"/>
    <w:rsid w:val="00A25380"/>
    <w:rsid w:val="00A25777"/>
    <w:rsid w:val="00A26011"/>
    <w:rsid w:val="00A267D0"/>
    <w:rsid w:val="00A26B98"/>
    <w:rsid w:val="00A30301"/>
    <w:rsid w:val="00A30692"/>
    <w:rsid w:val="00A30887"/>
    <w:rsid w:val="00A30A23"/>
    <w:rsid w:val="00A30F83"/>
    <w:rsid w:val="00A314DF"/>
    <w:rsid w:val="00A31624"/>
    <w:rsid w:val="00A31DA3"/>
    <w:rsid w:val="00A32286"/>
    <w:rsid w:val="00A32A8C"/>
    <w:rsid w:val="00A32E4A"/>
    <w:rsid w:val="00A33102"/>
    <w:rsid w:val="00A3369C"/>
    <w:rsid w:val="00A3454B"/>
    <w:rsid w:val="00A349FA"/>
    <w:rsid w:val="00A3629D"/>
    <w:rsid w:val="00A365AB"/>
    <w:rsid w:val="00A36643"/>
    <w:rsid w:val="00A37414"/>
    <w:rsid w:val="00A3751E"/>
    <w:rsid w:val="00A37B51"/>
    <w:rsid w:val="00A37FBD"/>
    <w:rsid w:val="00A402F7"/>
    <w:rsid w:val="00A40AC8"/>
    <w:rsid w:val="00A40AFC"/>
    <w:rsid w:val="00A40D09"/>
    <w:rsid w:val="00A41218"/>
    <w:rsid w:val="00A41251"/>
    <w:rsid w:val="00A41361"/>
    <w:rsid w:val="00A4148A"/>
    <w:rsid w:val="00A41AC9"/>
    <w:rsid w:val="00A41B0A"/>
    <w:rsid w:val="00A420E9"/>
    <w:rsid w:val="00A427C4"/>
    <w:rsid w:val="00A4280B"/>
    <w:rsid w:val="00A429BB"/>
    <w:rsid w:val="00A42B38"/>
    <w:rsid w:val="00A42FC8"/>
    <w:rsid w:val="00A431C4"/>
    <w:rsid w:val="00A43425"/>
    <w:rsid w:val="00A43DF7"/>
    <w:rsid w:val="00A44374"/>
    <w:rsid w:val="00A44C31"/>
    <w:rsid w:val="00A450B8"/>
    <w:rsid w:val="00A4514F"/>
    <w:rsid w:val="00A4583A"/>
    <w:rsid w:val="00A458D0"/>
    <w:rsid w:val="00A45AE3"/>
    <w:rsid w:val="00A45C38"/>
    <w:rsid w:val="00A46075"/>
    <w:rsid w:val="00A461DD"/>
    <w:rsid w:val="00A46698"/>
    <w:rsid w:val="00A46D20"/>
    <w:rsid w:val="00A473B5"/>
    <w:rsid w:val="00A474D2"/>
    <w:rsid w:val="00A47974"/>
    <w:rsid w:val="00A47D8A"/>
    <w:rsid w:val="00A47F7D"/>
    <w:rsid w:val="00A50706"/>
    <w:rsid w:val="00A50777"/>
    <w:rsid w:val="00A50814"/>
    <w:rsid w:val="00A50DE7"/>
    <w:rsid w:val="00A5235B"/>
    <w:rsid w:val="00A52A57"/>
    <w:rsid w:val="00A52A7E"/>
    <w:rsid w:val="00A53543"/>
    <w:rsid w:val="00A54046"/>
    <w:rsid w:val="00A54352"/>
    <w:rsid w:val="00A54898"/>
    <w:rsid w:val="00A548D8"/>
    <w:rsid w:val="00A54A2B"/>
    <w:rsid w:val="00A54FF7"/>
    <w:rsid w:val="00A552E0"/>
    <w:rsid w:val="00A55576"/>
    <w:rsid w:val="00A55B67"/>
    <w:rsid w:val="00A560A5"/>
    <w:rsid w:val="00A5617F"/>
    <w:rsid w:val="00A56E46"/>
    <w:rsid w:val="00A56ED9"/>
    <w:rsid w:val="00A56FB8"/>
    <w:rsid w:val="00A571CC"/>
    <w:rsid w:val="00A57368"/>
    <w:rsid w:val="00A57E95"/>
    <w:rsid w:val="00A60DB8"/>
    <w:rsid w:val="00A6194F"/>
    <w:rsid w:val="00A61AE5"/>
    <w:rsid w:val="00A61E19"/>
    <w:rsid w:val="00A61E8B"/>
    <w:rsid w:val="00A62446"/>
    <w:rsid w:val="00A625C8"/>
    <w:rsid w:val="00A62B9B"/>
    <w:rsid w:val="00A63217"/>
    <w:rsid w:val="00A645A1"/>
    <w:rsid w:val="00A64F7F"/>
    <w:rsid w:val="00A6572B"/>
    <w:rsid w:val="00A66493"/>
    <w:rsid w:val="00A664C9"/>
    <w:rsid w:val="00A66BAA"/>
    <w:rsid w:val="00A66BDB"/>
    <w:rsid w:val="00A670D1"/>
    <w:rsid w:val="00A67D5F"/>
    <w:rsid w:val="00A67E47"/>
    <w:rsid w:val="00A7078D"/>
    <w:rsid w:val="00A7084D"/>
    <w:rsid w:val="00A70CF2"/>
    <w:rsid w:val="00A70D75"/>
    <w:rsid w:val="00A71430"/>
    <w:rsid w:val="00A71C78"/>
    <w:rsid w:val="00A71CA5"/>
    <w:rsid w:val="00A7224D"/>
    <w:rsid w:val="00A723A0"/>
    <w:rsid w:val="00A72DA2"/>
    <w:rsid w:val="00A7302C"/>
    <w:rsid w:val="00A73229"/>
    <w:rsid w:val="00A73468"/>
    <w:rsid w:val="00A73542"/>
    <w:rsid w:val="00A73A68"/>
    <w:rsid w:val="00A73CC8"/>
    <w:rsid w:val="00A74856"/>
    <w:rsid w:val="00A74979"/>
    <w:rsid w:val="00A74E17"/>
    <w:rsid w:val="00A75733"/>
    <w:rsid w:val="00A758EB"/>
    <w:rsid w:val="00A7597E"/>
    <w:rsid w:val="00A76BC4"/>
    <w:rsid w:val="00A76C98"/>
    <w:rsid w:val="00A77679"/>
    <w:rsid w:val="00A801EA"/>
    <w:rsid w:val="00A80BB9"/>
    <w:rsid w:val="00A80D5B"/>
    <w:rsid w:val="00A81CD5"/>
    <w:rsid w:val="00A81DDC"/>
    <w:rsid w:val="00A822DB"/>
    <w:rsid w:val="00A822FC"/>
    <w:rsid w:val="00A8245C"/>
    <w:rsid w:val="00A829BA"/>
    <w:rsid w:val="00A82A60"/>
    <w:rsid w:val="00A82B25"/>
    <w:rsid w:val="00A838DF"/>
    <w:rsid w:val="00A84061"/>
    <w:rsid w:val="00A84251"/>
    <w:rsid w:val="00A844FD"/>
    <w:rsid w:val="00A84E5C"/>
    <w:rsid w:val="00A8558D"/>
    <w:rsid w:val="00A85D61"/>
    <w:rsid w:val="00A85F32"/>
    <w:rsid w:val="00A86758"/>
    <w:rsid w:val="00A86C95"/>
    <w:rsid w:val="00A878AA"/>
    <w:rsid w:val="00A87F98"/>
    <w:rsid w:val="00A900BD"/>
    <w:rsid w:val="00A900F6"/>
    <w:rsid w:val="00A90107"/>
    <w:rsid w:val="00A9052A"/>
    <w:rsid w:val="00A9077E"/>
    <w:rsid w:val="00A90E4F"/>
    <w:rsid w:val="00A91AA2"/>
    <w:rsid w:val="00A91B1F"/>
    <w:rsid w:val="00A91B8B"/>
    <w:rsid w:val="00A92090"/>
    <w:rsid w:val="00A92367"/>
    <w:rsid w:val="00A92944"/>
    <w:rsid w:val="00A92EC7"/>
    <w:rsid w:val="00A930C5"/>
    <w:rsid w:val="00A93223"/>
    <w:rsid w:val="00A940FD"/>
    <w:rsid w:val="00A9416A"/>
    <w:rsid w:val="00A94204"/>
    <w:rsid w:val="00A942F8"/>
    <w:rsid w:val="00A943D4"/>
    <w:rsid w:val="00A946BA"/>
    <w:rsid w:val="00A96018"/>
    <w:rsid w:val="00A9604A"/>
    <w:rsid w:val="00A967C0"/>
    <w:rsid w:val="00A9683B"/>
    <w:rsid w:val="00A96BA0"/>
    <w:rsid w:val="00A96C62"/>
    <w:rsid w:val="00AA197E"/>
    <w:rsid w:val="00AA1D9B"/>
    <w:rsid w:val="00AA2524"/>
    <w:rsid w:val="00AA2DF5"/>
    <w:rsid w:val="00AA3E8C"/>
    <w:rsid w:val="00AA3F4E"/>
    <w:rsid w:val="00AA4037"/>
    <w:rsid w:val="00AA4154"/>
    <w:rsid w:val="00AA478F"/>
    <w:rsid w:val="00AA6A50"/>
    <w:rsid w:val="00AA6A75"/>
    <w:rsid w:val="00AA6D1E"/>
    <w:rsid w:val="00AA708A"/>
    <w:rsid w:val="00AB088B"/>
    <w:rsid w:val="00AB0E92"/>
    <w:rsid w:val="00AB105A"/>
    <w:rsid w:val="00AB18C6"/>
    <w:rsid w:val="00AB1D0D"/>
    <w:rsid w:val="00AB208C"/>
    <w:rsid w:val="00AB23C6"/>
    <w:rsid w:val="00AB29D7"/>
    <w:rsid w:val="00AB36DE"/>
    <w:rsid w:val="00AB4252"/>
    <w:rsid w:val="00AB450C"/>
    <w:rsid w:val="00AB4794"/>
    <w:rsid w:val="00AB514D"/>
    <w:rsid w:val="00AB53C2"/>
    <w:rsid w:val="00AB53D8"/>
    <w:rsid w:val="00AB6831"/>
    <w:rsid w:val="00AB6EC5"/>
    <w:rsid w:val="00AB7121"/>
    <w:rsid w:val="00AB7216"/>
    <w:rsid w:val="00AB765D"/>
    <w:rsid w:val="00AB77FD"/>
    <w:rsid w:val="00AB7DCE"/>
    <w:rsid w:val="00AC0040"/>
    <w:rsid w:val="00AC0375"/>
    <w:rsid w:val="00AC04F0"/>
    <w:rsid w:val="00AC068F"/>
    <w:rsid w:val="00AC07F9"/>
    <w:rsid w:val="00AC143D"/>
    <w:rsid w:val="00AC171C"/>
    <w:rsid w:val="00AC1E58"/>
    <w:rsid w:val="00AC20E2"/>
    <w:rsid w:val="00AC20FE"/>
    <w:rsid w:val="00AC3067"/>
    <w:rsid w:val="00AC3E15"/>
    <w:rsid w:val="00AC4721"/>
    <w:rsid w:val="00AC4C5F"/>
    <w:rsid w:val="00AC50E6"/>
    <w:rsid w:val="00AC5264"/>
    <w:rsid w:val="00AC5C43"/>
    <w:rsid w:val="00AC5F5A"/>
    <w:rsid w:val="00AC6491"/>
    <w:rsid w:val="00AC69F3"/>
    <w:rsid w:val="00AC6A37"/>
    <w:rsid w:val="00AC6C2B"/>
    <w:rsid w:val="00AC6CE7"/>
    <w:rsid w:val="00AC6D08"/>
    <w:rsid w:val="00AC779C"/>
    <w:rsid w:val="00AC7B65"/>
    <w:rsid w:val="00AD0A0D"/>
    <w:rsid w:val="00AD0BDC"/>
    <w:rsid w:val="00AD0FAF"/>
    <w:rsid w:val="00AD265F"/>
    <w:rsid w:val="00AD2A2A"/>
    <w:rsid w:val="00AD2CDC"/>
    <w:rsid w:val="00AD2E10"/>
    <w:rsid w:val="00AD3C81"/>
    <w:rsid w:val="00AD41CD"/>
    <w:rsid w:val="00AD429C"/>
    <w:rsid w:val="00AD4D84"/>
    <w:rsid w:val="00AD4DA3"/>
    <w:rsid w:val="00AD514D"/>
    <w:rsid w:val="00AD5918"/>
    <w:rsid w:val="00AD6071"/>
    <w:rsid w:val="00AD64DA"/>
    <w:rsid w:val="00AD68E7"/>
    <w:rsid w:val="00AD6A21"/>
    <w:rsid w:val="00AD728B"/>
    <w:rsid w:val="00AD72A1"/>
    <w:rsid w:val="00AD7320"/>
    <w:rsid w:val="00AD77AE"/>
    <w:rsid w:val="00AD7921"/>
    <w:rsid w:val="00AD7B33"/>
    <w:rsid w:val="00AD7C83"/>
    <w:rsid w:val="00AD7F69"/>
    <w:rsid w:val="00AE0F31"/>
    <w:rsid w:val="00AE138C"/>
    <w:rsid w:val="00AE13F5"/>
    <w:rsid w:val="00AE1582"/>
    <w:rsid w:val="00AE1A69"/>
    <w:rsid w:val="00AE1C41"/>
    <w:rsid w:val="00AE1E81"/>
    <w:rsid w:val="00AE1F31"/>
    <w:rsid w:val="00AE32DB"/>
    <w:rsid w:val="00AE3639"/>
    <w:rsid w:val="00AE4BB9"/>
    <w:rsid w:val="00AE4FF6"/>
    <w:rsid w:val="00AE5214"/>
    <w:rsid w:val="00AE5750"/>
    <w:rsid w:val="00AE58BB"/>
    <w:rsid w:val="00AE6061"/>
    <w:rsid w:val="00AE6EFA"/>
    <w:rsid w:val="00AE6FAD"/>
    <w:rsid w:val="00AE71BD"/>
    <w:rsid w:val="00AE71DF"/>
    <w:rsid w:val="00AE78B2"/>
    <w:rsid w:val="00AF03C3"/>
    <w:rsid w:val="00AF0D71"/>
    <w:rsid w:val="00AF15C1"/>
    <w:rsid w:val="00AF1854"/>
    <w:rsid w:val="00AF193C"/>
    <w:rsid w:val="00AF1EDB"/>
    <w:rsid w:val="00AF1F2A"/>
    <w:rsid w:val="00AF2402"/>
    <w:rsid w:val="00AF2429"/>
    <w:rsid w:val="00AF2446"/>
    <w:rsid w:val="00AF2492"/>
    <w:rsid w:val="00AF299E"/>
    <w:rsid w:val="00AF2A63"/>
    <w:rsid w:val="00AF2EAF"/>
    <w:rsid w:val="00AF343C"/>
    <w:rsid w:val="00AF380E"/>
    <w:rsid w:val="00AF3A7D"/>
    <w:rsid w:val="00AF3FA6"/>
    <w:rsid w:val="00AF4714"/>
    <w:rsid w:val="00AF575B"/>
    <w:rsid w:val="00AF5C1D"/>
    <w:rsid w:val="00AF5D6B"/>
    <w:rsid w:val="00AF69B7"/>
    <w:rsid w:val="00AF6D30"/>
    <w:rsid w:val="00AF6D99"/>
    <w:rsid w:val="00AF747B"/>
    <w:rsid w:val="00AF795E"/>
    <w:rsid w:val="00B00007"/>
    <w:rsid w:val="00B00317"/>
    <w:rsid w:val="00B00832"/>
    <w:rsid w:val="00B00943"/>
    <w:rsid w:val="00B00ACF"/>
    <w:rsid w:val="00B01661"/>
    <w:rsid w:val="00B01B6B"/>
    <w:rsid w:val="00B0286E"/>
    <w:rsid w:val="00B02D12"/>
    <w:rsid w:val="00B03541"/>
    <w:rsid w:val="00B041A8"/>
    <w:rsid w:val="00B04478"/>
    <w:rsid w:val="00B04482"/>
    <w:rsid w:val="00B04A20"/>
    <w:rsid w:val="00B04F65"/>
    <w:rsid w:val="00B04FF1"/>
    <w:rsid w:val="00B0528F"/>
    <w:rsid w:val="00B05C1E"/>
    <w:rsid w:val="00B064E7"/>
    <w:rsid w:val="00B0672E"/>
    <w:rsid w:val="00B068AD"/>
    <w:rsid w:val="00B0706F"/>
    <w:rsid w:val="00B07884"/>
    <w:rsid w:val="00B07989"/>
    <w:rsid w:val="00B07BB5"/>
    <w:rsid w:val="00B07E8A"/>
    <w:rsid w:val="00B10092"/>
    <w:rsid w:val="00B103EE"/>
    <w:rsid w:val="00B109AE"/>
    <w:rsid w:val="00B10B60"/>
    <w:rsid w:val="00B10F6A"/>
    <w:rsid w:val="00B112CF"/>
    <w:rsid w:val="00B11BE6"/>
    <w:rsid w:val="00B11CD2"/>
    <w:rsid w:val="00B11DDE"/>
    <w:rsid w:val="00B121C8"/>
    <w:rsid w:val="00B12D0C"/>
    <w:rsid w:val="00B12EE5"/>
    <w:rsid w:val="00B134A1"/>
    <w:rsid w:val="00B13668"/>
    <w:rsid w:val="00B137AB"/>
    <w:rsid w:val="00B138D2"/>
    <w:rsid w:val="00B13E6B"/>
    <w:rsid w:val="00B14325"/>
    <w:rsid w:val="00B14993"/>
    <w:rsid w:val="00B1515F"/>
    <w:rsid w:val="00B15A7E"/>
    <w:rsid w:val="00B15ACE"/>
    <w:rsid w:val="00B15D18"/>
    <w:rsid w:val="00B15D30"/>
    <w:rsid w:val="00B16351"/>
    <w:rsid w:val="00B17B72"/>
    <w:rsid w:val="00B17CB4"/>
    <w:rsid w:val="00B20219"/>
    <w:rsid w:val="00B2048F"/>
    <w:rsid w:val="00B2059A"/>
    <w:rsid w:val="00B20CEA"/>
    <w:rsid w:val="00B21CC2"/>
    <w:rsid w:val="00B22112"/>
    <w:rsid w:val="00B22548"/>
    <w:rsid w:val="00B22B09"/>
    <w:rsid w:val="00B22C12"/>
    <w:rsid w:val="00B22C4D"/>
    <w:rsid w:val="00B23048"/>
    <w:rsid w:val="00B234C8"/>
    <w:rsid w:val="00B23736"/>
    <w:rsid w:val="00B24376"/>
    <w:rsid w:val="00B243FD"/>
    <w:rsid w:val="00B2467D"/>
    <w:rsid w:val="00B2485A"/>
    <w:rsid w:val="00B24B5C"/>
    <w:rsid w:val="00B24F9E"/>
    <w:rsid w:val="00B2519F"/>
    <w:rsid w:val="00B252D3"/>
    <w:rsid w:val="00B254DA"/>
    <w:rsid w:val="00B25BFF"/>
    <w:rsid w:val="00B260A5"/>
    <w:rsid w:val="00B266AC"/>
    <w:rsid w:val="00B26EBC"/>
    <w:rsid w:val="00B2781F"/>
    <w:rsid w:val="00B27A00"/>
    <w:rsid w:val="00B27D56"/>
    <w:rsid w:val="00B32842"/>
    <w:rsid w:val="00B32E8B"/>
    <w:rsid w:val="00B3310F"/>
    <w:rsid w:val="00B331C9"/>
    <w:rsid w:val="00B3335D"/>
    <w:rsid w:val="00B33925"/>
    <w:rsid w:val="00B33A42"/>
    <w:rsid w:val="00B33C09"/>
    <w:rsid w:val="00B34361"/>
    <w:rsid w:val="00B348BC"/>
    <w:rsid w:val="00B34B91"/>
    <w:rsid w:val="00B34D0F"/>
    <w:rsid w:val="00B358EE"/>
    <w:rsid w:val="00B359D9"/>
    <w:rsid w:val="00B35ED3"/>
    <w:rsid w:val="00B360E0"/>
    <w:rsid w:val="00B368F6"/>
    <w:rsid w:val="00B372EB"/>
    <w:rsid w:val="00B4003E"/>
    <w:rsid w:val="00B409EF"/>
    <w:rsid w:val="00B4123B"/>
    <w:rsid w:val="00B416E5"/>
    <w:rsid w:val="00B41DC4"/>
    <w:rsid w:val="00B42C0F"/>
    <w:rsid w:val="00B431AB"/>
    <w:rsid w:val="00B43219"/>
    <w:rsid w:val="00B43EC1"/>
    <w:rsid w:val="00B445F1"/>
    <w:rsid w:val="00B448E4"/>
    <w:rsid w:val="00B4499A"/>
    <w:rsid w:val="00B451AD"/>
    <w:rsid w:val="00B454BF"/>
    <w:rsid w:val="00B45994"/>
    <w:rsid w:val="00B45B2E"/>
    <w:rsid w:val="00B45BC3"/>
    <w:rsid w:val="00B45E16"/>
    <w:rsid w:val="00B46268"/>
    <w:rsid w:val="00B46321"/>
    <w:rsid w:val="00B47207"/>
    <w:rsid w:val="00B47B71"/>
    <w:rsid w:val="00B47DF8"/>
    <w:rsid w:val="00B47F0F"/>
    <w:rsid w:val="00B507C2"/>
    <w:rsid w:val="00B508FC"/>
    <w:rsid w:val="00B51F88"/>
    <w:rsid w:val="00B5291A"/>
    <w:rsid w:val="00B52953"/>
    <w:rsid w:val="00B532BD"/>
    <w:rsid w:val="00B5423F"/>
    <w:rsid w:val="00B542DD"/>
    <w:rsid w:val="00B5470F"/>
    <w:rsid w:val="00B54E0B"/>
    <w:rsid w:val="00B5568C"/>
    <w:rsid w:val="00B556DE"/>
    <w:rsid w:val="00B5588F"/>
    <w:rsid w:val="00B56361"/>
    <w:rsid w:val="00B56696"/>
    <w:rsid w:val="00B566D7"/>
    <w:rsid w:val="00B569C2"/>
    <w:rsid w:val="00B56AF5"/>
    <w:rsid w:val="00B6006B"/>
    <w:rsid w:val="00B6064C"/>
    <w:rsid w:val="00B60C1E"/>
    <w:rsid w:val="00B60E26"/>
    <w:rsid w:val="00B61003"/>
    <w:rsid w:val="00B61D6E"/>
    <w:rsid w:val="00B62AC1"/>
    <w:rsid w:val="00B62C9E"/>
    <w:rsid w:val="00B63136"/>
    <w:rsid w:val="00B63737"/>
    <w:rsid w:val="00B63A2D"/>
    <w:rsid w:val="00B63B31"/>
    <w:rsid w:val="00B64BE3"/>
    <w:rsid w:val="00B64F94"/>
    <w:rsid w:val="00B65C7B"/>
    <w:rsid w:val="00B65FAF"/>
    <w:rsid w:val="00B673DE"/>
    <w:rsid w:val="00B67FE4"/>
    <w:rsid w:val="00B70004"/>
    <w:rsid w:val="00B701AC"/>
    <w:rsid w:val="00B7029E"/>
    <w:rsid w:val="00B70366"/>
    <w:rsid w:val="00B705D1"/>
    <w:rsid w:val="00B70D13"/>
    <w:rsid w:val="00B70EB2"/>
    <w:rsid w:val="00B71283"/>
    <w:rsid w:val="00B71E5C"/>
    <w:rsid w:val="00B72427"/>
    <w:rsid w:val="00B72627"/>
    <w:rsid w:val="00B72858"/>
    <w:rsid w:val="00B73803"/>
    <w:rsid w:val="00B73F55"/>
    <w:rsid w:val="00B74BCB"/>
    <w:rsid w:val="00B74EB7"/>
    <w:rsid w:val="00B75F9C"/>
    <w:rsid w:val="00B76CB5"/>
    <w:rsid w:val="00B77999"/>
    <w:rsid w:val="00B779DB"/>
    <w:rsid w:val="00B77B46"/>
    <w:rsid w:val="00B77E7E"/>
    <w:rsid w:val="00B805B4"/>
    <w:rsid w:val="00B80865"/>
    <w:rsid w:val="00B8092D"/>
    <w:rsid w:val="00B8147B"/>
    <w:rsid w:val="00B81B64"/>
    <w:rsid w:val="00B81BEE"/>
    <w:rsid w:val="00B82FFA"/>
    <w:rsid w:val="00B8356F"/>
    <w:rsid w:val="00B84189"/>
    <w:rsid w:val="00B841D8"/>
    <w:rsid w:val="00B845A1"/>
    <w:rsid w:val="00B84664"/>
    <w:rsid w:val="00B84ED1"/>
    <w:rsid w:val="00B84F8E"/>
    <w:rsid w:val="00B85363"/>
    <w:rsid w:val="00B861DF"/>
    <w:rsid w:val="00B864A1"/>
    <w:rsid w:val="00B867A2"/>
    <w:rsid w:val="00B86CF7"/>
    <w:rsid w:val="00B87255"/>
    <w:rsid w:val="00B8731F"/>
    <w:rsid w:val="00B9082E"/>
    <w:rsid w:val="00B90C8E"/>
    <w:rsid w:val="00B913A6"/>
    <w:rsid w:val="00B915E5"/>
    <w:rsid w:val="00B9201C"/>
    <w:rsid w:val="00B92AB9"/>
    <w:rsid w:val="00B930BE"/>
    <w:rsid w:val="00B953AB"/>
    <w:rsid w:val="00B95AE7"/>
    <w:rsid w:val="00B96271"/>
    <w:rsid w:val="00B96465"/>
    <w:rsid w:val="00B9665E"/>
    <w:rsid w:val="00B96880"/>
    <w:rsid w:val="00B97090"/>
    <w:rsid w:val="00B97209"/>
    <w:rsid w:val="00B97735"/>
    <w:rsid w:val="00B97A43"/>
    <w:rsid w:val="00B97B8C"/>
    <w:rsid w:val="00B97EA0"/>
    <w:rsid w:val="00BA005C"/>
    <w:rsid w:val="00BA00CF"/>
    <w:rsid w:val="00BA07BC"/>
    <w:rsid w:val="00BA1034"/>
    <w:rsid w:val="00BA1385"/>
    <w:rsid w:val="00BA24E0"/>
    <w:rsid w:val="00BA250D"/>
    <w:rsid w:val="00BA2BA4"/>
    <w:rsid w:val="00BA2F91"/>
    <w:rsid w:val="00BA3410"/>
    <w:rsid w:val="00BA4520"/>
    <w:rsid w:val="00BA4793"/>
    <w:rsid w:val="00BA5420"/>
    <w:rsid w:val="00BA56CF"/>
    <w:rsid w:val="00BA56DE"/>
    <w:rsid w:val="00BA58F5"/>
    <w:rsid w:val="00BA5F66"/>
    <w:rsid w:val="00BA6399"/>
    <w:rsid w:val="00BA6CEE"/>
    <w:rsid w:val="00BA7788"/>
    <w:rsid w:val="00BB0BBE"/>
    <w:rsid w:val="00BB123E"/>
    <w:rsid w:val="00BB1F66"/>
    <w:rsid w:val="00BB2004"/>
    <w:rsid w:val="00BB26AA"/>
    <w:rsid w:val="00BB2E0F"/>
    <w:rsid w:val="00BB3546"/>
    <w:rsid w:val="00BB49AD"/>
    <w:rsid w:val="00BB4C10"/>
    <w:rsid w:val="00BB506F"/>
    <w:rsid w:val="00BB56E9"/>
    <w:rsid w:val="00BB65AE"/>
    <w:rsid w:val="00BB6CD9"/>
    <w:rsid w:val="00BB77D7"/>
    <w:rsid w:val="00BB7F82"/>
    <w:rsid w:val="00BC008C"/>
    <w:rsid w:val="00BC017B"/>
    <w:rsid w:val="00BC0275"/>
    <w:rsid w:val="00BC055F"/>
    <w:rsid w:val="00BC0BF3"/>
    <w:rsid w:val="00BC0E25"/>
    <w:rsid w:val="00BC210D"/>
    <w:rsid w:val="00BC2F70"/>
    <w:rsid w:val="00BC3536"/>
    <w:rsid w:val="00BC510E"/>
    <w:rsid w:val="00BC68EF"/>
    <w:rsid w:val="00BC6966"/>
    <w:rsid w:val="00BC7402"/>
    <w:rsid w:val="00BC7417"/>
    <w:rsid w:val="00BC763C"/>
    <w:rsid w:val="00BD0AA9"/>
    <w:rsid w:val="00BD205B"/>
    <w:rsid w:val="00BD2139"/>
    <w:rsid w:val="00BD26D8"/>
    <w:rsid w:val="00BD28A5"/>
    <w:rsid w:val="00BD2E0A"/>
    <w:rsid w:val="00BD3111"/>
    <w:rsid w:val="00BD33BC"/>
    <w:rsid w:val="00BD488E"/>
    <w:rsid w:val="00BD48C3"/>
    <w:rsid w:val="00BD57B4"/>
    <w:rsid w:val="00BD5E42"/>
    <w:rsid w:val="00BD603F"/>
    <w:rsid w:val="00BD686C"/>
    <w:rsid w:val="00BD750E"/>
    <w:rsid w:val="00BD7CDC"/>
    <w:rsid w:val="00BD7FDA"/>
    <w:rsid w:val="00BE0203"/>
    <w:rsid w:val="00BE0B14"/>
    <w:rsid w:val="00BE0D8D"/>
    <w:rsid w:val="00BE1306"/>
    <w:rsid w:val="00BE1620"/>
    <w:rsid w:val="00BE188D"/>
    <w:rsid w:val="00BE1C00"/>
    <w:rsid w:val="00BE288C"/>
    <w:rsid w:val="00BE2ACB"/>
    <w:rsid w:val="00BE2E77"/>
    <w:rsid w:val="00BE35B3"/>
    <w:rsid w:val="00BE3710"/>
    <w:rsid w:val="00BE3A71"/>
    <w:rsid w:val="00BE3D33"/>
    <w:rsid w:val="00BE414D"/>
    <w:rsid w:val="00BE60F2"/>
    <w:rsid w:val="00BE6250"/>
    <w:rsid w:val="00BE62F1"/>
    <w:rsid w:val="00BE634B"/>
    <w:rsid w:val="00BE7301"/>
    <w:rsid w:val="00BE7EDB"/>
    <w:rsid w:val="00BE7F54"/>
    <w:rsid w:val="00BF0210"/>
    <w:rsid w:val="00BF05F6"/>
    <w:rsid w:val="00BF0B66"/>
    <w:rsid w:val="00BF0DC2"/>
    <w:rsid w:val="00BF1435"/>
    <w:rsid w:val="00BF175F"/>
    <w:rsid w:val="00BF25C1"/>
    <w:rsid w:val="00BF27D0"/>
    <w:rsid w:val="00BF28AC"/>
    <w:rsid w:val="00BF29F2"/>
    <w:rsid w:val="00BF2A60"/>
    <w:rsid w:val="00BF2B48"/>
    <w:rsid w:val="00BF2E7C"/>
    <w:rsid w:val="00BF3B9F"/>
    <w:rsid w:val="00BF3DF0"/>
    <w:rsid w:val="00BF3FAB"/>
    <w:rsid w:val="00BF4675"/>
    <w:rsid w:val="00BF46A4"/>
    <w:rsid w:val="00BF4EDB"/>
    <w:rsid w:val="00BF5926"/>
    <w:rsid w:val="00BF5EFB"/>
    <w:rsid w:val="00BF6744"/>
    <w:rsid w:val="00BF758A"/>
    <w:rsid w:val="00BF7713"/>
    <w:rsid w:val="00C00297"/>
    <w:rsid w:val="00C00941"/>
    <w:rsid w:val="00C0178E"/>
    <w:rsid w:val="00C01B80"/>
    <w:rsid w:val="00C024FF"/>
    <w:rsid w:val="00C0290E"/>
    <w:rsid w:val="00C02B1A"/>
    <w:rsid w:val="00C0334D"/>
    <w:rsid w:val="00C0341F"/>
    <w:rsid w:val="00C03E31"/>
    <w:rsid w:val="00C03F3E"/>
    <w:rsid w:val="00C0444B"/>
    <w:rsid w:val="00C0595D"/>
    <w:rsid w:val="00C061A2"/>
    <w:rsid w:val="00C06AC7"/>
    <w:rsid w:val="00C06B5C"/>
    <w:rsid w:val="00C06DC5"/>
    <w:rsid w:val="00C06F66"/>
    <w:rsid w:val="00C0711A"/>
    <w:rsid w:val="00C0738E"/>
    <w:rsid w:val="00C07EF2"/>
    <w:rsid w:val="00C07FBB"/>
    <w:rsid w:val="00C106F8"/>
    <w:rsid w:val="00C116AB"/>
    <w:rsid w:val="00C118C1"/>
    <w:rsid w:val="00C11E36"/>
    <w:rsid w:val="00C12EB9"/>
    <w:rsid w:val="00C12FAA"/>
    <w:rsid w:val="00C13598"/>
    <w:rsid w:val="00C138A1"/>
    <w:rsid w:val="00C14090"/>
    <w:rsid w:val="00C142BD"/>
    <w:rsid w:val="00C147E1"/>
    <w:rsid w:val="00C149BE"/>
    <w:rsid w:val="00C14A91"/>
    <w:rsid w:val="00C14AB7"/>
    <w:rsid w:val="00C14E8C"/>
    <w:rsid w:val="00C14FFA"/>
    <w:rsid w:val="00C155BD"/>
    <w:rsid w:val="00C15ADD"/>
    <w:rsid w:val="00C15CFC"/>
    <w:rsid w:val="00C15D16"/>
    <w:rsid w:val="00C1644A"/>
    <w:rsid w:val="00C166C1"/>
    <w:rsid w:val="00C16956"/>
    <w:rsid w:val="00C16D5F"/>
    <w:rsid w:val="00C16F3D"/>
    <w:rsid w:val="00C17289"/>
    <w:rsid w:val="00C17D5F"/>
    <w:rsid w:val="00C203C5"/>
    <w:rsid w:val="00C20C96"/>
    <w:rsid w:val="00C2156D"/>
    <w:rsid w:val="00C21910"/>
    <w:rsid w:val="00C21BD5"/>
    <w:rsid w:val="00C224E7"/>
    <w:rsid w:val="00C23019"/>
    <w:rsid w:val="00C23099"/>
    <w:rsid w:val="00C2371A"/>
    <w:rsid w:val="00C2377F"/>
    <w:rsid w:val="00C23D86"/>
    <w:rsid w:val="00C24263"/>
    <w:rsid w:val="00C24AF6"/>
    <w:rsid w:val="00C250CC"/>
    <w:rsid w:val="00C254F8"/>
    <w:rsid w:val="00C25518"/>
    <w:rsid w:val="00C2568C"/>
    <w:rsid w:val="00C25865"/>
    <w:rsid w:val="00C25B0F"/>
    <w:rsid w:val="00C25F4A"/>
    <w:rsid w:val="00C266AD"/>
    <w:rsid w:val="00C26DBA"/>
    <w:rsid w:val="00C26EA9"/>
    <w:rsid w:val="00C275BB"/>
    <w:rsid w:val="00C275EA"/>
    <w:rsid w:val="00C27C81"/>
    <w:rsid w:val="00C30C0F"/>
    <w:rsid w:val="00C31038"/>
    <w:rsid w:val="00C3192C"/>
    <w:rsid w:val="00C31FAF"/>
    <w:rsid w:val="00C32189"/>
    <w:rsid w:val="00C32EF2"/>
    <w:rsid w:val="00C32F06"/>
    <w:rsid w:val="00C3332C"/>
    <w:rsid w:val="00C33BDD"/>
    <w:rsid w:val="00C3424B"/>
    <w:rsid w:val="00C3438B"/>
    <w:rsid w:val="00C348E6"/>
    <w:rsid w:val="00C34D45"/>
    <w:rsid w:val="00C357A0"/>
    <w:rsid w:val="00C3593F"/>
    <w:rsid w:val="00C35C10"/>
    <w:rsid w:val="00C360CC"/>
    <w:rsid w:val="00C36F50"/>
    <w:rsid w:val="00C3704E"/>
    <w:rsid w:val="00C37176"/>
    <w:rsid w:val="00C37350"/>
    <w:rsid w:val="00C37AB3"/>
    <w:rsid w:val="00C40009"/>
    <w:rsid w:val="00C404B1"/>
    <w:rsid w:val="00C40BDA"/>
    <w:rsid w:val="00C40C03"/>
    <w:rsid w:val="00C40D98"/>
    <w:rsid w:val="00C4101A"/>
    <w:rsid w:val="00C414C6"/>
    <w:rsid w:val="00C42BB7"/>
    <w:rsid w:val="00C42CD8"/>
    <w:rsid w:val="00C42F97"/>
    <w:rsid w:val="00C43482"/>
    <w:rsid w:val="00C437D3"/>
    <w:rsid w:val="00C43F44"/>
    <w:rsid w:val="00C44026"/>
    <w:rsid w:val="00C444FF"/>
    <w:rsid w:val="00C446D8"/>
    <w:rsid w:val="00C4474B"/>
    <w:rsid w:val="00C44C6F"/>
    <w:rsid w:val="00C44ED4"/>
    <w:rsid w:val="00C44F8E"/>
    <w:rsid w:val="00C454C5"/>
    <w:rsid w:val="00C45A3E"/>
    <w:rsid w:val="00C45BAC"/>
    <w:rsid w:val="00C45F4A"/>
    <w:rsid w:val="00C4705C"/>
    <w:rsid w:val="00C472D2"/>
    <w:rsid w:val="00C47F1E"/>
    <w:rsid w:val="00C50683"/>
    <w:rsid w:val="00C51442"/>
    <w:rsid w:val="00C5163C"/>
    <w:rsid w:val="00C5184E"/>
    <w:rsid w:val="00C52452"/>
    <w:rsid w:val="00C524EC"/>
    <w:rsid w:val="00C52EC3"/>
    <w:rsid w:val="00C52F97"/>
    <w:rsid w:val="00C5302F"/>
    <w:rsid w:val="00C5312A"/>
    <w:rsid w:val="00C53922"/>
    <w:rsid w:val="00C53F6E"/>
    <w:rsid w:val="00C53F93"/>
    <w:rsid w:val="00C547F5"/>
    <w:rsid w:val="00C552EC"/>
    <w:rsid w:val="00C559E8"/>
    <w:rsid w:val="00C56DD0"/>
    <w:rsid w:val="00C573D8"/>
    <w:rsid w:val="00C602E4"/>
    <w:rsid w:val="00C60395"/>
    <w:rsid w:val="00C603E7"/>
    <w:rsid w:val="00C6101B"/>
    <w:rsid w:val="00C61536"/>
    <w:rsid w:val="00C6193B"/>
    <w:rsid w:val="00C61A21"/>
    <w:rsid w:val="00C61C8A"/>
    <w:rsid w:val="00C62405"/>
    <w:rsid w:val="00C62593"/>
    <w:rsid w:val="00C6278B"/>
    <w:rsid w:val="00C627F3"/>
    <w:rsid w:val="00C62AF9"/>
    <w:rsid w:val="00C62E0F"/>
    <w:rsid w:val="00C63405"/>
    <w:rsid w:val="00C63411"/>
    <w:rsid w:val="00C63A5E"/>
    <w:rsid w:val="00C64089"/>
    <w:rsid w:val="00C64433"/>
    <w:rsid w:val="00C6490D"/>
    <w:rsid w:val="00C65A08"/>
    <w:rsid w:val="00C660E5"/>
    <w:rsid w:val="00C66F74"/>
    <w:rsid w:val="00C675A2"/>
    <w:rsid w:val="00C7020F"/>
    <w:rsid w:val="00C702CE"/>
    <w:rsid w:val="00C70778"/>
    <w:rsid w:val="00C70BC7"/>
    <w:rsid w:val="00C70F78"/>
    <w:rsid w:val="00C71D63"/>
    <w:rsid w:val="00C7229F"/>
    <w:rsid w:val="00C72AC8"/>
    <w:rsid w:val="00C731DE"/>
    <w:rsid w:val="00C7367C"/>
    <w:rsid w:val="00C73BC1"/>
    <w:rsid w:val="00C73E01"/>
    <w:rsid w:val="00C73F35"/>
    <w:rsid w:val="00C74322"/>
    <w:rsid w:val="00C749FE"/>
    <w:rsid w:val="00C74BCD"/>
    <w:rsid w:val="00C74DBE"/>
    <w:rsid w:val="00C756FF"/>
    <w:rsid w:val="00C75A53"/>
    <w:rsid w:val="00C75AF4"/>
    <w:rsid w:val="00C76168"/>
    <w:rsid w:val="00C7662A"/>
    <w:rsid w:val="00C766EF"/>
    <w:rsid w:val="00C7673D"/>
    <w:rsid w:val="00C767FB"/>
    <w:rsid w:val="00C768AC"/>
    <w:rsid w:val="00C77011"/>
    <w:rsid w:val="00C770AB"/>
    <w:rsid w:val="00C77C14"/>
    <w:rsid w:val="00C806F9"/>
    <w:rsid w:val="00C80D5E"/>
    <w:rsid w:val="00C8109B"/>
    <w:rsid w:val="00C82025"/>
    <w:rsid w:val="00C82033"/>
    <w:rsid w:val="00C826C1"/>
    <w:rsid w:val="00C82C7C"/>
    <w:rsid w:val="00C82D96"/>
    <w:rsid w:val="00C838DF"/>
    <w:rsid w:val="00C83939"/>
    <w:rsid w:val="00C83EFC"/>
    <w:rsid w:val="00C84513"/>
    <w:rsid w:val="00C84997"/>
    <w:rsid w:val="00C862A9"/>
    <w:rsid w:val="00C86B49"/>
    <w:rsid w:val="00C87E73"/>
    <w:rsid w:val="00C90230"/>
    <w:rsid w:val="00C90BD2"/>
    <w:rsid w:val="00C90FE0"/>
    <w:rsid w:val="00C913A0"/>
    <w:rsid w:val="00C914D1"/>
    <w:rsid w:val="00C91A2D"/>
    <w:rsid w:val="00C924C0"/>
    <w:rsid w:val="00C92BF0"/>
    <w:rsid w:val="00C938C4"/>
    <w:rsid w:val="00C93CA9"/>
    <w:rsid w:val="00C941EC"/>
    <w:rsid w:val="00C94415"/>
    <w:rsid w:val="00C94DFA"/>
    <w:rsid w:val="00C960F4"/>
    <w:rsid w:val="00C96B39"/>
    <w:rsid w:val="00C96FC5"/>
    <w:rsid w:val="00C973D8"/>
    <w:rsid w:val="00C97D42"/>
    <w:rsid w:val="00CA0655"/>
    <w:rsid w:val="00CA124B"/>
    <w:rsid w:val="00CA12DD"/>
    <w:rsid w:val="00CA15DC"/>
    <w:rsid w:val="00CA182B"/>
    <w:rsid w:val="00CA1ECE"/>
    <w:rsid w:val="00CA23BD"/>
    <w:rsid w:val="00CA242A"/>
    <w:rsid w:val="00CA2BCC"/>
    <w:rsid w:val="00CA2C88"/>
    <w:rsid w:val="00CA306A"/>
    <w:rsid w:val="00CA3B20"/>
    <w:rsid w:val="00CA3EDC"/>
    <w:rsid w:val="00CA4096"/>
    <w:rsid w:val="00CA449C"/>
    <w:rsid w:val="00CA4627"/>
    <w:rsid w:val="00CA4A76"/>
    <w:rsid w:val="00CA54B3"/>
    <w:rsid w:val="00CA5647"/>
    <w:rsid w:val="00CA590E"/>
    <w:rsid w:val="00CA5B54"/>
    <w:rsid w:val="00CA6008"/>
    <w:rsid w:val="00CA602E"/>
    <w:rsid w:val="00CA6091"/>
    <w:rsid w:val="00CA69B3"/>
    <w:rsid w:val="00CA6B58"/>
    <w:rsid w:val="00CA6F91"/>
    <w:rsid w:val="00CA70B8"/>
    <w:rsid w:val="00CA71EE"/>
    <w:rsid w:val="00CA7424"/>
    <w:rsid w:val="00CA7564"/>
    <w:rsid w:val="00CA7F38"/>
    <w:rsid w:val="00CB056D"/>
    <w:rsid w:val="00CB1818"/>
    <w:rsid w:val="00CB19CE"/>
    <w:rsid w:val="00CB1A0B"/>
    <w:rsid w:val="00CB1AB3"/>
    <w:rsid w:val="00CB1CCD"/>
    <w:rsid w:val="00CB1D63"/>
    <w:rsid w:val="00CB21C0"/>
    <w:rsid w:val="00CB2230"/>
    <w:rsid w:val="00CB28D6"/>
    <w:rsid w:val="00CB339D"/>
    <w:rsid w:val="00CB443B"/>
    <w:rsid w:val="00CB4611"/>
    <w:rsid w:val="00CB4753"/>
    <w:rsid w:val="00CB6C85"/>
    <w:rsid w:val="00CB6F0C"/>
    <w:rsid w:val="00CB7098"/>
    <w:rsid w:val="00CB75CD"/>
    <w:rsid w:val="00CB79F8"/>
    <w:rsid w:val="00CB7C2E"/>
    <w:rsid w:val="00CC00D8"/>
    <w:rsid w:val="00CC01E2"/>
    <w:rsid w:val="00CC0C6A"/>
    <w:rsid w:val="00CC0D5E"/>
    <w:rsid w:val="00CC10AC"/>
    <w:rsid w:val="00CC10DC"/>
    <w:rsid w:val="00CC1445"/>
    <w:rsid w:val="00CC176D"/>
    <w:rsid w:val="00CC1A16"/>
    <w:rsid w:val="00CC1C1E"/>
    <w:rsid w:val="00CC2903"/>
    <w:rsid w:val="00CC2F83"/>
    <w:rsid w:val="00CC3030"/>
    <w:rsid w:val="00CC32DE"/>
    <w:rsid w:val="00CC365F"/>
    <w:rsid w:val="00CC38EF"/>
    <w:rsid w:val="00CC40D0"/>
    <w:rsid w:val="00CC49AF"/>
    <w:rsid w:val="00CC50E3"/>
    <w:rsid w:val="00CC5163"/>
    <w:rsid w:val="00CC583A"/>
    <w:rsid w:val="00CC5AAC"/>
    <w:rsid w:val="00CC5EB2"/>
    <w:rsid w:val="00CC659D"/>
    <w:rsid w:val="00CC68B2"/>
    <w:rsid w:val="00CC797E"/>
    <w:rsid w:val="00CD0021"/>
    <w:rsid w:val="00CD011E"/>
    <w:rsid w:val="00CD040B"/>
    <w:rsid w:val="00CD051F"/>
    <w:rsid w:val="00CD1038"/>
    <w:rsid w:val="00CD20BD"/>
    <w:rsid w:val="00CD2429"/>
    <w:rsid w:val="00CD2592"/>
    <w:rsid w:val="00CD276E"/>
    <w:rsid w:val="00CD2E8E"/>
    <w:rsid w:val="00CD355E"/>
    <w:rsid w:val="00CD370F"/>
    <w:rsid w:val="00CD3CAD"/>
    <w:rsid w:val="00CD40BB"/>
    <w:rsid w:val="00CD5522"/>
    <w:rsid w:val="00CD55C7"/>
    <w:rsid w:val="00CD661A"/>
    <w:rsid w:val="00CD66AA"/>
    <w:rsid w:val="00CD6C45"/>
    <w:rsid w:val="00CD6E46"/>
    <w:rsid w:val="00CD7008"/>
    <w:rsid w:val="00CD761D"/>
    <w:rsid w:val="00CD7A2C"/>
    <w:rsid w:val="00CD7B16"/>
    <w:rsid w:val="00CD7FAE"/>
    <w:rsid w:val="00CE0811"/>
    <w:rsid w:val="00CE0DDA"/>
    <w:rsid w:val="00CE0F2B"/>
    <w:rsid w:val="00CE121C"/>
    <w:rsid w:val="00CE12CC"/>
    <w:rsid w:val="00CE1461"/>
    <w:rsid w:val="00CE1BA9"/>
    <w:rsid w:val="00CE1BCF"/>
    <w:rsid w:val="00CE21F2"/>
    <w:rsid w:val="00CE263D"/>
    <w:rsid w:val="00CE2A9A"/>
    <w:rsid w:val="00CE2DDD"/>
    <w:rsid w:val="00CE39C1"/>
    <w:rsid w:val="00CE3A79"/>
    <w:rsid w:val="00CE3AC3"/>
    <w:rsid w:val="00CE51B9"/>
    <w:rsid w:val="00CE52BA"/>
    <w:rsid w:val="00CE57FA"/>
    <w:rsid w:val="00CE5985"/>
    <w:rsid w:val="00CE750A"/>
    <w:rsid w:val="00CE7546"/>
    <w:rsid w:val="00CE7F5D"/>
    <w:rsid w:val="00CF05FF"/>
    <w:rsid w:val="00CF16C2"/>
    <w:rsid w:val="00CF1B1E"/>
    <w:rsid w:val="00CF1E69"/>
    <w:rsid w:val="00CF2299"/>
    <w:rsid w:val="00CF2810"/>
    <w:rsid w:val="00CF2A22"/>
    <w:rsid w:val="00CF2F40"/>
    <w:rsid w:val="00CF33F6"/>
    <w:rsid w:val="00CF3BC2"/>
    <w:rsid w:val="00CF3E91"/>
    <w:rsid w:val="00CF4FC0"/>
    <w:rsid w:val="00CF59A3"/>
    <w:rsid w:val="00CF70D1"/>
    <w:rsid w:val="00CF763D"/>
    <w:rsid w:val="00D008BD"/>
    <w:rsid w:val="00D01198"/>
    <w:rsid w:val="00D01F8C"/>
    <w:rsid w:val="00D01FC8"/>
    <w:rsid w:val="00D02A1F"/>
    <w:rsid w:val="00D02BAE"/>
    <w:rsid w:val="00D034F8"/>
    <w:rsid w:val="00D03A49"/>
    <w:rsid w:val="00D03CD8"/>
    <w:rsid w:val="00D0417F"/>
    <w:rsid w:val="00D0544D"/>
    <w:rsid w:val="00D05678"/>
    <w:rsid w:val="00D05EBD"/>
    <w:rsid w:val="00D067E7"/>
    <w:rsid w:val="00D0690C"/>
    <w:rsid w:val="00D06D38"/>
    <w:rsid w:val="00D06E84"/>
    <w:rsid w:val="00D070D1"/>
    <w:rsid w:val="00D074AE"/>
    <w:rsid w:val="00D07704"/>
    <w:rsid w:val="00D07D23"/>
    <w:rsid w:val="00D109E0"/>
    <w:rsid w:val="00D10B6A"/>
    <w:rsid w:val="00D110C9"/>
    <w:rsid w:val="00D1143C"/>
    <w:rsid w:val="00D11572"/>
    <w:rsid w:val="00D11FB2"/>
    <w:rsid w:val="00D127FD"/>
    <w:rsid w:val="00D13218"/>
    <w:rsid w:val="00D13257"/>
    <w:rsid w:val="00D13545"/>
    <w:rsid w:val="00D13D50"/>
    <w:rsid w:val="00D14E5E"/>
    <w:rsid w:val="00D14E67"/>
    <w:rsid w:val="00D15AFD"/>
    <w:rsid w:val="00D16180"/>
    <w:rsid w:val="00D16394"/>
    <w:rsid w:val="00D1666C"/>
    <w:rsid w:val="00D16A73"/>
    <w:rsid w:val="00D17E5A"/>
    <w:rsid w:val="00D202AF"/>
    <w:rsid w:val="00D2054C"/>
    <w:rsid w:val="00D20BD3"/>
    <w:rsid w:val="00D20CDF"/>
    <w:rsid w:val="00D20E7B"/>
    <w:rsid w:val="00D20FCE"/>
    <w:rsid w:val="00D21ACA"/>
    <w:rsid w:val="00D220EF"/>
    <w:rsid w:val="00D224FD"/>
    <w:rsid w:val="00D24670"/>
    <w:rsid w:val="00D24C2F"/>
    <w:rsid w:val="00D24CC1"/>
    <w:rsid w:val="00D24DFA"/>
    <w:rsid w:val="00D25697"/>
    <w:rsid w:val="00D25F6A"/>
    <w:rsid w:val="00D26388"/>
    <w:rsid w:val="00D265FC"/>
    <w:rsid w:val="00D26AF9"/>
    <w:rsid w:val="00D27885"/>
    <w:rsid w:val="00D27C3D"/>
    <w:rsid w:val="00D27FF5"/>
    <w:rsid w:val="00D3007E"/>
    <w:rsid w:val="00D30AAE"/>
    <w:rsid w:val="00D30AE1"/>
    <w:rsid w:val="00D311F0"/>
    <w:rsid w:val="00D312B7"/>
    <w:rsid w:val="00D31942"/>
    <w:rsid w:val="00D31B72"/>
    <w:rsid w:val="00D321F1"/>
    <w:rsid w:val="00D32C21"/>
    <w:rsid w:val="00D32E9C"/>
    <w:rsid w:val="00D33059"/>
    <w:rsid w:val="00D332CA"/>
    <w:rsid w:val="00D33B7F"/>
    <w:rsid w:val="00D33DDA"/>
    <w:rsid w:val="00D34BC0"/>
    <w:rsid w:val="00D34D07"/>
    <w:rsid w:val="00D3512E"/>
    <w:rsid w:val="00D35162"/>
    <w:rsid w:val="00D357A1"/>
    <w:rsid w:val="00D35CAA"/>
    <w:rsid w:val="00D36B1D"/>
    <w:rsid w:val="00D36C77"/>
    <w:rsid w:val="00D371CA"/>
    <w:rsid w:val="00D373EA"/>
    <w:rsid w:val="00D377B2"/>
    <w:rsid w:val="00D37B48"/>
    <w:rsid w:val="00D37FE0"/>
    <w:rsid w:val="00D40A2D"/>
    <w:rsid w:val="00D4174A"/>
    <w:rsid w:val="00D418EE"/>
    <w:rsid w:val="00D42180"/>
    <w:rsid w:val="00D428EC"/>
    <w:rsid w:val="00D42BCD"/>
    <w:rsid w:val="00D4347C"/>
    <w:rsid w:val="00D435E6"/>
    <w:rsid w:val="00D439E0"/>
    <w:rsid w:val="00D4429B"/>
    <w:rsid w:val="00D4471E"/>
    <w:rsid w:val="00D44BA7"/>
    <w:rsid w:val="00D4575E"/>
    <w:rsid w:val="00D45940"/>
    <w:rsid w:val="00D45AAE"/>
    <w:rsid w:val="00D46370"/>
    <w:rsid w:val="00D468DC"/>
    <w:rsid w:val="00D46FED"/>
    <w:rsid w:val="00D476FA"/>
    <w:rsid w:val="00D477C8"/>
    <w:rsid w:val="00D47B99"/>
    <w:rsid w:val="00D50296"/>
    <w:rsid w:val="00D503CC"/>
    <w:rsid w:val="00D50441"/>
    <w:rsid w:val="00D51056"/>
    <w:rsid w:val="00D5117A"/>
    <w:rsid w:val="00D5149A"/>
    <w:rsid w:val="00D51C2B"/>
    <w:rsid w:val="00D523D4"/>
    <w:rsid w:val="00D5299A"/>
    <w:rsid w:val="00D536C3"/>
    <w:rsid w:val="00D53832"/>
    <w:rsid w:val="00D53842"/>
    <w:rsid w:val="00D54133"/>
    <w:rsid w:val="00D54363"/>
    <w:rsid w:val="00D54BA0"/>
    <w:rsid w:val="00D5536D"/>
    <w:rsid w:val="00D55A22"/>
    <w:rsid w:val="00D55B4F"/>
    <w:rsid w:val="00D55D73"/>
    <w:rsid w:val="00D55E5D"/>
    <w:rsid w:val="00D55F0E"/>
    <w:rsid w:val="00D56587"/>
    <w:rsid w:val="00D566CD"/>
    <w:rsid w:val="00D56C7D"/>
    <w:rsid w:val="00D57180"/>
    <w:rsid w:val="00D57259"/>
    <w:rsid w:val="00D60578"/>
    <w:rsid w:val="00D60970"/>
    <w:rsid w:val="00D60AAE"/>
    <w:rsid w:val="00D62845"/>
    <w:rsid w:val="00D62A02"/>
    <w:rsid w:val="00D62F72"/>
    <w:rsid w:val="00D62FAD"/>
    <w:rsid w:val="00D6374D"/>
    <w:rsid w:val="00D64736"/>
    <w:rsid w:val="00D64864"/>
    <w:rsid w:val="00D64937"/>
    <w:rsid w:val="00D65286"/>
    <w:rsid w:val="00D652E2"/>
    <w:rsid w:val="00D65817"/>
    <w:rsid w:val="00D65C68"/>
    <w:rsid w:val="00D663DB"/>
    <w:rsid w:val="00D67301"/>
    <w:rsid w:val="00D70BFC"/>
    <w:rsid w:val="00D70FF9"/>
    <w:rsid w:val="00D712CC"/>
    <w:rsid w:val="00D71C8A"/>
    <w:rsid w:val="00D71DD3"/>
    <w:rsid w:val="00D7256C"/>
    <w:rsid w:val="00D727A6"/>
    <w:rsid w:val="00D72958"/>
    <w:rsid w:val="00D7304A"/>
    <w:rsid w:val="00D731CE"/>
    <w:rsid w:val="00D73492"/>
    <w:rsid w:val="00D74420"/>
    <w:rsid w:val="00D74903"/>
    <w:rsid w:val="00D75098"/>
    <w:rsid w:val="00D75CDF"/>
    <w:rsid w:val="00D760F3"/>
    <w:rsid w:val="00D76230"/>
    <w:rsid w:val="00D76911"/>
    <w:rsid w:val="00D7696C"/>
    <w:rsid w:val="00D76CE4"/>
    <w:rsid w:val="00D771C9"/>
    <w:rsid w:val="00D77227"/>
    <w:rsid w:val="00D77535"/>
    <w:rsid w:val="00D77713"/>
    <w:rsid w:val="00D77D71"/>
    <w:rsid w:val="00D80492"/>
    <w:rsid w:val="00D80504"/>
    <w:rsid w:val="00D80BB6"/>
    <w:rsid w:val="00D80D16"/>
    <w:rsid w:val="00D81456"/>
    <w:rsid w:val="00D817D7"/>
    <w:rsid w:val="00D81AF5"/>
    <w:rsid w:val="00D81B7F"/>
    <w:rsid w:val="00D81D34"/>
    <w:rsid w:val="00D83135"/>
    <w:rsid w:val="00D848BF"/>
    <w:rsid w:val="00D84B91"/>
    <w:rsid w:val="00D84E4A"/>
    <w:rsid w:val="00D856BF"/>
    <w:rsid w:val="00D859CF"/>
    <w:rsid w:val="00D85CF8"/>
    <w:rsid w:val="00D85ED0"/>
    <w:rsid w:val="00D86087"/>
    <w:rsid w:val="00D87A38"/>
    <w:rsid w:val="00D90096"/>
    <w:rsid w:val="00D9021D"/>
    <w:rsid w:val="00D918D5"/>
    <w:rsid w:val="00D91ACE"/>
    <w:rsid w:val="00D91F1E"/>
    <w:rsid w:val="00D930DE"/>
    <w:rsid w:val="00D932C1"/>
    <w:rsid w:val="00D93766"/>
    <w:rsid w:val="00D93A7A"/>
    <w:rsid w:val="00D93D1D"/>
    <w:rsid w:val="00D941DD"/>
    <w:rsid w:val="00D94210"/>
    <w:rsid w:val="00D946D0"/>
    <w:rsid w:val="00D949D3"/>
    <w:rsid w:val="00D94BDC"/>
    <w:rsid w:val="00D9521B"/>
    <w:rsid w:val="00D9554C"/>
    <w:rsid w:val="00D958FB"/>
    <w:rsid w:val="00D961A6"/>
    <w:rsid w:val="00D97336"/>
    <w:rsid w:val="00D97C2B"/>
    <w:rsid w:val="00DA09E8"/>
    <w:rsid w:val="00DA09F3"/>
    <w:rsid w:val="00DA13D0"/>
    <w:rsid w:val="00DA1418"/>
    <w:rsid w:val="00DA159F"/>
    <w:rsid w:val="00DA1969"/>
    <w:rsid w:val="00DA23EE"/>
    <w:rsid w:val="00DA295D"/>
    <w:rsid w:val="00DA2A04"/>
    <w:rsid w:val="00DA2CFD"/>
    <w:rsid w:val="00DA2F1E"/>
    <w:rsid w:val="00DA2F8C"/>
    <w:rsid w:val="00DA3557"/>
    <w:rsid w:val="00DA3D3B"/>
    <w:rsid w:val="00DA4017"/>
    <w:rsid w:val="00DA4048"/>
    <w:rsid w:val="00DA49D4"/>
    <w:rsid w:val="00DA4C15"/>
    <w:rsid w:val="00DA4CB9"/>
    <w:rsid w:val="00DA5E83"/>
    <w:rsid w:val="00DA6000"/>
    <w:rsid w:val="00DA61ED"/>
    <w:rsid w:val="00DA6200"/>
    <w:rsid w:val="00DA653B"/>
    <w:rsid w:val="00DA65E7"/>
    <w:rsid w:val="00DA67BB"/>
    <w:rsid w:val="00DA6823"/>
    <w:rsid w:val="00DA68A0"/>
    <w:rsid w:val="00DA69A6"/>
    <w:rsid w:val="00DA746E"/>
    <w:rsid w:val="00DA7609"/>
    <w:rsid w:val="00DA7AA7"/>
    <w:rsid w:val="00DA7E16"/>
    <w:rsid w:val="00DB0105"/>
    <w:rsid w:val="00DB01D4"/>
    <w:rsid w:val="00DB0926"/>
    <w:rsid w:val="00DB0D08"/>
    <w:rsid w:val="00DB168A"/>
    <w:rsid w:val="00DB2259"/>
    <w:rsid w:val="00DB30F7"/>
    <w:rsid w:val="00DB383C"/>
    <w:rsid w:val="00DB389E"/>
    <w:rsid w:val="00DB3994"/>
    <w:rsid w:val="00DB3D66"/>
    <w:rsid w:val="00DB4121"/>
    <w:rsid w:val="00DB43D4"/>
    <w:rsid w:val="00DB5DAF"/>
    <w:rsid w:val="00DB6099"/>
    <w:rsid w:val="00DB6A2D"/>
    <w:rsid w:val="00DB6F4B"/>
    <w:rsid w:val="00DB716A"/>
    <w:rsid w:val="00DC03F5"/>
    <w:rsid w:val="00DC1123"/>
    <w:rsid w:val="00DC1B73"/>
    <w:rsid w:val="00DC25A9"/>
    <w:rsid w:val="00DC2F82"/>
    <w:rsid w:val="00DC4859"/>
    <w:rsid w:val="00DC4C5E"/>
    <w:rsid w:val="00DC4F16"/>
    <w:rsid w:val="00DC5596"/>
    <w:rsid w:val="00DC55CD"/>
    <w:rsid w:val="00DC5874"/>
    <w:rsid w:val="00DC59D3"/>
    <w:rsid w:val="00DC5A83"/>
    <w:rsid w:val="00DC5E3F"/>
    <w:rsid w:val="00DC6651"/>
    <w:rsid w:val="00DC66B6"/>
    <w:rsid w:val="00DC6A5C"/>
    <w:rsid w:val="00DC7470"/>
    <w:rsid w:val="00DC7E15"/>
    <w:rsid w:val="00DC7E6C"/>
    <w:rsid w:val="00DC7FDB"/>
    <w:rsid w:val="00DD0007"/>
    <w:rsid w:val="00DD01B8"/>
    <w:rsid w:val="00DD0730"/>
    <w:rsid w:val="00DD094E"/>
    <w:rsid w:val="00DD0DB7"/>
    <w:rsid w:val="00DD142D"/>
    <w:rsid w:val="00DD1842"/>
    <w:rsid w:val="00DD188F"/>
    <w:rsid w:val="00DD1B88"/>
    <w:rsid w:val="00DD3A12"/>
    <w:rsid w:val="00DD45D8"/>
    <w:rsid w:val="00DD488A"/>
    <w:rsid w:val="00DD4A3D"/>
    <w:rsid w:val="00DD4CE8"/>
    <w:rsid w:val="00DD51D4"/>
    <w:rsid w:val="00DD531E"/>
    <w:rsid w:val="00DD5685"/>
    <w:rsid w:val="00DD69A7"/>
    <w:rsid w:val="00DD6E80"/>
    <w:rsid w:val="00DD7089"/>
    <w:rsid w:val="00DD729E"/>
    <w:rsid w:val="00DD7C0F"/>
    <w:rsid w:val="00DD7EE4"/>
    <w:rsid w:val="00DE036D"/>
    <w:rsid w:val="00DE0CCC"/>
    <w:rsid w:val="00DE19D0"/>
    <w:rsid w:val="00DE1D40"/>
    <w:rsid w:val="00DE1E45"/>
    <w:rsid w:val="00DE2374"/>
    <w:rsid w:val="00DE2782"/>
    <w:rsid w:val="00DE2818"/>
    <w:rsid w:val="00DE294F"/>
    <w:rsid w:val="00DE321B"/>
    <w:rsid w:val="00DE39EA"/>
    <w:rsid w:val="00DE3A79"/>
    <w:rsid w:val="00DE3F94"/>
    <w:rsid w:val="00DE423F"/>
    <w:rsid w:val="00DE4467"/>
    <w:rsid w:val="00DE4664"/>
    <w:rsid w:val="00DE4C15"/>
    <w:rsid w:val="00DE4F82"/>
    <w:rsid w:val="00DE4FF9"/>
    <w:rsid w:val="00DE5654"/>
    <w:rsid w:val="00DE5B35"/>
    <w:rsid w:val="00DE6140"/>
    <w:rsid w:val="00DE66BA"/>
    <w:rsid w:val="00DE69CA"/>
    <w:rsid w:val="00DE6EE2"/>
    <w:rsid w:val="00DE763B"/>
    <w:rsid w:val="00DE76A3"/>
    <w:rsid w:val="00DE7AF4"/>
    <w:rsid w:val="00DE7C9E"/>
    <w:rsid w:val="00DE7CA7"/>
    <w:rsid w:val="00DF0898"/>
    <w:rsid w:val="00DF097F"/>
    <w:rsid w:val="00DF127C"/>
    <w:rsid w:val="00DF1C34"/>
    <w:rsid w:val="00DF202D"/>
    <w:rsid w:val="00DF26DC"/>
    <w:rsid w:val="00DF274D"/>
    <w:rsid w:val="00DF2B75"/>
    <w:rsid w:val="00DF2DB2"/>
    <w:rsid w:val="00DF2DBD"/>
    <w:rsid w:val="00DF2F57"/>
    <w:rsid w:val="00DF380F"/>
    <w:rsid w:val="00DF384D"/>
    <w:rsid w:val="00DF3A04"/>
    <w:rsid w:val="00DF4130"/>
    <w:rsid w:val="00DF44F3"/>
    <w:rsid w:val="00DF4586"/>
    <w:rsid w:val="00DF4B93"/>
    <w:rsid w:val="00DF4D14"/>
    <w:rsid w:val="00DF61CA"/>
    <w:rsid w:val="00DF639C"/>
    <w:rsid w:val="00DF64E5"/>
    <w:rsid w:val="00DF6546"/>
    <w:rsid w:val="00DF6832"/>
    <w:rsid w:val="00DF6B35"/>
    <w:rsid w:val="00DF6F9B"/>
    <w:rsid w:val="00DF7BD9"/>
    <w:rsid w:val="00DF7C43"/>
    <w:rsid w:val="00E00431"/>
    <w:rsid w:val="00E004F2"/>
    <w:rsid w:val="00E008C2"/>
    <w:rsid w:val="00E0090B"/>
    <w:rsid w:val="00E00AF4"/>
    <w:rsid w:val="00E01016"/>
    <w:rsid w:val="00E014D4"/>
    <w:rsid w:val="00E0216B"/>
    <w:rsid w:val="00E02B35"/>
    <w:rsid w:val="00E02D67"/>
    <w:rsid w:val="00E02ED4"/>
    <w:rsid w:val="00E03161"/>
    <w:rsid w:val="00E03691"/>
    <w:rsid w:val="00E036B1"/>
    <w:rsid w:val="00E03D12"/>
    <w:rsid w:val="00E03D79"/>
    <w:rsid w:val="00E03F55"/>
    <w:rsid w:val="00E043AC"/>
    <w:rsid w:val="00E043FD"/>
    <w:rsid w:val="00E04CE2"/>
    <w:rsid w:val="00E05016"/>
    <w:rsid w:val="00E05188"/>
    <w:rsid w:val="00E0533A"/>
    <w:rsid w:val="00E055E2"/>
    <w:rsid w:val="00E05749"/>
    <w:rsid w:val="00E057D0"/>
    <w:rsid w:val="00E05FD5"/>
    <w:rsid w:val="00E0620D"/>
    <w:rsid w:val="00E06284"/>
    <w:rsid w:val="00E0691C"/>
    <w:rsid w:val="00E06EE6"/>
    <w:rsid w:val="00E07B2B"/>
    <w:rsid w:val="00E07F33"/>
    <w:rsid w:val="00E10013"/>
    <w:rsid w:val="00E10769"/>
    <w:rsid w:val="00E11059"/>
    <w:rsid w:val="00E127C8"/>
    <w:rsid w:val="00E12C70"/>
    <w:rsid w:val="00E131CD"/>
    <w:rsid w:val="00E1347E"/>
    <w:rsid w:val="00E139E6"/>
    <w:rsid w:val="00E13B16"/>
    <w:rsid w:val="00E13DE8"/>
    <w:rsid w:val="00E1406B"/>
    <w:rsid w:val="00E1411C"/>
    <w:rsid w:val="00E14CEA"/>
    <w:rsid w:val="00E14E7F"/>
    <w:rsid w:val="00E153CE"/>
    <w:rsid w:val="00E156D5"/>
    <w:rsid w:val="00E15827"/>
    <w:rsid w:val="00E15DAC"/>
    <w:rsid w:val="00E161F3"/>
    <w:rsid w:val="00E163AE"/>
    <w:rsid w:val="00E16465"/>
    <w:rsid w:val="00E17562"/>
    <w:rsid w:val="00E175FD"/>
    <w:rsid w:val="00E17939"/>
    <w:rsid w:val="00E17AF5"/>
    <w:rsid w:val="00E2016D"/>
    <w:rsid w:val="00E20E41"/>
    <w:rsid w:val="00E22362"/>
    <w:rsid w:val="00E2284F"/>
    <w:rsid w:val="00E22953"/>
    <w:rsid w:val="00E22999"/>
    <w:rsid w:val="00E23FF9"/>
    <w:rsid w:val="00E2408C"/>
    <w:rsid w:val="00E24431"/>
    <w:rsid w:val="00E2462A"/>
    <w:rsid w:val="00E246B9"/>
    <w:rsid w:val="00E2587B"/>
    <w:rsid w:val="00E25BB9"/>
    <w:rsid w:val="00E26118"/>
    <w:rsid w:val="00E26682"/>
    <w:rsid w:val="00E2694A"/>
    <w:rsid w:val="00E26CC4"/>
    <w:rsid w:val="00E27425"/>
    <w:rsid w:val="00E27B7D"/>
    <w:rsid w:val="00E27E17"/>
    <w:rsid w:val="00E3014A"/>
    <w:rsid w:val="00E30EA8"/>
    <w:rsid w:val="00E313DB"/>
    <w:rsid w:val="00E315A3"/>
    <w:rsid w:val="00E31630"/>
    <w:rsid w:val="00E322D6"/>
    <w:rsid w:val="00E326DD"/>
    <w:rsid w:val="00E32E36"/>
    <w:rsid w:val="00E3371D"/>
    <w:rsid w:val="00E33AFB"/>
    <w:rsid w:val="00E34295"/>
    <w:rsid w:val="00E34460"/>
    <w:rsid w:val="00E34562"/>
    <w:rsid w:val="00E34567"/>
    <w:rsid w:val="00E34967"/>
    <w:rsid w:val="00E3556A"/>
    <w:rsid w:val="00E358E3"/>
    <w:rsid w:val="00E36BDF"/>
    <w:rsid w:val="00E36D63"/>
    <w:rsid w:val="00E4047C"/>
    <w:rsid w:val="00E4087D"/>
    <w:rsid w:val="00E40B37"/>
    <w:rsid w:val="00E417B2"/>
    <w:rsid w:val="00E41F51"/>
    <w:rsid w:val="00E42F06"/>
    <w:rsid w:val="00E42FA2"/>
    <w:rsid w:val="00E431A4"/>
    <w:rsid w:val="00E43775"/>
    <w:rsid w:val="00E437BA"/>
    <w:rsid w:val="00E43A05"/>
    <w:rsid w:val="00E43B5A"/>
    <w:rsid w:val="00E43EE4"/>
    <w:rsid w:val="00E447E2"/>
    <w:rsid w:val="00E44CAC"/>
    <w:rsid w:val="00E45329"/>
    <w:rsid w:val="00E456EC"/>
    <w:rsid w:val="00E45DAF"/>
    <w:rsid w:val="00E4600F"/>
    <w:rsid w:val="00E4604E"/>
    <w:rsid w:val="00E465A2"/>
    <w:rsid w:val="00E4707A"/>
    <w:rsid w:val="00E4714D"/>
    <w:rsid w:val="00E47711"/>
    <w:rsid w:val="00E4778A"/>
    <w:rsid w:val="00E47B42"/>
    <w:rsid w:val="00E50248"/>
    <w:rsid w:val="00E50503"/>
    <w:rsid w:val="00E50794"/>
    <w:rsid w:val="00E50D24"/>
    <w:rsid w:val="00E50E5F"/>
    <w:rsid w:val="00E5145B"/>
    <w:rsid w:val="00E514AC"/>
    <w:rsid w:val="00E523AD"/>
    <w:rsid w:val="00E52957"/>
    <w:rsid w:val="00E52DD1"/>
    <w:rsid w:val="00E53525"/>
    <w:rsid w:val="00E5494E"/>
    <w:rsid w:val="00E549DB"/>
    <w:rsid w:val="00E55262"/>
    <w:rsid w:val="00E554AF"/>
    <w:rsid w:val="00E55C50"/>
    <w:rsid w:val="00E55C75"/>
    <w:rsid w:val="00E560B2"/>
    <w:rsid w:val="00E5617A"/>
    <w:rsid w:val="00E56B4A"/>
    <w:rsid w:val="00E56C42"/>
    <w:rsid w:val="00E57C17"/>
    <w:rsid w:val="00E6044B"/>
    <w:rsid w:val="00E60649"/>
    <w:rsid w:val="00E60B8F"/>
    <w:rsid w:val="00E6133F"/>
    <w:rsid w:val="00E614E8"/>
    <w:rsid w:val="00E61F06"/>
    <w:rsid w:val="00E621AB"/>
    <w:rsid w:val="00E628F4"/>
    <w:rsid w:val="00E62F0D"/>
    <w:rsid w:val="00E62F43"/>
    <w:rsid w:val="00E63603"/>
    <w:rsid w:val="00E640BA"/>
    <w:rsid w:val="00E641F9"/>
    <w:rsid w:val="00E647E4"/>
    <w:rsid w:val="00E64AA6"/>
    <w:rsid w:val="00E64D67"/>
    <w:rsid w:val="00E64D6E"/>
    <w:rsid w:val="00E661C4"/>
    <w:rsid w:val="00E66304"/>
    <w:rsid w:val="00E667E8"/>
    <w:rsid w:val="00E6721D"/>
    <w:rsid w:val="00E67EBF"/>
    <w:rsid w:val="00E70256"/>
    <w:rsid w:val="00E70BE2"/>
    <w:rsid w:val="00E710D6"/>
    <w:rsid w:val="00E71170"/>
    <w:rsid w:val="00E71980"/>
    <w:rsid w:val="00E72527"/>
    <w:rsid w:val="00E729D3"/>
    <w:rsid w:val="00E73EC3"/>
    <w:rsid w:val="00E7459A"/>
    <w:rsid w:val="00E7514E"/>
    <w:rsid w:val="00E751F2"/>
    <w:rsid w:val="00E753FD"/>
    <w:rsid w:val="00E75418"/>
    <w:rsid w:val="00E75782"/>
    <w:rsid w:val="00E759AB"/>
    <w:rsid w:val="00E76022"/>
    <w:rsid w:val="00E7608B"/>
    <w:rsid w:val="00E76179"/>
    <w:rsid w:val="00E76E89"/>
    <w:rsid w:val="00E77EE6"/>
    <w:rsid w:val="00E80055"/>
    <w:rsid w:val="00E8026B"/>
    <w:rsid w:val="00E81097"/>
    <w:rsid w:val="00E812FC"/>
    <w:rsid w:val="00E81B61"/>
    <w:rsid w:val="00E82109"/>
    <w:rsid w:val="00E82458"/>
    <w:rsid w:val="00E824C7"/>
    <w:rsid w:val="00E82EF9"/>
    <w:rsid w:val="00E83AE4"/>
    <w:rsid w:val="00E84279"/>
    <w:rsid w:val="00E842C1"/>
    <w:rsid w:val="00E84330"/>
    <w:rsid w:val="00E846BB"/>
    <w:rsid w:val="00E84DE6"/>
    <w:rsid w:val="00E8504D"/>
    <w:rsid w:val="00E852F0"/>
    <w:rsid w:val="00E854EE"/>
    <w:rsid w:val="00E85925"/>
    <w:rsid w:val="00E868E4"/>
    <w:rsid w:val="00E86989"/>
    <w:rsid w:val="00E86CD9"/>
    <w:rsid w:val="00E87D0D"/>
    <w:rsid w:val="00E87E94"/>
    <w:rsid w:val="00E91123"/>
    <w:rsid w:val="00E918BF"/>
    <w:rsid w:val="00E92DCF"/>
    <w:rsid w:val="00E9317F"/>
    <w:rsid w:val="00E94085"/>
    <w:rsid w:val="00E94565"/>
    <w:rsid w:val="00E95163"/>
    <w:rsid w:val="00E951B3"/>
    <w:rsid w:val="00E9538D"/>
    <w:rsid w:val="00E9579F"/>
    <w:rsid w:val="00E95A77"/>
    <w:rsid w:val="00E96833"/>
    <w:rsid w:val="00E9718D"/>
    <w:rsid w:val="00E971C2"/>
    <w:rsid w:val="00EA009E"/>
    <w:rsid w:val="00EA044F"/>
    <w:rsid w:val="00EA1597"/>
    <w:rsid w:val="00EA1C16"/>
    <w:rsid w:val="00EA1EDA"/>
    <w:rsid w:val="00EA1FE7"/>
    <w:rsid w:val="00EA3208"/>
    <w:rsid w:val="00EA3750"/>
    <w:rsid w:val="00EA38C9"/>
    <w:rsid w:val="00EA3AFB"/>
    <w:rsid w:val="00EA4572"/>
    <w:rsid w:val="00EA45DC"/>
    <w:rsid w:val="00EA4691"/>
    <w:rsid w:val="00EA4A24"/>
    <w:rsid w:val="00EA4BF0"/>
    <w:rsid w:val="00EA4F34"/>
    <w:rsid w:val="00EA510C"/>
    <w:rsid w:val="00EA51E2"/>
    <w:rsid w:val="00EA545A"/>
    <w:rsid w:val="00EA54D9"/>
    <w:rsid w:val="00EA5F61"/>
    <w:rsid w:val="00EA608F"/>
    <w:rsid w:val="00EA71FE"/>
    <w:rsid w:val="00EA7B10"/>
    <w:rsid w:val="00EB0491"/>
    <w:rsid w:val="00EB0694"/>
    <w:rsid w:val="00EB0D66"/>
    <w:rsid w:val="00EB0FE1"/>
    <w:rsid w:val="00EB138F"/>
    <w:rsid w:val="00EB15C2"/>
    <w:rsid w:val="00EB1B79"/>
    <w:rsid w:val="00EB1E84"/>
    <w:rsid w:val="00EB1EED"/>
    <w:rsid w:val="00EB220D"/>
    <w:rsid w:val="00EB22B0"/>
    <w:rsid w:val="00EB2658"/>
    <w:rsid w:val="00EB2687"/>
    <w:rsid w:val="00EB2CBC"/>
    <w:rsid w:val="00EB3415"/>
    <w:rsid w:val="00EB34E0"/>
    <w:rsid w:val="00EB3C91"/>
    <w:rsid w:val="00EB41DE"/>
    <w:rsid w:val="00EB4718"/>
    <w:rsid w:val="00EB4AF6"/>
    <w:rsid w:val="00EB4F33"/>
    <w:rsid w:val="00EB50B0"/>
    <w:rsid w:val="00EB53FD"/>
    <w:rsid w:val="00EB5643"/>
    <w:rsid w:val="00EB5EAF"/>
    <w:rsid w:val="00EB5F15"/>
    <w:rsid w:val="00EB673C"/>
    <w:rsid w:val="00EB686A"/>
    <w:rsid w:val="00EB6C14"/>
    <w:rsid w:val="00EB6E11"/>
    <w:rsid w:val="00EB753A"/>
    <w:rsid w:val="00EB768E"/>
    <w:rsid w:val="00EB7CCD"/>
    <w:rsid w:val="00EC10CE"/>
    <w:rsid w:val="00EC1E83"/>
    <w:rsid w:val="00EC1F06"/>
    <w:rsid w:val="00EC316D"/>
    <w:rsid w:val="00EC38B7"/>
    <w:rsid w:val="00EC3BC4"/>
    <w:rsid w:val="00EC4241"/>
    <w:rsid w:val="00EC44EF"/>
    <w:rsid w:val="00EC44F3"/>
    <w:rsid w:val="00EC483E"/>
    <w:rsid w:val="00EC4D7E"/>
    <w:rsid w:val="00EC5042"/>
    <w:rsid w:val="00EC5362"/>
    <w:rsid w:val="00EC53A4"/>
    <w:rsid w:val="00EC53E1"/>
    <w:rsid w:val="00EC58AC"/>
    <w:rsid w:val="00EC5B35"/>
    <w:rsid w:val="00EC5ED3"/>
    <w:rsid w:val="00EC612E"/>
    <w:rsid w:val="00EC6FEE"/>
    <w:rsid w:val="00EC70CF"/>
    <w:rsid w:val="00EC7799"/>
    <w:rsid w:val="00ED06EE"/>
    <w:rsid w:val="00ED07C9"/>
    <w:rsid w:val="00ED0B25"/>
    <w:rsid w:val="00ED23E0"/>
    <w:rsid w:val="00ED2A49"/>
    <w:rsid w:val="00ED2F11"/>
    <w:rsid w:val="00ED3287"/>
    <w:rsid w:val="00ED352D"/>
    <w:rsid w:val="00ED35D7"/>
    <w:rsid w:val="00ED37AE"/>
    <w:rsid w:val="00ED3B2F"/>
    <w:rsid w:val="00ED40AE"/>
    <w:rsid w:val="00ED42FB"/>
    <w:rsid w:val="00ED47CF"/>
    <w:rsid w:val="00ED4A47"/>
    <w:rsid w:val="00ED4C71"/>
    <w:rsid w:val="00ED4D32"/>
    <w:rsid w:val="00ED5139"/>
    <w:rsid w:val="00ED5413"/>
    <w:rsid w:val="00ED54AB"/>
    <w:rsid w:val="00ED5529"/>
    <w:rsid w:val="00ED6040"/>
    <w:rsid w:val="00ED628C"/>
    <w:rsid w:val="00ED6780"/>
    <w:rsid w:val="00ED67E4"/>
    <w:rsid w:val="00ED788D"/>
    <w:rsid w:val="00ED7A24"/>
    <w:rsid w:val="00ED7A8D"/>
    <w:rsid w:val="00EE0338"/>
    <w:rsid w:val="00EE0395"/>
    <w:rsid w:val="00EE0758"/>
    <w:rsid w:val="00EE0A1D"/>
    <w:rsid w:val="00EE0DC8"/>
    <w:rsid w:val="00EE1574"/>
    <w:rsid w:val="00EE21D3"/>
    <w:rsid w:val="00EE2A8E"/>
    <w:rsid w:val="00EE2CEE"/>
    <w:rsid w:val="00EE32FE"/>
    <w:rsid w:val="00EE33AC"/>
    <w:rsid w:val="00EE34EA"/>
    <w:rsid w:val="00EE3A10"/>
    <w:rsid w:val="00EE3DE7"/>
    <w:rsid w:val="00EE4810"/>
    <w:rsid w:val="00EE51EC"/>
    <w:rsid w:val="00EE545D"/>
    <w:rsid w:val="00EE5830"/>
    <w:rsid w:val="00EE6626"/>
    <w:rsid w:val="00EE694F"/>
    <w:rsid w:val="00EE7656"/>
    <w:rsid w:val="00EE76F5"/>
    <w:rsid w:val="00EE79E9"/>
    <w:rsid w:val="00EE7DE4"/>
    <w:rsid w:val="00EF03A9"/>
    <w:rsid w:val="00EF0644"/>
    <w:rsid w:val="00EF06CB"/>
    <w:rsid w:val="00EF0A6A"/>
    <w:rsid w:val="00EF1340"/>
    <w:rsid w:val="00EF1635"/>
    <w:rsid w:val="00EF168F"/>
    <w:rsid w:val="00EF169D"/>
    <w:rsid w:val="00EF18FB"/>
    <w:rsid w:val="00EF1F7A"/>
    <w:rsid w:val="00EF1FC6"/>
    <w:rsid w:val="00EF24CD"/>
    <w:rsid w:val="00EF2829"/>
    <w:rsid w:val="00EF3210"/>
    <w:rsid w:val="00EF3824"/>
    <w:rsid w:val="00EF3F7A"/>
    <w:rsid w:val="00EF4061"/>
    <w:rsid w:val="00EF4C9E"/>
    <w:rsid w:val="00EF516D"/>
    <w:rsid w:val="00EF547E"/>
    <w:rsid w:val="00EF5761"/>
    <w:rsid w:val="00EF6B89"/>
    <w:rsid w:val="00EF6B9F"/>
    <w:rsid w:val="00EF6DE3"/>
    <w:rsid w:val="00EF7BFA"/>
    <w:rsid w:val="00EF7E41"/>
    <w:rsid w:val="00F0015F"/>
    <w:rsid w:val="00F005A7"/>
    <w:rsid w:val="00F0065E"/>
    <w:rsid w:val="00F00EBC"/>
    <w:rsid w:val="00F01676"/>
    <w:rsid w:val="00F01FCB"/>
    <w:rsid w:val="00F02349"/>
    <w:rsid w:val="00F0252C"/>
    <w:rsid w:val="00F031FF"/>
    <w:rsid w:val="00F037A6"/>
    <w:rsid w:val="00F038AB"/>
    <w:rsid w:val="00F05739"/>
    <w:rsid w:val="00F05EFE"/>
    <w:rsid w:val="00F05F10"/>
    <w:rsid w:val="00F05F96"/>
    <w:rsid w:val="00F067B7"/>
    <w:rsid w:val="00F07A0A"/>
    <w:rsid w:val="00F101E1"/>
    <w:rsid w:val="00F10725"/>
    <w:rsid w:val="00F1114F"/>
    <w:rsid w:val="00F1168A"/>
    <w:rsid w:val="00F11785"/>
    <w:rsid w:val="00F11A53"/>
    <w:rsid w:val="00F11F5C"/>
    <w:rsid w:val="00F11F9B"/>
    <w:rsid w:val="00F1235E"/>
    <w:rsid w:val="00F12482"/>
    <w:rsid w:val="00F128A4"/>
    <w:rsid w:val="00F13C47"/>
    <w:rsid w:val="00F13FF0"/>
    <w:rsid w:val="00F143F6"/>
    <w:rsid w:val="00F14441"/>
    <w:rsid w:val="00F14EC9"/>
    <w:rsid w:val="00F1523B"/>
    <w:rsid w:val="00F15ABF"/>
    <w:rsid w:val="00F15AC4"/>
    <w:rsid w:val="00F15CE9"/>
    <w:rsid w:val="00F16176"/>
    <w:rsid w:val="00F16615"/>
    <w:rsid w:val="00F16F54"/>
    <w:rsid w:val="00F17D3B"/>
    <w:rsid w:val="00F2067A"/>
    <w:rsid w:val="00F20AD4"/>
    <w:rsid w:val="00F20C54"/>
    <w:rsid w:val="00F20FA9"/>
    <w:rsid w:val="00F22622"/>
    <w:rsid w:val="00F22D03"/>
    <w:rsid w:val="00F2319B"/>
    <w:rsid w:val="00F23657"/>
    <w:rsid w:val="00F23BDE"/>
    <w:rsid w:val="00F23D26"/>
    <w:rsid w:val="00F23D3D"/>
    <w:rsid w:val="00F23E5C"/>
    <w:rsid w:val="00F24019"/>
    <w:rsid w:val="00F24341"/>
    <w:rsid w:val="00F24631"/>
    <w:rsid w:val="00F24F7F"/>
    <w:rsid w:val="00F251AB"/>
    <w:rsid w:val="00F2575A"/>
    <w:rsid w:val="00F25EC6"/>
    <w:rsid w:val="00F26036"/>
    <w:rsid w:val="00F267CE"/>
    <w:rsid w:val="00F271E7"/>
    <w:rsid w:val="00F273FE"/>
    <w:rsid w:val="00F30396"/>
    <w:rsid w:val="00F312D4"/>
    <w:rsid w:val="00F32181"/>
    <w:rsid w:val="00F32F78"/>
    <w:rsid w:val="00F33884"/>
    <w:rsid w:val="00F338D2"/>
    <w:rsid w:val="00F3392D"/>
    <w:rsid w:val="00F3404E"/>
    <w:rsid w:val="00F34532"/>
    <w:rsid w:val="00F34AA6"/>
    <w:rsid w:val="00F34AA8"/>
    <w:rsid w:val="00F34D4E"/>
    <w:rsid w:val="00F3583D"/>
    <w:rsid w:val="00F3586E"/>
    <w:rsid w:val="00F35895"/>
    <w:rsid w:val="00F358ED"/>
    <w:rsid w:val="00F35A2C"/>
    <w:rsid w:val="00F36006"/>
    <w:rsid w:val="00F36B32"/>
    <w:rsid w:val="00F36E8F"/>
    <w:rsid w:val="00F36FE6"/>
    <w:rsid w:val="00F37E25"/>
    <w:rsid w:val="00F37F03"/>
    <w:rsid w:val="00F41726"/>
    <w:rsid w:val="00F41832"/>
    <w:rsid w:val="00F41D12"/>
    <w:rsid w:val="00F41DA8"/>
    <w:rsid w:val="00F42899"/>
    <w:rsid w:val="00F42E10"/>
    <w:rsid w:val="00F430E8"/>
    <w:rsid w:val="00F4344B"/>
    <w:rsid w:val="00F43BE8"/>
    <w:rsid w:val="00F43EDA"/>
    <w:rsid w:val="00F44292"/>
    <w:rsid w:val="00F45599"/>
    <w:rsid w:val="00F45850"/>
    <w:rsid w:val="00F4589F"/>
    <w:rsid w:val="00F459B8"/>
    <w:rsid w:val="00F4726C"/>
    <w:rsid w:val="00F47379"/>
    <w:rsid w:val="00F47B45"/>
    <w:rsid w:val="00F505D4"/>
    <w:rsid w:val="00F50C15"/>
    <w:rsid w:val="00F50E9F"/>
    <w:rsid w:val="00F5168E"/>
    <w:rsid w:val="00F51BA1"/>
    <w:rsid w:val="00F51DEB"/>
    <w:rsid w:val="00F522F9"/>
    <w:rsid w:val="00F52889"/>
    <w:rsid w:val="00F528C7"/>
    <w:rsid w:val="00F53117"/>
    <w:rsid w:val="00F53D8C"/>
    <w:rsid w:val="00F542CF"/>
    <w:rsid w:val="00F543A9"/>
    <w:rsid w:val="00F549B6"/>
    <w:rsid w:val="00F54CD7"/>
    <w:rsid w:val="00F55271"/>
    <w:rsid w:val="00F55C35"/>
    <w:rsid w:val="00F55C7E"/>
    <w:rsid w:val="00F55FBE"/>
    <w:rsid w:val="00F561D6"/>
    <w:rsid w:val="00F56243"/>
    <w:rsid w:val="00F56AF1"/>
    <w:rsid w:val="00F56BB9"/>
    <w:rsid w:val="00F56C1A"/>
    <w:rsid w:val="00F575BB"/>
    <w:rsid w:val="00F57651"/>
    <w:rsid w:val="00F57D84"/>
    <w:rsid w:val="00F57DDE"/>
    <w:rsid w:val="00F601B6"/>
    <w:rsid w:val="00F60224"/>
    <w:rsid w:val="00F602A4"/>
    <w:rsid w:val="00F602B0"/>
    <w:rsid w:val="00F60A51"/>
    <w:rsid w:val="00F60CEB"/>
    <w:rsid w:val="00F61707"/>
    <w:rsid w:val="00F61940"/>
    <w:rsid w:val="00F61A1D"/>
    <w:rsid w:val="00F61DC2"/>
    <w:rsid w:val="00F61E79"/>
    <w:rsid w:val="00F6206B"/>
    <w:rsid w:val="00F62098"/>
    <w:rsid w:val="00F62967"/>
    <w:rsid w:val="00F62D98"/>
    <w:rsid w:val="00F62E9C"/>
    <w:rsid w:val="00F62FB8"/>
    <w:rsid w:val="00F632C4"/>
    <w:rsid w:val="00F6387E"/>
    <w:rsid w:val="00F63F6E"/>
    <w:rsid w:val="00F643EF"/>
    <w:rsid w:val="00F647B5"/>
    <w:rsid w:val="00F64B97"/>
    <w:rsid w:val="00F64C64"/>
    <w:rsid w:val="00F64E64"/>
    <w:rsid w:val="00F65655"/>
    <w:rsid w:val="00F65ACC"/>
    <w:rsid w:val="00F66283"/>
    <w:rsid w:val="00F662F3"/>
    <w:rsid w:val="00F66498"/>
    <w:rsid w:val="00F66DFC"/>
    <w:rsid w:val="00F671B7"/>
    <w:rsid w:val="00F67297"/>
    <w:rsid w:val="00F67B3B"/>
    <w:rsid w:val="00F704E7"/>
    <w:rsid w:val="00F70BC9"/>
    <w:rsid w:val="00F71308"/>
    <w:rsid w:val="00F71B65"/>
    <w:rsid w:val="00F724E4"/>
    <w:rsid w:val="00F726CF"/>
    <w:rsid w:val="00F72ED1"/>
    <w:rsid w:val="00F72FC3"/>
    <w:rsid w:val="00F736D5"/>
    <w:rsid w:val="00F73DE0"/>
    <w:rsid w:val="00F74DD5"/>
    <w:rsid w:val="00F75849"/>
    <w:rsid w:val="00F75BDA"/>
    <w:rsid w:val="00F75CA2"/>
    <w:rsid w:val="00F760DA"/>
    <w:rsid w:val="00F768F4"/>
    <w:rsid w:val="00F76AB0"/>
    <w:rsid w:val="00F77312"/>
    <w:rsid w:val="00F7748D"/>
    <w:rsid w:val="00F77D1F"/>
    <w:rsid w:val="00F77D71"/>
    <w:rsid w:val="00F819BA"/>
    <w:rsid w:val="00F81FE9"/>
    <w:rsid w:val="00F82BA7"/>
    <w:rsid w:val="00F8368B"/>
    <w:rsid w:val="00F836E5"/>
    <w:rsid w:val="00F83DD6"/>
    <w:rsid w:val="00F84A6E"/>
    <w:rsid w:val="00F84C55"/>
    <w:rsid w:val="00F84CF0"/>
    <w:rsid w:val="00F864C7"/>
    <w:rsid w:val="00F871A9"/>
    <w:rsid w:val="00F87C61"/>
    <w:rsid w:val="00F87E89"/>
    <w:rsid w:val="00F9047E"/>
    <w:rsid w:val="00F910A7"/>
    <w:rsid w:val="00F91843"/>
    <w:rsid w:val="00F919D4"/>
    <w:rsid w:val="00F92285"/>
    <w:rsid w:val="00F92B97"/>
    <w:rsid w:val="00F93053"/>
    <w:rsid w:val="00F93640"/>
    <w:rsid w:val="00F93683"/>
    <w:rsid w:val="00F937D7"/>
    <w:rsid w:val="00F939EC"/>
    <w:rsid w:val="00F93AEA"/>
    <w:rsid w:val="00F9414A"/>
    <w:rsid w:val="00F94B34"/>
    <w:rsid w:val="00F95449"/>
    <w:rsid w:val="00F955C9"/>
    <w:rsid w:val="00F955E3"/>
    <w:rsid w:val="00F95983"/>
    <w:rsid w:val="00F95DD0"/>
    <w:rsid w:val="00F968FE"/>
    <w:rsid w:val="00F96EB2"/>
    <w:rsid w:val="00F970C6"/>
    <w:rsid w:val="00F97C78"/>
    <w:rsid w:val="00F97E7C"/>
    <w:rsid w:val="00FA03C5"/>
    <w:rsid w:val="00FA06E1"/>
    <w:rsid w:val="00FA0A06"/>
    <w:rsid w:val="00FA0A46"/>
    <w:rsid w:val="00FA0B64"/>
    <w:rsid w:val="00FA100C"/>
    <w:rsid w:val="00FA1212"/>
    <w:rsid w:val="00FA12E8"/>
    <w:rsid w:val="00FA143A"/>
    <w:rsid w:val="00FA1624"/>
    <w:rsid w:val="00FA1AF0"/>
    <w:rsid w:val="00FA1B52"/>
    <w:rsid w:val="00FA1BF3"/>
    <w:rsid w:val="00FA1ED6"/>
    <w:rsid w:val="00FA280D"/>
    <w:rsid w:val="00FA2B9E"/>
    <w:rsid w:val="00FA2E83"/>
    <w:rsid w:val="00FA3495"/>
    <w:rsid w:val="00FA3FDA"/>
    <w:rsid w:val="00FA4287"/>
    <w:rsid w:val="00FA4949"/>
    <w:rsid w:val="00FA4B33"/>
    <w:rsid w:val="00FA4CCC"/>
    <w:rsid w:val="00FA4DD0"/>
    <w:rsid w:val="00FA4EAA"/>
    <w:rsid w:val="00FA5030"/>
    <w:rsid w:val="00FA591E"/>
    <w:rsid w:val="00FA60D0"/>
    <w:rsid w:val="00FA65CB"/>
    <w:rsid w:val="00FA7052"/>
    <w:rsid w:val="00FA7C6C"/>
    <w:rsid w:val="00FA7C79"/>
    <w:rsid w:val="00FA7E71"/>
    <w:rsid w:val="00FB0BA2"/>
    <w:rsid w:val="00FB0E47"/>
    <w:rsid w:val="00FB152E"/>
    <w:rsid w:val="00FB1827"/>
    <w:rsid w:val="00FB1EDE"/>
    <w:rsid w:val="00FB33BE"/>
    <w:rsid w:val="00FB3416"/>
    <w:rsid w:val="00FB353F"/>
    <w:rsid w:val="00FB356E"/>
    <w:rsid w:val="00FB362E"/>
    <w:rsid w:val="00FB397C"/>
    <w:rsid w:val="00FB4717"/>
    <w:rsid w:val="00FB480B"/>
    <w:rsid w:val="00FB4E81"/>
    <w:rsid w:val="00FB576B"/>
    <w:rsid w:val="00FB5ADE"/>
    <w:rsid w:val="00FB5C3E"/>
    <w:rsid w:val="00FB5E0C"/>
    <w:rsid w:val="00FB5F68"/>
    <w:rsid w:val="00FB5F7B"/>
    <w:rsid w:val="00FB5FE6"/>
    <w:rsid w:val="00FB673C"/>
    <w:rsid w:val="00FB6E03"/>
    <w:rsid w:val="00FB6E47"/>
    <w:rsid w:val="00FB75DE"/>
    <w:rsid w:val="00FB7740"/>
    <w:rsid w:val="00FC0408"/>
    <w:rsid w:val="00FC0B36"/>
    <w:rsid w:val="00FC13CC"/>
    <w:rsid w:val="00FC16DF"/>
    <w:rsid w:val="00FC28A8"/>
    <w:rsid w:val="00FC28D1"/>
    <w:rsid w:val="00FC323B"/>
    <w:rsid w:val="00FC3735"/>
    <w:rsid w:val="00FC3950"/>
    <w:rsid w:val="00FC3AD6"/>
    <w:rsid w:val="00FC3E75"/>
    <w:rsid w:val="00FC40D8"/>
    <w:rsid w:val="00FC4198"/>
    <w:rsid w:val="00FC46BE"/>
    <w:rsid w:val="00FC4B10"/>
    <w:rsid w:val="00FC4C8B"/>
    <w:rsid w:val="00FC55B9"/>
    <w:rsid w:val="00FC5786"/>
    <w:rsid w:val="00FC603C"/>
    <w:rsid w:val="00FC6688"/>
    <w:rsid w:val="00FC6A74"/>
    <w:rsid w:val="00FC6AA0"/>
    <w:rsid w:val="00FC76C8"/>
    <w:rsid w:val="00FC78A0"/>
    <w:rsid w:val="00FC7D87"/>
    <w:rsid w:val="00FD023A"/>
    <w:rsid w:val="00FD0842"/>
    <w:rsid w:val="00FD08E2"/>
    <w:rsid w:val="00FD0B3C"/>
    <w:rsid w:val="00FD0EA3"/>
    <w:rsid w:val="00FD15B4"/>
    <w:rsid w:val="00FD2740"/>
    <w:rsid w:val="00FD2BE9"/>
    <w:rsid w:val="00FD367C"/>
    <w:rsid w:val="00FD3EAF"/>
    <w:rsid w:val="00FD4067"/>
    <w:rsid w:val="00FD4DDA"/>
    <w:rsid w:val="00FD5094"/>
    <w:rsid w:val="00FD54E1"/>
    <w:rsid w:val="00FD5EA1"/>
    <w:rsid w:val="00FD69A5"/>
    <w:rsid w:val="00FD6CB4"/>
    <w:rsid w:val="00FD7446"/>
    <w:rsid w:val="00FD75AE"/>
    <w:rsid w:val="00FE0696"/>
    <w:rsid w:val="00FE1152"/>
    <w:rsid w:val="00FE14F4"/>
    <w:rsid w:val="00FE1B82"/>
    <w:rsid w:val="00FE2135"/>
    <w:rsid w:val="00FE2482"/>
    <w:rsid w:val="00FE24E3"/>
    <w:rsid w:val="00FE26C0"/>
    <w:rsid w:val="00FE2A32"/>
    <w:rsid w:val="00FE324F"/>
    <w:rsid w:val="00FE3286"/>
    <w:rsid w:val="00FE33D3"/>
    <w:rsid w:val="00FE3ABD"/>
    <w:rsid w:val="00FE42EA"/>
    <w:rsid w:val="00FE42F6"/>
    <w:rsid w:val="00FE469C"/>
    <w:rsid w:val="00FE476C"/>
    <w:rsid w:val="00FE4A86"/>
    <w:rsid w:val="00FE4DC9"/>
    <w:rsid w:val="00FE4E72"/>
    <w:rsid w:val="00FE5755"/>
    <w:rsid w:val="00FE5C6B"/>
    <w:rsid w:val="00FE60FC"/>
    <w:rsid w:val="00FE6A8D"/>
    <w:rsid w:val="00FE741B"/>
    <w:rsid w:val="00FE77A3"/>
    <w:rsid w:val="00FE77DC"/>
    <w:rsid w:val="00FE7F6A"/>
    <w:rsid w:val="00FF019D"/>
    <w:rsid w:val="00FF01AA"/>
    <w:rsid w:val="00FF0243"/>
    <w:rsid w:val="00FF0D8B"/>
    <w:rsid w:val="00FF10F9"/>
    <w:rsid w:val="00FF2127"/>
    <w:rsid w:val="00FF2799"/>
    <w:rsid w:val="00FF2D4E"/>
    <w:rsid w:val="00FF2FBB"/>
    <w:rsid w:val="00FF310D"/>
    <w:rsid w:val="00FF33AB"/>
    <w:rsid w:val="00FF37C7"/>
    <w:rsid w:val="00FF3C10"/>
    <w:rsid w:val="00FF3DCA"/>
    <w:rsid w:val="00FF3F7D"/>
    <w:rsid w:val="00FF4155"/>
    <w:rsid w:val="00FF4AEE"/>
    <w:rsid w:val="00FF534E"/>
    <w:rsid w:val="00FF5A24"/>
    <w:rsid w:val="00FF60A4"/>
    <w:rsid w:val="00FF6281"/>
    <w:rsid w:val="00FF6909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756A8860"/>
  <w15:docId w15:val="{682215DD-9E25-456F-ADAD-0A0C1A89F26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uiPriority="99" w:qFormat="1"/>
    <w:lsdException w:name="heading 2" w:uiPriority="99" w:qFormat="1"/>
    <w:lsdException w:name="heading 3" w:qFormat="1"/>
    <w:lsdException w:name="heading 4" w:qFormat="1"/>
    <w:lsdException w:name="heading 5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iPriority="99" w:unhideWhenUsed="1"/>
    <w:lsdException w:name="header" w:semiHidden="1" w:uiPriority="99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99" w:unhideWhenUsed="1"/>
    <w:lsdException w:name="line number" w:semiHidden="1" w:unhideWhenUsed="1"/>
    <w:lsdException w:name="page number" w:semiHidden="1" w:unhideWhenUsed="1"/>
    <w:lsdException w:name="endnote reference" w:semiHidden="1" w:uiPriority="99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iPriority="99" w:unhideWhenUsed="1"/>
    <w:lsdException w:name="Strong" w:qFormat="1"/>
    <w:lsdException w:name="Emphasis" w:qFormat="1"/>
    <w:lsdException w:name="Document Map" w:semiHidden="1" w:unhideWhenUsed="1"/>
    <w:lsdException w:name="Plain Text" w:semiHidden="1" w:uiPriority="99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99" w:unhideWhenUsed="1"/>
    <w:lsdException w:name="No List" w:semiHidden="1" w:uiPriority="99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ny">
    <w:name w:val="Normal"/>
    <w:qFormat/>
    <w:rsid w:val="000C5A35"/>
    <w:rPr>
      <w:sz w:val="24"/>
      <w:szCs w:val="24"/>
    </w:rPr>
  </w:style>
  <w:style w:type="paragraph" w:styleId="Nagwek1">
    <w:name w:val="heading 1"/>
    <w:basedOn w:val="Normalny"/>
    <w:next w:val="Normalny"/>
    <w:link w:val="Nagwek1Znak"/>
    <w:uiPriority w:val="99"/>
    <w:qFormat/>
    <w:rsid w:val="009259D2"/>
    <w:pPr>
      <w:keepNext/>
      <w:outlineLvl w:val="0"/>
    </w:pPr>
    <w:rPr>
      <w:rFonts w:ascii="Arial" w:hAnsi="Arial"/>
      <w:szCs w:val="20"/>
    </w:rPr>
  </w:style>
  <w:style w:type="paragraph" w:styleId="Nagwek2">
    <w:name w:val="heading 2"/>
    <w:basedOn w:val="Normalny"/>
    <w:next w:val="Normalny"/>
    <w:link w:val="Nagwek2Znak"/>
    <w:uiPriority w:val="99"/>
    <w:qFormat/>
    <w:rsid w:val="009259D2"/>
    <w:pPr>
      <w:keepNext/>
      <w:outlineLvl w:val="1"/>
    </w:pPr>
    <w:rPr>
      <w:rFonts w:ascii="Arial" w:hAnsi="Arial" w:cs="Arial"/>
      <w:b/>
      <w:bCs/>
      <w:szCs w:val="20"/>
    </w:rPr>
  </w:style>
  <w:style w:type="paragraph" w:styleId="Nagwek3">
    <w:name w:val="heading 3"/>
    <w:basedOn w:val="Normalny"/>
    <w:next w:val="Normalny"/>
    <w:link w:val="Nagwek3Znak"/>
    <w:qFormat/>
    <w:rsid w:val="009259D2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Nagwek4">
    <w:name w:val="heading 4"/>
    <w:basedOn w:val="Normalny"/>
    <w:next w:val="Normalny"/>
    <w:link w:val="Nagwek4Znak"/>
    <w:qFormat/>
    <w:rsid w:val="009259D2"/>
    <w:pPr>
      <w:keepNext/>
      <w:outlineLvl w:val="3"/>
    </w:pPr>
    <w:rPr>
      <w:rFonts w:ascii="Arial" w:hAnsi="Arial"/>
      <w:b/>
      <w:bCs/>
      <w:sz w:val="28"/>
      <w:szCs w:val="20"/>
    </w:rPr>
  </w:style>
  <w:style w:type="paragraph" w:styleId="Nagwek5">
    <w:name w:val="heading 5"/>
    <w:basedOn w:val="Normalny"/>
    <w:next w:val="Normalny"/>
    <w:link w:val="Nagwek5Znak"/>
    <w:qFormat/>
    <w:rsid w:val="009259D2"/>
    <w:pPr>
      <w:keepNext/>
      <w:spacing w:before="160" w:after="120"/>
      <w:ind w:left="567"/>
      <w:outlineLvl w:val="4"/>
    </w:pPr>
    <w:rPr>
      <w:rFonts w:ascii="Arial" w:hAnsi="Arial"/>
      <w:szCs w:val="20"/>
      <w:u w:val="single"/>
    </w:rPr>
  </w:style>
  <w:style w:type="paragraph" w:styleId="Nagwek6">
    <w:name w:val="heading 6"/>
    <w:basedOn w:val="Normalny"/>
    <w:next w:val="Normalny"/>
    <w:link w:val="Nagwek6Znak"/>
    <w:qFormat/>
    <w:rsid w:val="009259D2"/>
    <w:pPr>
      <w:keepNext/>
      <w:tabs>
        <w:tab w:val="left" w:pos="1458"/>
        <w:tab w:val="left" w:pos="3678"/>
        <w:tab w:val="left" w:pos="6229"/>
        <w:tab w:val="left" w:pos="8237"/>
        <w:tab w:val="left" w:pos="9371"/>
      </w:tabs>
      <w:ind w:left="-8"/>
      <w:outlineLvl w:val="5"/>
    </w:pPr>
    <w:rPr>
      <w:rFonts w:ascii="Arial" w:hAnsi="Arial" w:cs="Arial"/>
      <w:b/>
      <w:bCs/>
      <w:szCs w:val="20"/>
    </w:rPr>
  </w:style>
  <w:style w:type="paragraph" w:styleId="Nagwek7">
    <w:name w:val="heading 7"/>
    <w:basedOn w:val="Normalny"/>
    <w:next w:val="Normalny"/>
    <w:qFormat/>
    <w:rsid w:val="009259D2"/>
    <w:pPr>
      <w:numPr>
        <w:numId w:val="1"/>
      </w:numPr>
      <w:spacing w:before="240" w:after="60"/>
      <w:outlineLvl w:val="6"/>
    </w:pPr>
  </w:style>
  <w:style w:type="paragraph" w:styleId="Nagwek8">
    <w:name w:val="heading 8"/>
    <w:basedOn w:val="Normalny"/>
    <w:next w:val="Normalny"/>
    <w:link w:val="Nagwek8Znak"/>
    <w:qFormat/>
    <w:rsid w:val="009259D2"/>
    <w:pPr>
      <w:keepNext/>
      <w:jc w:val="center"/>
      <w:outlineLvl w:val="7"/>
    </w:pPr>
    <w:rPr>
      <w:rFonts w:ascii="Arial" w:hAnsi="Arial" w:cs="Arial"/>
    </w:rPr>
  </w:style>
  <w:style w:type="paragraph" w:styleId="Nagwek9">
    <w:name w:val="heading 9"/>
    <w:basedOn w:val="Normalny"/>
    <w:next w:val="Normalny"/>
    <w:qFormat/>
    <w:rsid w:val="009259D2"/>
    <w:pPr>
      <w:keepNext/>
      <w:jc w:val="right"/>
      <w:outlineLvl w:val="8"/>
    </w:pPr>
    <w:rPr>
      <w:rFonts w:ascii="Arial" w:hAnsi="Arial" w:cs="Arial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rsid w:val="009259D2"/>
    <w:pPr>
      <w:tabs>
        <w:tab w:val="center" w:pos="4536"/>
        <w:tab w:val="right" w:pos="9072"/>
      </w:tabs>
    </w:pPr>
    <w:rPr>
      <w:sz w:val="20"/>
      <w:szCs w:val="20"/>
    </w:rPr>
  </w:style>
  <w:style w:type="paragraph" w:styleId="Tekstpodstawowy">
    <w:name w:val="Body Text"/>
    <w:basedOn w:val="Normalny"/>
    <w:link w:val="TekstpodstawowyZnak"/>
    <w:rsid w:val="009259D2"/>
    <w:rPr>
      <w:rFonts w:ascii="Arial" w:hAnsi="Arial"/>
      <w:szCs w:val="20"/>
    </w:rPr>
  </w:style>
  <w:style w:type="paragraph" w:styleId="Tekstpodstawowywcity">
    <w:name w:val="Body Text Indent"/>
    <w:basedOn w:val="Normalny"/>
    <w:link w:val="TekstpodstawowywcityZnak"/>
    <w:rsid w:val="009259D2"/>
    <w:pPr>
      <w:ind w:left="567"/>
      <w:jc w:val="both"/>
    </w:pPr>
    <w:rPr>
      <w:rFonts w:ascii="Arial" w:hAnsi="Arial"/>
      <w:szCs w:val="20"/>
    </w:rPr>
  </w:style>
  <w:style w:type="paragraph" w:styleId="Tekstpodstawowywcity2">
    <w:name w:val="Body Text Indent 2"/>
    <w:basedOn w:val="Normalny"/>
    <w:rsid w:val="009259D2"/>
    <w:pPr>
      <w:ind w:left="709"/>
      <w:jc w:val="both"/>
    </w:pPr>
    <w:rPr>
      <w:rFonts w:ascii="Arial" w:hAnsi="Arial" w:cs="Arial"/>
      <w:szCs w:val="20"/>
    </w:rPr>
  </w:style>
  <w:style w:type="paragraph" w:styleId="Tekstpodstawowywcity3">
    <w:name w:val="Body Text Indent 3"/>
    <w:basedOn w:val="Normalny"/>
    <w:rsid w:val="009259D2"/>
    <w:pPr>
      <w:ind w:left="709"/>
    </w:pPr>
    <w:rPr>
      <w:rFonts w:ascii="Arial" w:hAnsi="Arial" w:cs="Arial"/>
      <w:szCs w:val="20"/>
    </w:rPr>
  </w:style>
  <w:style w:type="paragraph" w:styleId="Tekstpodstawowy2">
    <w:name w:val="Body Text 2"/>
    <w:basedOn w:val="Normalny"/>
    <w:link w:val="Tekstpodstawowy2Znak"/>
    <w:rsid w:val="009259D2"/>
    <w:pPr>
      <w:spacing w:line="360" w:lineRule="auto"/>
      <w:jc w:val="both"/>
    </w:pPr>
    <w:rPr>
      <w:rFonts w:ascii="Arial" w:hAnsi="Arial" w:cs="Arial"/>
      <w:szCs w:val="20"/>
    </w:rPr>
  </w:style>
  <w:style w:type="paragraph" w:customStyle="1" w:styleId="Tabela">
    <w:name w:val="Tabela"/>
    <w:next w:val="Normalny"/>
    <w:rsid w:val="009259D2"/>
    <w:pPr>
      <w:overflowPunct w:val="0"/>
      <w:autoSpaceDE w:val="0"/>
      <w:autoSpaceDN w:val="0"/>
      <w:adjustRightInd w:val="0"/>
      <w:textAlignment w:val="baseline"/>
    </w:pPr>
    <w:rPr>
      <w:rFonts w:ascii="Courier New" w:hAnsi="Courier New"/>
    </w:rPr>
  </w:style>
  <w:style w:type="paragraph" w:styleId="Tekstpodstawowy3">
    <w:name w:val="Body Text 3"/>
    <w:basedOn w:val="Normalny"/>
    <w:rsid w:val="009259D2"/>
    <w:rPr>
      <w:color w:val="808000"/>
    </w:rPr>
  </w:style>
  <w:style w:type="paragraph" w:styleId="Stopka">
    <w:name w:val="footer"/>
    <w:basedOn w:val="Normalny"/>
    <w:link w:val="StopkaZnak"/>
    <w:uiPriority w:val="99"/>
    <w:rsid w:val="009259D2"/>
    <w:pPr>
      <w:tabs>
        <w:tab w:val="center" w:pos="4536"/>
        <w:tab w:val="right" w:pos="9072"/>
      </w:tabs>
    </w:pPr>
    <w:rPr>
      <w:sz w:val="20"/>
      <w:szCs w:val="20"/>
    </w:rPr>
  </w:style>
  <w:style w:type="paragraph" w:styleId="Lista">
    <w:name w:val="List"/>
    <w:basedOn w:val="Normalny"/>
    <w:rsid w:val="009259D2"/>
    <w:pPr>
      <w:ind w:left="283" w:hanging="283"/>
    </w:pPr>
  </w:style>
  <w:style w:type="paragraph" w:styleId="Lista2">
    <w:name w:val="List 2"/>
    <w:basedOn w:val="Normalny"/>
    <w:rsid w:val="009259D2"/>
    <w:pPr>
      <w:ind w:left="566" w:hanging="283"/>
    </w:pPr>
  </w:style>
  <w:style w:type="paragraph" w:styleId="Listapunktowana2">
    <w:name w:val="List Bullet 2"/>
    <w:basedOn w:val="Normalny"/>
    <w:autoRedefine/>
    <w:rsid w:val="00983340"/>
    <w:pPr>
      <w:tabs>
        <w:tab w:val="left" w:pos="1440"/>
      </w:tabs>
      <w:ind w:left="1440" w:hanging="360"/>
    </w:pPr>
  </w:style>
  <w:style w:type="paragraph" w:styleId="Listapunktowana3">
    <w:name w:val="List Bullet 3"/>
    <w:basedOn w:val="Normalny"/>
    <w:autoRedefine/>
    <w:rsid w:val="009259D2"/>
    <w:pPr>
      <w:numPr>
        <w:numId w:val="2"/>
      </w:numPr>
    </w:pPr>
  </w:style>
  <w:style w:type="paragraph" w:styleId="Lista-kontynuacja2">
    <w:name w:val="List Continue 2"/>
    <w:basedOn w:val="Normalny"/>
    <w:rsid w:val="009259D2"/>
    <w:pPr>
      <w:spacing w:after="120"/>
      <w:ind w:left="566"/>
    </w:pPr>
  </w:style>
  <w:style w:type="paragraph" w:styleId="Lista-kontynuacja3">
    <w:name w:val="List Continue 3"/>
    <w:basedOn w:val="Normalny"/>
    <w:rsid w:val="009259D2"/>
    <w:pPr>
      <w:spacing w:after="120"/>
      <w:ind w:left="849"/>
    </w:pPr>
  </w:style>
  <w:style w:type="paragraph" w:styleId="Legenda">
    <w:name w:val="caption"/>
    <w:aliases w:val="Podpis pod rysunkiem,Nagłówek Tabeli,Nag3ówek Tabeli,Podpis pod obiektem rys,Tabela nr"/>
    <w:basedOn w:val="Normalny"/>
    <w:next w:val="Normalny"/>
    <w:qFormat/>
    <w:rsid w:val="009259D2"/>
    <w:pPr>
      <w:spacing w:before="120" w:after="120"/>
    </w:pPr>
    <w:rPr>
      <w:b/>
      <w:bCs/>
      <w:sz w:val="20"/>
      <w:szCs w:val="20"/>
    </w:rPr>
  </w:style>
  <w:style w:type="character" w:styleId="Numerstrony">
    <w:name w:val="page number"/>
    <w:basedOn w:val="Domylnaczcionkaakapitu"/>
    <w:rsid w:val="009259D2"/>
  </w:style>
  <w:style w:type="paragraph" w:styleId="Tekstprzypisukocowego">
    <w:name w:val="endnote text"/>
    <w:basedOn w:val="Normalny"/>
    <w:rsid w:val="009259D2"/>
    <w:rPr>
      <w:sz w:val="20"/>
      <w:szCs w:val="20"/>
    </w:rPr>
  </w:style>
  <w:style w:type="character" w:customStyle="1" w:styleId="WW8Num5z0">
    <w:name w:val="WW8Num5z0"/>
    <w:rsid w:val="009259D2"/>
    <w:rPr>
      <w:rFonts w:ascii="Symbol" w:hAnsi="Symbol" w:cs="Times New Roman"/>
    </w:rPr>
  </w:style>
  <w:style w:type="character" w:customStyle="1" w:styleId="WW8Num6z0">
    <w:name w:val="WW8Num6z0"/>
    <w:rsid w:val="009259D2"/>
    <w:rPr>
      <w:rFonts w:ascii="Symbol" w:hAnsi="Symbol" w:cs="Times New Roman"/>
    </w:rPr>
  </w:style>
  <w:style w:type="character" w:customStyle="1" w:styleId="WW8Num7z0">
    <w:name w:val="WW8Num7z0"/>
    <w:rsid w:val="009259D2"/>
    <w:rPr>
      <w:rFonts w:ascii="Symbol" w:hAnsi="Symbol" w:cs="Times New Roman"/>
    </w:rPr>
  </w:style>
  <w:style w:type="character" w:customStyle="1" w:styleId="WW8Num8z0">
    <w:name w:val="WW8Num8z0"/>
    <w:rsid w:val="009259D2"/>
    <w:rPr>
      <w:rFonts w:ascii="Symbol" w:hAnsi="Symbol" w:cs="Times New Roman"/>
    </w:rPr>
  </w:style>
  <w:style w:type="character" w:customStyle="1" w:styleId="WW8Num10z0">
    <w:name w:val="WW8Num10z0"/>
    <w:rsid w:val="009259D2"/>
    <w:rPr>
      <w:rFonts w:ascii="Symbol" w:hAnsi="Symbol" w:cs="Times New Roman"/>
    </w:rPr>
  </w:style>
  <w:style w:type="character" w:customStyle="1" w:styleId="WW8Num15z0">
    <w:name w:val="WW8Num15z0"/>
    <w:rsid w:val="009259D2"/>
    <w:rPr>
      <w:rFonts w:ascii="Symbol" w:hAnsi="Symbol"/>
      <w:sz w:val="20"/>
    </w:rPr>
  </w:style>
  <w:style w:type="character" w:customStyle="1" w:styleId="WW8Num15z1">
    <w:name w:val="WW8Num15z1"/>
    <w:rsid w:val="009259D2"/>
    <w:rPr>
      <w:rFonts w:ascii="Courier New" w:hAnsi="Courier New"/>
    </w:rPr>
  </w:style>
  <w:style w:type="character" w:customStyle="1" w:styleId="WW8Num15z2">
    <w:name w:val="WW8Num15z2"/>
    <w:rsid w:val="009259D2"/>
    <w:rPr>
      <w:rFonts w:ascii="Wingdings" w:hAnsi="Wingdings"/>
    </w:rPr>
  </w:style>
  <w:style w:type="character" w:customStyle="1" w:styleId="WW8Num15z3">
    <w:name w:val="WW8Num15z3"/>
    <w:rsid w:val="009259D2"/>
    <w:rPr>
      <w:rFonts w:ascii="Symbol" w:hAnsi="Symbol"/>
    </w:rPr>
  </w:style>
  <w:style w:type="character" w:customStyle="1" w:styleId="WW8Num24z0">
    <w:name w:val="WW8Num24z0"/>
    <w:rsid w:val="009259D2"/>
    <w:rPr>
      <w:rFonts w:ascii="Times New Roman" w:eastAsia="Times New Roman" w:hAnsi="Times New Roman" w:cs="Times New Roman"/>
    </w:rPr>
  </w:style>
  <w:style w:type="character" w:customStyle="1" w:styleId="WW8Num24z1">
    <w:name w:val="WW8Num24z1"/>
    <w:rsid w:val="009259D2"/>
    <w:rPr>
      <w:rFonts w:ascii="Courier New" w:hAnsi="Courier New"/>
    </w:rPr>
  </w:style>
  <w:style w:type="character" w:customStyle="1" w:styleId="WW8Num24z2">
    <w:name w:val="WW8Num24z2"/>
    <w:rsid w:val="009259D2"/>
    <w:rPr>
      <w:rFonts w:ascii="Wingdings" w:hAnsi="Wingdings"/>
    </w:rPr>
  </w:style>
  <w:style w:type="character" w:customStyle="1" w:styleId="WW8Num24z3">
    <w:name w:val="WW8Num24z3"/>
    <w:rsid w:val="009259D2"/>
    <w:rPr>
      <w:rFonts w:ascii="Symbol" w:hAnsi="Symbol"/>
    </w:rPr>
  </w:style>
  <w:style w:type="character" w:customStyle="1" w:styleId="WW8Num27z0">
    <w:name w:val="WW8Num27z0"/>
    <w:rsid w:val="009259D2"/>
    <w:rPr>
      <w:b/>
    </w:rPr>
  </w:style>
  <w:style w:type="character" w:customStyle="1" w:styleId="WW8Num28z0">
    <w:name w:val="WW8Num28z0"/>
    <w:rsid w:val="009259D2"/>
    <w:rPr>
      <w:rFonts w:ascii="Times New Roman" w:eastAsia="Times New Roman" w:hAnsi="Times New Roman" w:cs="Times New Roman"/>
    </w:rPr>
  </w:style>
  <w:style w:type="character" w:customStyle="1" w:styleId="WW8Num28z1">
    <w:name w:val="WW8Num28z1"/>
    <w:rsid w:val="009259D2"/>
    <w:rPr>
      <w:rFonts w:ascii="Courier New" w:hAnsi="Courier New"/>
    </w:rPr>
  </w:style>
  <w:style w:type="character" w:customStyle="1" w:styleId="WW8Num28z2">
    <w:name w:val="WW8Num28z2"/>
    <w:rsid w:val="009259D2"/>
    <w:rPr>
      <w:rFonts w:ascii="Wingdings" w:hAnsi="Wingdings"/>
    </w:rPr>
  </w:style>
  <w:style w:type="character" w:customStyle="1" w:styleId="WW8Num28z3">
    <w:name w:val="WW8Num28z3"/>
    <w:rsid w:val="009259D2"/>
    <w:rPr>
      <w:rFonts w:ascii="Symbol" w:hAnsi="Symbol"/>
    </w:rPr>
  </w:style>
  <w:style w:type="character" w:customStyle="1" w:styleId="WW8Num29z0">
    <w:name w:val="WW8Num29z0"/>
    <w:rsid w:val="009259D2"/>
    <w:rPr>
      <w:rFonts w:ascii="Symbol" w:hAnsi="Symbol"/>
      <w:sz w:val="20"/>
    </w:rPr>
  </w:style>
  <w:style w:type="character" w:customStyle="1" w:styleId="WW8Num30z0">
    <w:name w:val="WW8Num30z0"/>
    <w:rsid w:val="009259D2"/>
    <w:rPr>
      <w:b/>
    </w:rPr>
  </w:style>
  <w:style w:type="character" w:customStyle="1" w:styleId="WW8Num31z0">
    <w:name w:val="WW8Num31z0"/>
    <w:rsid w:val="009259D2"/>
    <w:rPr>
      <w:rFonts w:ascii="Symbol" w:hAnsi="Symbol"/>
      <w:sz w:val="20"/>
    </w:rPr>
  </w:style>
  <w:style w:type="character" w:customStyle="1" w:styleId="WW8Num31z1">
    <w:name w:val="WW8Num31z1"/>
    <w:rsid w:val="009259D2"/>
    <w:rPr>
      <w:rFonts w:ascii="Courier New" w:hAnsi="Courier New"/>
    </w:rPr>
  </w:style>
  <w:style w:type="character" w:customStyle="1" w:styleId="WW8Num31z2">
    <w:name w:val="WW8Num31z2"/>
    <w:rsid w:val="009259D2"/>
    <w:rPr>
      <w:rFonts w:ascii="Wingdings" w:hAnsi="Wingdings"/>
    </w:rPr>
  </w:style>
  <w:style w:type="character" w:customStyle="1" w:styleId="WW8Num31z3">
    <w:name w:val="WW8Num31z3"/>
    <w:rsid w:val="009259D2"/>
    <w:rPr>
      <w:rFonts w:ascii="Symbol" w:hAnsi="Symbol"/>
    </w:rPr>
  </w:style>
  <w:style w:type="character" w:customStyle="1" w:styleId="WW8Num37z1">
    <w:name w:val="WW8Num37z1"/>
    <w:rsid w:val="009259D2"/>
    <w:rPr>
      <w:rFonts w:ascii="Symbol" w:hAnsi="Symbol"/>
      <w:color w:val="auto"/>
      <w:sz w:val="20"/>
    </w:rPr>
  </w:style>
  <w:style w:type="character" w:customStyle="1" w:styleId="WW8Num37z2">
    <w:name w:val="WW8Num37z2"/>
    <w:rsid w:val="009259D2"/>
    <w:rPr>
      <w:rFonts w:ascii="Times New Roman" w:eastAsia="Times New Roman" w:hAnsi="Times New Roman" w:cs="Times New Roman"/>
    </w:rPr>
  </w:style>
  <w:style w:type="character" w:customStyle="1" w:styleId="WW8Num38z0">
    <w:name w:val="WW8Num38z0"/>
    <w:rsid w:val="009259D2"/>
    <w:rPr>
      <w:b/>
    </w:rPr>
  </w:style>
  <w:style w:type="character" w:customStyle="1" w:styleId="WW-Domylnaczcionkaakapitu">
    <w:name w:val="WW-Domyślna czcionka akapitu"/>
    <w:rsid w:val="009259D2"/>
  </w:style>
  <w:style w:type="paragraph" w:styleId="Podpis">
    <w:name w:val="Signature"/>
    <w:basedOn w:val="Normalny"/>
    <w:rsid w:val="009259D2"/>
    <w:pPr>
      <w:widowControl w:val="0"/>
      <w:suppressLineNumbers/>
      <w:suppressAutoHyphens/>
      <w:autoSpaceDE w:val="0"/>
      <w:spacing w:before="120" w:after="120"/>
    </w:pPr>
    <w:rPr>
      <w:rFonts w:cs="Tahoma"/>
      <w:i/>
      <w:iCs/>
      <w:sz w:val="20"/>
      <w:szCs w:val="20"/>
    </w:rPr>
  </w:style>
  <w:style w:type="paragraph" w:customStyle="1" w:styleId="Indeks">
    <w:name w:val="Indeks"/>
    <w:basedOn w:val="Normalny"/>
    <w:rsid w:val="009259D2"/>
    <w:pPr>
      <w:widowControl w:val="0"/>
      <w:suppressLineNumbers/>
      <w:suppressAutoHyphens/>
      <w:autoSpaceDE w:val="0"/>
      <w:spacing w:after="60"/>
    </w:pPr>
    <w:rPr>
      <w:rFonts w:cs="Tahoma"/>
      <w:sz w:val="20"/>
      <w:szCs w:val="20"/>
    </w:rPr>
  </w:style>
  <w:style w:type="paragraph" w:customStyle="1" w:styleId="WW-Tekstpodstawowywcity2">
    <w:name w:val="WW-Tekst podstawowy wcięty 2"/>
    <w:basedOn w:val="Normalny"/>
    <w:rsid w:val="009259D2"/>
    <w:pPr>
      <w:widowControl w:val="0"/>
      <w:suppressAutoHyphens/>
      <w:autoSpaceDE w:val="0"/>
      <w:spacing w:after="60"/>
      <w:ind w:firstLine="720"/>
    </w:pPr>
    <w:rPr>
      <w:sz w:val="28"/>
      <w:szCs w:val="20"/>
    </w:rPr>
  </w:style>
  <w:style w:type="paragraph" w:customStyle="1" w:styleId="WW-Tekstpodstawowywcity3">
    <w:name w:val="WW-Tekst podstawowy wcięty 3"/>
    <w:basedOn w:val="Normalny"/>
    <w:rsid w:val="009259D2"/>
    <w:pPr>
      <w:widowControl w:val="0"/>
      <w:suppressAutoHyphens/>
      <w:autoSpaceDE w:val="0"/>
      <w:spacing w:after="60" w:line="312" w:lineRule="auto"/>
      <w:ind w:firstLine="708"/>
    </w:pPr>
    <w:rPr>
      <w:sz w:val="20"/>
      <w:szCs w:val="20"/>
    </w:rPr>
  </w:style>
  <w:style w:type="paragraph" w:customStyle="1" w:styleId="WW-Tekstpodstawowy2">
    <w:name w:val="WW-Tekst podstawowy 2"/>
    <w:basedOn w:val="Normalny"/>
    <w:rsid w:val="009259D2"/>
    <w:pPr>
      <w:widowControl w:val="0"/>
      <w:suppressAutoHyphens/>
      <w:autoSpaceDE w:val="0"/>
      <w:spacing w:after="60" w:line="312" w:lineRule="auto"/>
      <w:jc w:val="center"/>
    </w:pPr>
    <w:rPr>
      <w:sz w:val="20"/>
      <w:szCs w:val="20"/>
    </w:rPr>
  </w:style>
  <w:style w:type="paragraph" w:customStyle="1" w:styleId="WW-Tekstpodstawowy3">
    <w:name w:val="WW-Tekst podstawowy 3"/>
    <w:basedOn w:val="Normalny"/>
    <w:rsid w:val="009259D2"/>
    <w:pPr>
      <w:widowControl w:val="0"/>
      <w:suppressAutoHyphens/>
      <w:autoSpaceDE w:val="0"/>
      <w:spacing w:after="60"/>
    </w:pPr>
    <w:rPr>
      <w:b/>
      <w:sz w:val="28"/>
      <w:szCs w:val="20"/>
    </w:rPr>
  </w:style>
  <w:style w:type="paragraph" w:customStyle="1" w:styleId="Normalny1">
    <w:name w:val="Normalny1"/>
    <w:basedOn w:val="Normalny"/>
    <w:rsid w:val="009259D2"/>
    <w:pPr>
      <w:widowControl w:val="0"/>
      <w:suppressAutoHyphens/>
      <w:autoSpaceDE w:val="0"/>
      <w:spacing w:after="60"/>
    </w:pPr>
    <w:rPr>
      <w:sz w:val="20"/>
      <w:szCs w:val="20"/>
    </w:rPr>
  </w:style>
  <w:style w:type="paragraph" w:customStyle="1" w:styleId="Zawartoramki">
    <w:name w:val="Zawartość ramki"/>
    <w:basedOn w:val="Tekstpodstawowy"/>
    <w:rsid w:val="009259D2"/>
    <w:pPr>
      <w:widowControl w:val="0"/>
      <w:suppressAutoHyphens/>
      <w:autoSpaceDE w:val="0"/>
      <w:spacing w:after="60"/>
    </w:pPr>
    <w:rPr>
      <w:rFonts w:ascii="Times New Roman" w:hAnsi="Times New Roman"/>
      <w:b/>
      <w:sz w:val="20"/>
    </w:rPr>
  </w:style>
  <w:style w:type="paragraph" w:customStyle="1" w:styleId="Zawartotabeli">
    <w:name w:val="Zawartość tabeli"/>
    <w:basedOn w:val="Tekstpodstawowy"/>
    <w:rsid w:val="009259D2"/>
    <w:pPr>
      <w:widowControl w:val="0"/>
      <w:suppressLineNumbers/>
      <w:suppressAutoHyphens/>
      <w:autoSpaceDE w:val="0"/>
      <w:spacing w:after="60"/>
    </w:pPr>
    <w:rPr>
      <w:rFonts w:ascii="Times New Roman" w:hAnsi="Times New Roman"/>
      <w:b/>
      <w:sz w:val="20"/>
    </w:rPr>
  </w:style>
  <w:style w:type="paragraph" w:customStyle="1" w:styleId="Nagwektabeli">
    <w:name w:val="Nagłówek tabeli"/>
    <w:basedOn w:val="Zawartotabeli"/>
    <w:rsid w:val="009259D2"/>
    <w:pPr>
      <w:jc w:val="center"/>
    </w:pPr>
    <w:rPr>
      <w:bCs/>
      <w:i/>
      <w:iCs/>
    </w:rPr>
  </w:style>
  <w:style w:type="paragraph" w:styleId="Tytu">
    <w:name w:val="Title"/>
    <w:basedOn w:val="Normalny"/>
    <w:link w:val="TytuZnak"/>
    <w:qFormat/>
    <w:rsid w:val="009259D2"/>
    <w:pPr>
      <w:widowControl w:val="0"/>
      <w:suppressAutoHyphens/>
      <w:autoSpaceDE w:val="0"/>
      <w:spacing w:after="60" w:line="24" w:lineRule="atLeast"/>
      <w:jc w:val="center"/>
    </w:pPr>
    <w:rPr>
      <w:b/>
      <w:bCs/>
      <w:szCs w:val="20"/>
    </w:rPr>
  </w:style>
  <w:style w:type="paragraph" w:customStyle="1" w:styleId="Zwyky">
    <w:name w:val="Zwykły"/>
    <w:basedOn w:val="Normalny"/>
    <w:rsid w:val="009259D2"/>
    <w:pPr>
      <w:autoSpaceDE w:val="0"/>
      <w:autoSpaceDN w:val="0"/>
      <w:adjustRightInd w:val="0"/>
      <w:spacing w:after="120"/>
      <w:jc w:val="both"/>
    </w:pPr>
    <w:rPr>
      <w:rFonts w:ascii="Arial" w:hAnsi="Arial" w:cs="Arial"/>
      <w:sz w:val="20"/>
    </w:rPr>
  </w:style>
  <w:style w:type="character" w:styleId="Odwoanieprzypisukocowego">
    <w:name w:val="endnote reference"/>
    <w:uiPriority w:val="99"/>
    <w:semiHidden/>
    <w:rsid w:val="009259D2"/>
    <w:rPr>
      <w:vertAlign w:val="superscript"/>
    </w:rPr>
  </w:style>
  <w:style w:type="paragraph" w:styleId="Tekstblokowy">
    <w:name w:val="Block Text"/>
    <w:basedOn w:val="Normalny"/>
    <w:rsid w:val="009259D2"/>
    <w:pPr>
      <w:tabs>
        <w:tab w:val="left" w:pos="9540"/>
      </w:tabs>
      <w:spacing w:after="100" w:line="276" w:lineRule="auto"/>
      <w:ind w:left="900" w:right="98"/>
      <w:jc w:val="both"/>
    </w:pPr>
    <w:rPr>
      <w:rFonts w:ascii="Arial" w:hAnsi="Arial" w:cs="Arial"/>
    </w:rPr>
  </w:style>
  <w:style w:type="paragraph" w:styleId="Tekstdymka">
    <w:name w:val="Balloon Text"/>
    <w:basedOn w:val="Normalny"/>
    <w:rsid w:val="00F94B34"/>
    <w:rPr>
      <w:rFonts w:ascii="Tahoma" w:hAnsi="Tahoma" w:cs="Tahoma"/>
      <w:sz w:val="16"/>
      <w:szCs w:val="16"/>
    </w:rPr>
  </w:style>
  <w:style w:type="paragraph" w:customStyle="1" w:styleId="OPIS">
    <w:name w:val="OPIS"/>
    <w:autoRedefine/>
    <w:rsid w:val="006103ED"/>
    <w:pPr>
      <w:tabs>
        <w:tab w:val="left" w:pos="1260"/>
        <w:tab w:val="left" w:pos="6360"/>
      </w:tabs>
      <w:spacing w:line="360" w:lineRule="auto"/>
    </w:pPr>
    <w:rPr>
      <w:sz w:val="24"/>
      <w:szCs w:val="24"/>
    </w:rPr>
  </w:style>
  <w:style w:type="paragraph" w:styleId="Lista3">
    <w:name w:val="List 3"/>
    <w:basedOn w:val="Normalny"/>
    <w:rsid w:val="00F543A9"/>
    <w:pPr>
      <w:ind w:left="849" w:hanging="283"/>
    </w:pPr>
  </w:style>
  <w:style w:type="paragraph" w:styleId="Listapunktowana4">
    <w:name w:val="List Bullet 4"/>
    <w:basedOn w:val="Normalny"/>
    <w:rsid w:val="00F543A9"/>
    <w:pPr>
      <w:numPr>
        <w:numId w:val="3"/>
      </w:numPr>
    </w:pPr>
  </w:style>
  <w:style w:type="paragraph" w:styleId="Tekstpodstawowyzwciciem2">
    <w:name w:val="Body Text First Indent 2"/>
    <w:basedOn w:val="Tekstpodstawowywcity"/>
    <w:link w:val="Tekstpodstawowyzwciciem2Znak"/>
    <w:rsid w:val="00F543A9"/>
    <w:pPr>
      <w:spacing w:after="120"/>
      <w:ind w:left="283" w:firstLine="210"/>
      <w:jc w:val="left"/>
    </w:pPr>
    <w:rPr>
      <w:rFonts w:ascii="Times New Roman" w:hAnsi="Times New Roman"/>
      <w:szCs w:val="24"/>
    </w:rPr>
  </w:style>
  <w:style w:type="character" w:customStyle="1" w:styleId="Tekstpodstawowyzwciciem2Znak">
    <w:name w:val="Tekst podstawowy z wcięciem 2 Znak"/>
    <w:link w:val="Tekstpodstawowyzwciciem2"/>
    <w:rsid w:val="00F543A9"/>
    <w:rPr>
      <w:sz w:val="24"/>
      <w:szCs w:val="24"/>
      <w:lang w:val="pl-PL" w:eastAsia="pl-PL" w:bidi="ar-SA"/>
    </w:rPr>
  </w:style>
  <w:style w:type="table" w:styleId="Tabela-Siatka">
    <w:name w:val="Table Grid"/>
    <w:basedOn w:val="Standardowy"/>
    <w:rsid w:val="00F543A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BodySingle">
    <w:name w:val="Body Single"/>
    <w:rsid w:val="00DA2F8C"/>
    <w:pPr>
      <w:suppressAutoHyphens/>
      <w:jc w:val="both"/>
    </w:pPr>
    <w:rPr>
      <w:rFonts w:ascii="Arial" w:hAnsi="Arial"/>
      <w:color w:val="000000"/>
      <w:sz w:val="24"/>
      <w:szCs w:val="24"/>
    </w:rPr>
  </w:style>
  <w:style w:type="paragraph" w:styleId="Lista-kontynuacja">
    <w:name w:val="List Continue"/>
    <w:basedOn w:val="Normalny"/>
    <w:rsid w:val="00DA2F8C"/>
    <w:pPr>
      <w:spacing w:after="120"/>
      <w:ind w:left="283"/>
    </w:pPr>
  </w:style>
  <w:style w:type="paragraph" w:styleId="Wcicienormalne">
    <w:name w:val="Normal Indent"/>
    <w:basedOn w:val="Normalny"/>
    <w:rsid w:val="00DA2F8C"/>
    <w:pPr>
      <w:ind w:left="708"/>
    </w:pPr>
  </w:style>
  <w:style w:type="paragraph" w:styleId="Tekstpodstawowyzwciciem">
    <w:name w:val="Body Text First Indent"/>
    <w:basedOn w:val="Tekstpodstawowy"/>
    <w:rsid w:val="00DA2F8C"/>
    <w:pPr>
      <w:spacing w:after="120"/>
      <w:ind w:firstLine="210"/>
    </w:pPr>
    <w:rPr>
      <w:rFonts w:ascii="Times New Roman" w:hAnsi="Times New Roman"/>
      <w:szCs w:val="24"/>
    </w:rPr>
  </w:style>
  <w:style w:type="character" w:customStyle="1" w:styleId="ZnakZnak5">
    <w:name w:val="Znak Znak5"/>
    <w:rsid w:val="00DA2F8C"/>
    <w:rPr>
      <w:rFonts w:ascii="Arial" w:hAnsi="Arial" w:cs="Arial"/>
      <w:sz w:val="24"/>
      <w:lang w:val="pl-PL" w:eastAsia="pl-PL" w:bidi="ar-SA"/>
    </w:rPr>
  </w:style>
  <w:style w:type="character" w:customStyle="1" w:styleId="ZnakZnak4">
    <w:name w:val="Znak Znak4"/>
    <w:rsid w:val="00DA2F8C"/>
    <w:rPr>
      <w:rFonts w:ascii="Arial" w:hAnsi="Arial" w:cs="Arial"/>
      <w:b/>
      <w:bCs/>
      <w:sz w:val="28"/>
      <w:lang w:val="pl-PL" w:eastAsia="pl-PL" w:bidi="ar-SA"/>
    </w:rPr>
  </w:style>
  <w:style w:type="character" w:customStyle="1" w:styleId="ZnakZnak3">
    <w:name w:val="Znak Znak3"/>
    <w:rsid w:val="00DA2F8C"/>
    <w:rPr>
      <w:rFonts w:ascii="Arial" w:hAnsi="Arial" w:cs="Arial"/>
      <w:sz w:val="24"/>
      <w:u w:val="single"/>
      <w:lang w:val="pl-PL" w:eastAsia="pl-PL" w:bidi="ar-SA"/>
    </w:rPr>
  </w:style>
  <w:style w:type="character" w:customStyle="1" w:styleId="ZnakZnak2">
    <w:name w:val="Znak Znak2"/>
    <w:rsid w:val="00DA2F8C"/>
    <w:rPr>
      <w:rFonts w:ascii="Arial" w:hAnsi="Arial" w:cs="Arial"/>
      <w:b/>
      <w:bCs/>
      <w:sz w:val="24"/>
      <w:lang w:val="pl-PL" w:eastAsia="pl-PL" w:bidi="ar-SA"/>
    </w:rPr>
  </w:style>
  <w:style w:type="character" w:customStyle="1" w:styleId="ZnakZnak1">
    <w:name w:val="Znak Znak1"/>
    <w:rsid w:val="00DA2F8C"/>
    <w:rPr>
      <w:rFonts w:ascii="Arial" w:hAnsi="Arial" w:cs="Arial"/>
      <w:sz w:val="24"/>
      <w:lang w:val="pl-PL" w:eastAsia="pl-PL" w:bidi="ar-SA"/>
    </w:rPr>
  </w:style>
  <w:style w:type="paragraph" w:styleId="Akapitzlist">
    <w:name w:val="List Paragraph"/>
    <w:basedOn w:val="Normalny"/>
    <w:uiPriority w:val="34"/>
    <w:qFormat/>
    <w:rsid w:val="00DA2F8C"/>
    <w:pPr>
      <w:ind w:left="708"/>
    </w:pPr>
  </w:style>
  <w:style w:type="paragraph" w:styleId="Data">
    <w:name w:val="Date"/>
    <w:basedOn w:val="Normalny"/>
    <w:next w:val="Adresnakopercie"/>
    <w:rsid w:val="003251CD"/>
    <w:pPr>
      <w:ind w:firstLine="709"/>
      <w:jc w:val="right"/>
    </w:pPr>
    <w:rPr>
      <w:szCs w:val="20"/>
    </w:rPr>
  </w:style>
  <w:style w:type="paragraph" w:styleId="Adresnakopercie">
    <w:name w:val="envelope address"/>
    <w:basedOn w:val="Normalny"/>
    <w:rsid w:val="003251CD"/>
    <w:pPr>
      <w:framePr w:w="7920" w:h="1980" w:hRule="exact" w:hSpace="141" w:wrap="auto" w:hAnchor="page" w:xAlign="center" w:yAlign="bottom"/>
      <w:ind w:left="2880" w:firstLine="709"/>
      <w:jc w:val="both"/>
    </w:pPr>
    <w:rPr>
      <w:szCs w:val="20"/>
    </w:rPr>
  </w:style>
  <w:style w:type="paragraph" w:customStyle="1" w:styleId="autoropracowania">
    <w:name w:val="autor opracowania"/>
    <w:next w:val="Wcicienormalne"/>
    <w:rsid w:val="003251CD"/>
    <w:pPr>
      <w:spacing w:before="360" w:after="360"/>
      <w:ind w:left="2778"/>
      <w:jc w:val="right"/>
    </w:pPr>
    <w:rPr>
      <w:noProof/>
      <w:sz w:val="24"/>
    </w:rPr>
  </w:style>
  <w:style w:type="paragraph" w:styleId="Podtytu">
    <w:name w:val="Subtitle"/>
    <w:basedOn w:val="Normalny"/>
    <w:qFormat/>
    <w:rsid w:val="003251CD"/>
    <w:pPr>
      <w:spacing w:before="360" w:after="360"/>
      <w:jc w:val="center"/>
    </w:pPr>
    <w:rPr>
      <w:rFonts w:ascii="Arial" w:hAnsi="Arial"/>
      <w:sz w:val="32"/>
      <w:szCs w:val="20"/>
    </w:rPr>
  </w:style>
  <w:style w:type="paragraph" w:styleId="Listapunktowana">
    <w:name w:val="List Bullet"/>
    <w:basedOn w:val="Normalny"/>
    <w:rsid w:val="003251CD"/>
    <w:pPr>
      <w:ind w:left="283" w:hanging="283"/>
      <w:jc w:val="both"/>
    </w:pPr>
    <w:rPr>
      <w:szCs w:val="20"/>
    </w:rPr>
  </w:style>
  <w:style w:type="paragraph" w:customStyle="1" w:styleId="Podtytu2">
    <w:name w:val="Podtytuł2"/>
    <w:basedOn w:val="Podtytu"/>
    <w:next w:val="Normalny"/>
    <w:rsid w:val="003251CD"/>
    <w:pPr>
      <w:pageBreakBefore/>
      <w:pBdr>
        <w:top w:val="single" w:sz="12" w:space="6" w:color="auto"/>
      </w:pBdr>
      <w:spacing w:before="0"/>
      <w:jc w:val="right"/>
    </w:pPr>
    <w:rPr>
      <w:b/>
    </w:rPr>
  </w:style>
  <w:style w:type="paragraph" w:styleId="Spistreci1">
    <w:name w:val="toc 1"/>
    <w:basedOn w:val="Normalny"/>
    <w:next w:val="Normalny"/>
    <w:uiPriority w:val="39"/>
    <w:rsid w:val="003251CD"/>
    <w:pPr>
      <w:tabs>
        <w:tab w:val="right" w:leader="dot" w:pos="9071"/>
      </w:tabs>
      <w:spacing w:before="360"/>
      <w:ind w:firstLine="709"/>
    </w:pPr>
    <w:rPr>
      <w:rFonts w:ascii="Arial" w:hAnsi="Arial"/>
      <w:b/>
      <w:szCs w:val="20"/>
    </w:rPr>
  </w:style>
  <w:style w:type="paragraph" w:customStyle="1" w:styleId="Autorzyprojektu">
    <w:name w:val="Autorzy projektu"/>
    <w:basedOn w:val="Normalny"/>
    <w:rsid w:val="003251CD"/>
    <w:pPr>
      <w:spacing w:before="360" w:after="1200"/>
      <w:ind w:left="1134"/>
    </w:pPr>
    <w:rPr>
      <w:rFonts w:ascii="Arial" w:hAnsi="Arial"/>
      <w:szCs w:val="20"/>
    </w:rPr>
  </w:style>
  <w:style w:type="paragraph" w:styleId="Spistreci2">
    <w:name w:val="toc 2"/>
    <w:basedOn w:val="Normalny"/>
    <w:next w:val="Normalny"/>
    <w:rsid w:val="003251CD"/>
    <w:pPr>
      <w:tabs>
        <w:tab w:val="right" w:leader="dot" w:pos="9071"/>
      </w:tabs>
      <w:ind w:left="238" w:firstLine="709"/>
    </w:pPr>
    <w:rPr>
      <w:rFonts w:ascii="Arial" w:hAnsi="Arial"/>
      <w:b/>
      <w:sz w:val="20"/>
      <w:szCs w:val="20"/>
    </w:rPr>
  </w:style>
  <w:style w:type="paragraph" w:styleId="Spistreci3">
    <w:name w:val="toc 3"/>
    <w:basedOn w:val="Normalny"/>
    <w:next w:val="Normalny"/>
    <w:rsid w:val="003251CD"/>
    <w:pPr>
      <w:tabs>
        <w:tab w:val="right" w:leader="dot" w:pos="9071"/>
      </w:tabs>
      <w:ind w:left="480" w:firstLine="709"/>
    </w:pPr>
    <w:rPr>
      <w:rFonts w:ascii="Arial" w:hAnsi="Arial"/>
      <w:sz w:val="20"/>
      <w:szCs w:val="20"/>
    </w:rPr>
  </w:style>
  <w:style w:type="paragraph" w:styleId="Spistreci4">
    <w:name w:val="toc 4"/>
    <w:basedOn w:val="Normalny"/>
    <w:next w:val="Normalny"/>
    <w:rsid w:val="003251CD"/>
    <w:pPr>
      <w:tabs>
        <w:tab w:val="right" w:pos="9071"/>
      </w:tabs>
      <w:ind w:left="720" w:firstLine="709"/>
    </w:pPr>
    <w:rPr>
      <w:sz w:val="20"/>
      <w:szCs w:val="20"/>
    </w:rPr>
  </w:style>
  <w:style w:type="paragraph" w:styleId="Spistreci5">
    <w:name w:val="toc 5"/>
    <w:basedOn w:val="Normalny"/>
    <w:next w:val="Normalny"/>
    <w:rsid w:val="003251CD"/>
    <w:pPr>
      <w:tabs>
        <w:tab w:val="right" w:pos="9071"/>
      </w:tabs>
      <w:ind w:left="960" w:firstLine="709"/>
    </w:pPr>
    <w:rPr>
      <w:sz w:val="20"/>
      <w:szCs w:val="20"/>
    </w:rPr>
  </w:style>
  <w:style w:type="paragraph" w:styleId="Spistreci6">
    <w:name w:val="toc 6"/>
    <w:basedOn w:val="Normalny"/>
    <w:next w:val="Normalny"/>
    <w:rsid w:val="003251CD"/>
    <w:pPr>
      <w:tabs>
        <w:tab w:val="right" w:pos="9071"/>
      </w:tabs>
      <w:ind w:left="1200" w:firstLine="709"/>
    </w:pPr>
    <w:rPr>
      <w:sz w:val="20"/>
      <w:szCs w:val="20"/>
    </w:rPr>
  </w:style>
  <w:style w:type="paragraph" w:styleId="Spistreci7">
    <w:name w:val="toc 7"/>
    <w:basedOn w:val="Normalny"/>
    <w:next w:val="Normalny"/>
    <w:rsid w:val="003251CD"/>
    <w:pPr>
      <w:tabs>
        <w:tab w:val="right" w:pos="9071"/>
      </w:tabs>
      <w:ind w:left="1440" w:firstLine="709"/>
    </w:pPr>
    <w:rPr>
      <w:sz w:val="20"/>
      <w:szCs w:val="20"/>
    </w:rPr>
  </w:style>
  <w:style w:type="paragraph" w:styleId="Spistreci8">
    <w:name w:val="toc 8"/>
    <w:basedOn w:val="Normalny"/>
    <w:next w:val="Normalny"/>
    <w:rsid w:val="003251CD"/>
    <w:pPr>
      <w:tabs>
        <w:tab w:val="right" w:pos="9071"/>
      </w:tabs>
      <w:ind w:left="1680" w:firstLine="709"/>
    </w:pPr>
    <w:rPr>
      <w:sz w:val="20"/>
      <w:szCs w:val="20"/>
    </w:rPr>
  </w:style>
  <w:style w:type="paragraph" w:styleId="Spistreci9">
    <w:name w:val="toc 9"/>
    <w:basedOn w:val="Normalny"/>
    <w:next w:val="Normalny"/>
    <w:rsid w:val="003251CD"/>
    <w:pPr>
      <w:tabs>
        <w:tab w:val="right" w:pos="9071"/>
      </w:tabs>
      <w:ind w:left="1920" w:firstLine="709"/>
    </w:pPr>
    <w:rPr>
      <w:sz w:val="20"/>
      <w:szCs w:val="20"/>
    </w:rPr>
  </w:style>
  <w:style w:type="character" w:styleId="Odwoaniedokomentarza">
    <w:name w:val="annotation reference"/>
    <w:uiPriority w:val="99"/>
    <w:semiHidden/>
    <w:rsid w:val="003251CD"/>
    <w:rPr>
      <w:sz w:val="16"/>
    </w:rPr>
  </w:style>
  <w:style w:type="paragraph" w:styleId="Indeks6">
    <w:name w:val="index 6"/>
    <w:basedOn w:val="Normalny"/>
    <w:next w:val="Normalny"/>
    <w:semiHidden/>
    <w:rsid w:val="003251CD"/>
    <w:pPr>
      <w:tabs>
        <w:tab w:val="right" w:leader="dot" w:pos="9071"/>
      </w:tabs>
      <w:ind w:left="1440" w:hanging="240"/>
      <w:jc w:val="both"/>
    </w:pPr>
    <w:rPr>
      <w:szCs w:val="20"/>
    </w:rPr>
  </w:style>
  <w:style w:type="paragraph" w:styleId="Listanumerowana">
    <w:name w:val="List Number"/>
    <w:basedOn w:val="Normalny"/>
    <w:rsid w:val="003251CD"/>
    <w:pPr>
      <w:spacing w:before="240" w:after="60"/>
      <w:ind w:left="284" w:hanging="284"/>
    </w:pPr>
    <w:rPr>
      <w:sz w:val="28"/>
      <w:szCs w:val="20"/>
    </w:rPr>
  </w:style>
  <w:style w:type="paragraph" w:customStyle="1" w:styleId="teksttabeli">
    <w:name w:val="tekst tabeli"/>
    <w:basedOn w:val="Normalny"/>
    <w:rsid w:val="003251CD"/>
    <w:rPr>
      <w:szCs w:val="20"/>
    </w:rPr>
  </w:style>
  <w:style w:type="paragraph" w:customStyle="1" w:styleId="tytutabeli">
    <w:name w:val="tytuł tabeli"/>
    <w:basedOn w:val="Normalny"/>
    <w:rsid w:val="003251CD"/>
    <w:pPr>
      <w:jc w:val="center"/>
    </w:pPr>
    <w:rPr>
      <w:rFonts w:ascii="Arial" w:hAnsi="Arial"/>
      <w:b/>
      <w:szCs w:val="20"/>
    </w:rPr>
  </w:style>
  <w:style w:type="paragraph" w:customStyle="1" w:styleId="skala">
    <w:name w:val="skala"/>
    <w:basedOn w:val="teksttabeli"/>
    <w:rsid w:val="003251CD"/>
    <w:pPr>
      <w:ind w:right="227"/>
      <w:jc w:val="right"/>
    </w:pPr>
  </w:style>
  <w:style w:type="paragraph" w:styleId="Tekstkomentarza">
    <w:name w:val="annotation text"/>
    <w:basedOn w:val="Normalny"/>
    <w:link w:val="TekstkomentarzaZnak1"/>
    <w:uiPriority w:val="99"/>
    <w:semiHidden/>
    <w:rsid w:val="003251CD"/>
    <w:pPr>
      <w:ind w:firstLine="709"/>
      <w:jc w:val="both"/>
    </w:pPr>
    <w:rPr>
      <w:sz w:val="20"/>
      <w:szCs w:val="20"/>
    </w:rPr>
  </w:style>
  <w:style w:type="paragraph" w:styleId="Tekstprzypisudolnego">
    <w:name w:val="footnote text"/>
    <w:basedOn w:val="Normalny"/>
    <w:link w:val="TekstprzypisudolnegoZnak"/>
    <w:rsid w:val="003251CD"/>
    <w:pPr>
      <w:ind w:firstLine="709"/>
      <w:jc w:val="both"/>
    </w:pPr>
    <w:rPr>
      <w:sz w:val="20"/>
      <w:szCs w:val="20"/>
    </w:rPr>
  </w:style>
  <w:style w:type="character" w:styleId="Odwoanieprzypisudolnego">
    <w:name w:val="footnote reference"/>
    <w:rsid w:val="003251CD"/>
    <w:rPr>
      <w:vertAlign w:val="superscript"/>
    </w:rPr>
  </w:style>
  <w:style w:type="character" w:styleId="Hipercze">
    <w:name w:val="Hyperlink"/>
    <w:uiPriority w:val="99"/>
    <w:rsid w:val="003251CD"/>
    <w:rPr>
      <w:color w:val="0000FF"/>
      <w:u w:val="single"/>
    </w:rPr>
  </w:style>
  <w:style w:type="numbering" w:styleId="111111">
    <w:name w:val="Outline List 2"/>
    <w:aliases w:val="1.0 / 1.1 / 1.1.1"/>
    <w:basedOn w:val="Bezlisty"/>
    <w:rsid w:val="003251CD"/>
    <w:pPr>
      <w:numPr>
        <w:numId w:val="4"/>
      </w:numPr>
    </w:pPr>
  </w:style>
  <w:style w:type="paragraph" w:customStyle="1" w:styleId="Tekstpodstawowy21">
    <w:name w:val="Tekst podstawowy 21"/>
    <w:basedOn w:val="Normalny"/>
    <w:rsid w:val="00B134A1"/>
    <w:pPr>
      <w:overflowPunct w:val="0"/>
      <w:autoSpaceDE w:val="0"/>
      <w:autoSpaceDN w:val="0"/>
      <w:adjustRightInd w:val="0"/>
      <w:spacing w:line="360" w:lineRule="atLeast"/>
      <w:ind w:firstLine="708"/>
      <w:jc w:val="both"/>
    </w:pPr>
    <w:rPr>
      <w:rFonts w:ascii="Helvetica" w:hAnsi="Helvetica"/>
      <w:szCs w:val="20"/>
    </w:rPr>
  </w:style>
  <w:style w:type="paragraph" w:styleId="NormalnyWeb">
    <w:name w:val="Normal (Web)"/>
    <w:basedOn w:val="Normalny"/>
    <w:rsid w:val="00734E75"/>
    <w:pPr>
      <w:spacing w:before="100" w:beforeAutospacing="1" w:after="100" w:afterAutospacing="1"/>
    </w:pPr>
  </w:style>
  <w:style w:type="paragraph" w:customStyle="1" w:styleId="content1">
    <w:name w:val="content1"/>
    <w:basedOn w:val="Normalny"/>
    <w:rsid w:val="00671A4C"/>
    <w:pPr>
      <w:ind w:right="300"/>
    </w:pPr>
  </w:style>
  <w:style w:type="paragraph" w:customStyle="1" w:styleId="Default">
    <w:name w:val="Default"/>
    <w:rsid w:val="00DF6B35"/>
    <w:pPr>
      <w:autoSpaceDE w:val="0"/>
      <w:autoSpaceDN w:val="0"/>
      <w:adjustRightInd w:val="0"/>
    </w:pPr>
    <w:rPr>
      <w:color w:val="000000"/>
      <w:sz w:val="24"/>
      <w:szCs w:val="24"/>
    </w:rPr>
  </w:style>
  <w:style w:type="character" w:styleId="Pogrubienie">
    <w:name w:val="Strong"/>
    <w:qFormat/>
    <w:rsid w:val="00FA5030"/>
    <w:rPr>
      <w:b/>
      <w:bCs/>
    </w:rPr>
  </w:style>
  <w:style w:type="character" w:customStyle="1" w:styleId="txttext131">
    <w:name w:val="txt_text_131"/>
    <w:rsid w:val="00FA5030"/>
    <w:rPr>
      <w:rFonts w:ascii="Arial" w:hAnsi="Arial" w:cs="Arial" w:hint="default"/>
      <w:color w:val="000000"/>
      <w:sz w:val="20"/>
      <w:szCs w:val="20"/>
    </w:rPr>
  </w:style>
  <w:style w:type="character" w:customStyle="1" w:styleId="Nagwek1Znak">
    <w:name w:val="Nagłówek 1 Znak"/>
    <w:link w:val="Nagwek1"/>
    <w:uiPriority w:val="9"/>
    <w:rsid w:val="00F632C4"/>
    <w:rPr>
      <w:rFonts w:ascii="Arial" w:hAnsi="Arial" w:cs="Arial"/>
      <w:sz w:val="24"/>
    </w:rPr>
  </w:style>
  <w:style w:type="character" w:customStyle="1" w:styleId="Nagwek4Znak">
    <w:name w:val="Nagłówek 4 Znak"/>
    <w:link w:val="Nagwek4"/>
    <w:rsid w:val="00F632C4"/>
    <w:rPr>
      <w:rFonts w:ascii="Arial" w:hAnsi="Arial" w:cs="Arial"/>
      <w:b/>
      <w:bCs/>
      <w:sz w:val="28"/>
    </w:rPr>
  </w:style>
  <w:style w:type="character" w:customStyle="1" w:styleId="TekstpodstawowyZnak">
    <w:name w:val="Tekst podstawowy Znak"/>
    <w:link w:val="Tekstpodstawowy"/>
    <w:rsid w:val="00F632C4"/>
    <w:rPr>
      <w:rFonts w:ascii="Arial" w:hAnsi="Arial" w:cs="Arial"/>
      <w:sz w:val="24"/>
    </w:rPr>
  </w:style>
  <w:style w:type="character" w:customStyle="1" w:styleId="TekstpodstawowywcityZnak">
    <w:name w:val="Tekst podstawowy wcięty Znak"/>
    <w:link w:val="Tekstpodstawowywcity"/>
    <w:rsid w:val="00F632C4"/>
    <w:rPr>
      <w:rFonts w:ascii="Arial" w:hAnsi="Arial" w:cs="Arial"/>
      <w:sz w:val="24"/>
    </w:rPr>
  </w:style>
  <w:style w:type="character" w:customStyle="1" w:styleId="TytuZnak">
    <w:name w:val="Tytuł Znak"/>
    <w:link w:val="Tytu"/>
    <w:rsid w:val="00874CEB"/>
    <w:rPr>
      <w:b/>
      <w:bCs/>
      <w:sz w:val="24"/>
    </w:rPr>
  </w:style>
  <w:style w:type="paragraph" w:customStyle="1" w:styleId="Akapitzlist1">
    <w:name w:val="Akapit z listą1"/>
    <w:basedOn w:val="Normalny"/>
    <w:rsid w:val="004D1A2E"/>
    <w:pPr>
      <w:suppressAutoHyphens/>
      <w:ind w:left="708"/>
    </w:pPr>
    <w:rPr>
      <w:lang w:eastAsia="ar-SA"/>
    </w:rPr>
  </w:style>
  <w:style w:type="paragraph" w:styleId="Bezodstpw">
    <w:name w:val="No Spacing"/>
    <w:qFormat/>
    <w:rsid w:val="005958B5"/>
    <w:pPr>
      <w:suppressAutoHyphens/>
    </w:pPr>
    <w:rPr>
      <w:rFonts w:ascii="Calibri" w:eastAsia="Calibri" w:hAnsi="Calibri" w:cs="Calibri"/>
      <w:sz w:val="22"/>
      <w:szCs w:val="22"/>
      <w:lang w:eastAsia="ar-SA"/>
    </w:rPr>
  </w:style>
  <w:style w:type="paragraph" w:customStyle="1" w:styleId="Artyku">
    <w:name w:val="Artykuł"/>
    <w:rsid w:val="005958B5"/>
    <w:pPr>
      <w:widowControl w:val="0"/>
      <w:suppressAutoHyphens/>
      <w:snapToGrid w:val="0"/>
      <w:spacing w:before="56"/>
      <w:ind w:firstLine="340"/>
      <w:jc w:val="both"/>
    </w:pPr>
    <w:rPr>
      <w:rFonts w:ascii="Arial" w:eastAsia="Arial" w:hAnsi="Arial" w:cs="Arial"/>
      <w:color w:val="000000"/>
      <w:sz w:val="18"/>
      <w:lang w:eastAsia="ar-SA"/>
    </w:rPr>
  </w:style>
  <w:style w:type="paragraph" w:customStyle="1" w:styleId="Standard">
    <w:name w:val="Standard"/>
    <w:rsid w:val="005958B5"/>
    <w:pPr>
      <w:suppressAutoHyphens/>
      <w:textAlignment w:val="baseline"/>
    </w:pPr>
    <w:rPr>
      <w:kern w:val="1"/>
      <w:lang w:eastAsia="ar-SA"/>
    </w:rPr>
  </w:style>
  <w:style w:type="character" w:customStyle="1" w:styleId="WW8Num1z0">
    <w:name w:val="WW8Num1z0"/>
    <w:rsid w:val="00C75AF4"/>
    <w:rPr>
      <w:rFonts w:ascii="Symbol" w:hAnsi="Symbol" w:cs="Symbol"/>
    </w:rPr>
  </w:style>
  <w:style w:type="character" w:customStyle="1" w:styleId="WW8Num2z0">
    <w:name w:val="WW8Num2z0"/>
    <w:rsid w:val="00C75AF4"/>
    <w:rPr>
      <w:rFonts w:ascii="Symbol" w:hAnsi="Symbol" w:cs="Symbol"/>
    </w:rPr>
  </w:style>
  <w:style w:type="character" w:customStyle="1" w:styleId="WW8Num3z0">
    <w:name w:val="WW8Num3z0"/>
    <w:rsid w:val="00C75AF4"/>
    <w:rPr>
      <w:rFonts w:ascii="Symbol" w:hAnsi="Symbol" w:cs="Symbol"/>
    </w:rPr>
  </w:style>
  <w:style w:type="character" w:customStyle="1" w:styleId="WW8Num4z1">
    <w:name w:val="WW8Num4z1"/>
    <w:rsid w:val="00C75AF4"/>
    <w:rPr>
      <w:b/>
    </w:rPr>
  </w:style>
  <w:style w:type="character" w:customStyle="1" w:styleId="WW8Num5z1">
    <w:name w:val="WW8Num5z1"/>
    <w:rsid w:val="00C75AF4"/>
    <w:rPr>
      <w:b/>
    </w:rPr>
  </w:style>
  <w:style w:type="character" w:customStyle="1" w:styleId="WW8Num9z0">
    <w:name w:val="WW8Num9z0"/>
    <w:rsid w:val="00C75AF4"/>
    <w:rPr>
      <w:rFonts w:ascii="OpenSymbol" w:hAnsi="OpenSymbol" w:cs="OpenSymbol"/>
    </w:rPr>
  </w:style>
  <w:style w:type="character" w:customStyle="1" w:styleId="WW8Num12z0">
    <w:name w:val="WW8Num12z0"/>
    <w:rsid w:val="00C75AF4"/>
    <w:rPr>
      <w:rFonts w:ascii="Symbol" w:hAnsi="Symbol" w:cs="Symbol"/>
    </w:rPr>
  </w:style>
  <w:style w:type="character" w:customStyle="1" w:styleId="WW8Num14z0">
    <w:name w:val="WW8Num14z0"/>
    <w:rsid w:val="00C75AF4"/>
    <w:rPr>
      <w:rFonts w:ascii="Symbol" w:hAnsi="Symbol" w:cs="Symbol"/>
    </w:rPr>
  </w:style>
  <w:style w:type="character" w:customStyle="1" w:styleId="WW8Num16z0">
    <w:name w:val="WW8Num16z0"/>
    <w:rsid w:val="00C75AF4"/>
    <w:rPr>
      <w:rFonts w:ascii="Symbol" w:hAnsi="Symbol" w:cs="Times New Roman"/>
    </w:rPr>
  </w:style>
  <w:style w:type="character" w:customStyle="1" w:styleId="WW8Num17z0">
    <w:name w:val="WW8Num17z0"/>
    <w:rsid w:val="00C75AF4"/>
    <w:rPr>
      <w:rFonts w:ascii="Symbol" w:hAnsi="Symbol" w:cs="Symbol"/>
    </w:rPr>
  </w:style>
  <w:style w:type="character" w:customStyle="1" w:styleId="WW8Num19z0">
    <w:name w:val="WW8Num19z0"/>
    <w:rsid w:val="00C75AF4"/>
    <w:rPr>
      <w:u w:val="none"/>
    </w:rPr>
  </w:style>
  <w:style w:type="character" w:customStyle="1" w:styleId="WW8Num20z0">
    <w:name w:val="WW8Num20z0"/>
    <w:rsid w:val="00C75AF4"/>
    <w:rPr>
      <w:u w:val="none"/>
    </w:rPr>
  </w:style>
  <w:style w:type="character" w:customStyle="1" w:styleId="WW8Num21z0">
    <w:name w:val="WW8Num21z0"/>
    <w:rsid w:val="00C75AF4"/>
    <w:rPr>
      <w:rFonts w:ascii="Symbol" w:hAnsi="Symbol" w:cs="Symbol"/>
    </w:rPr>
  </w:style>
  <w:style w:type="character" w:customStyle="1" w:styleId="WW8Num23z1">
    <w:name w:val="WW8Num23z1"/>
    <w:rsid w:val="00C75AF4"/>
    <w:rPr>
      <w:rFonts w:ascii="Times New Roman" w:eastAsia="Times New Roman" w:hAnsi="Times New Roman" w:cs="Times New Roman"/>
      <w:b/>
      <w:sz w:val="24"/>
    </w:rPr>
  </w:style>
  <w:style w:type="character" w:customStyle="1" w:styleId="WW8Num25z0">
    <w:name w:val="WW8Num25z0"/>
    <w:rsid w:val="00C75AF4"/>
    <w:rPr>
      <w:rFonts w:ascii="Symbol" w:hAnsi="Symbol" w:cs="Symbol"/>
    </w:rPr>
  </w:style>
  <w:style w:type="character" w:customStyle="1" w:styleId="Domylnaczcionkaakapitu2">
    <w:name w:val="Domyślna czcionka akapitu2"/>
    <w:rsid w:val="00C75AF4"/>
  </w:style>
  <w:style w:type="character" w:customStyle="1" w:styleId="WW8Num4z0">
    <w:name w:val="WW8Num4z0"/>
    <w:rsid w:val="00C75AF4"/>
    <w:rPr>
      <w:rFonts w:ascii="Times New Roman" w:hAnsi="Times New Roman" w:cs="Times New Roman"/>
    </w:rPr>
  </w:style>
  <w:style w:type="character" w:customStyle="1" w:styleId="WW8Num4z3">
    <w:name w:val="WW8Num4z3"/>
    <w:rsid w:val="00C75AF4"/>
    <w:rPr>
      <w:rFonts w:ascii="Symbol" w:hAnsi="Symbol" w:cs="Symbol"/>
      <w:color w:val="auto"/>
    </w:rPr>
  </w:style>
  <w:style w:type="character" w:customStyle="1" w:styleId="WW8Num6z1">
    <w:name w:val="WW8Num6z1"/>
    <w:rsid w:val="00C75AF4"/>
    <w:rPr>
      <w:b w:val="0"/>
      <w:i w:val="0"/>
    </w:rPr>
  </w:style>
  <w:style w:type="character" w:customStyle="1" w:styleId="WW8Num8z1">
    <w:name w:val="WW8Num8z1"/>
    <w:rsid w:val="00C75AF4"/>
    <w:rPr>
      <w:rFonts w:ascii="Courier New" w:hAnsi="Courier New" w:cs="Courier New"/>
    </w:rPr>
  </w:style>
  <w:style w:type="character" w:customStyle="1" w:styleId="WW8Num8z2">
    <w:name w:val="WW8Num8z2"/>
    <w:rsid w:val="00C75AF4"/>
    <w:rPr>
      <w:rFonts w:ascii="Wingdings" w:hAnsi="Wingdings" w:cs="Wingdings"/>
    </w:rPr>
  </w:style>
  <w:style w:type="character" w:customStyle="1" w:styleId="WW8Num9z1">
    <w:name w:val="WW8Num9z1"/>
    <w:rsid w:val="00C75AF4"/>
    <w:rPr>
      <w:b/>
    </w:rPr>
  </w:style>
  <w:style w:type="character" w:customStyle="1" w:styleId="WW8Num11z0">
    <w:name w:val="WW8Num11z0"/>
    <w:rsid w:val="00C75AF4"/>
    <w:rPr>
      <w:rFonts w:ascii="Arial" w:hAnsi="Arial" w:cs="Arial"/>
      <w:b/>
      <w:i w:val="0"/>
      <w:color w:val="auto"/>
      <w:sz w:val="28"/>
      <w:u w:val="none"/>
    </w:rPr>
  </w:style>
  <w:style w:type="character" w:customStyle="1" w:styleId="WW8Num12z1">
    <w:name w:val="WW8Num12z1"/>
    <w:rsid w:val="00C75AF4"/>
    <w:rPr>
      <w:b/>
    </w:rPr>
  </w:style>
  <w:style w:type="character" w:customStyle="1" w:styleId="WW8Num13z0">
    <w:name w:val="WW8Num13z0"/>
    <w:rsid w:val="00C75AF4"/>
    <w:rPr>
      <w:u w:val="none"/>
    </w:rPr>
  </w:style>
  <w:style w:type="character" w:customStyle="1" w:styleId="WW8Num22z0">
    <w:name w:val="WW8Num22z0"/>
    <w:rsid w:val="00C75AF4"/>
    <w:rPr>
      <w:rFonts w:ascii="Symbol" w:hAnsi="Symbol" w:cs="Symbol"/>
    </w:rPr>
  </w:style>
  <w:style w:type="character" w:customStyle="1" w:styleId="WW8Num22z1">
    <w:name w:val="WW8Num22z1"/>
    <w:rsid w:val="00C75AF4"/>
    <w:rPr>
      <w:rFonts w:ascii="Courier New" w:hAnsi="Courier New" w:cs="Courier New"/>
    </w:rPr>
  </w:style>
  <w:style w:type="character" w:customStyle="1" w:styleId="WW8Num22z2">
    <w:name w:val="WW8Num22z2"/>
    <w:rsid w:val="00C75AF4"/>
    <w:rPr>
      <w:rFonts w:ascii="Wingdings" w:hAnsi="Wingdings" w:cs="Wingdings"/>
    </w:rPr>
  </w:style>
  <w:style w:type="character" w:customStyle="1" w:styleId="WW8Num26z0">
    <w:name w:val="WW8Num26z0"/>
    <w:rsid w:val="00C75AF4"/>
    <w:rPr>
      <w:rFonts w:ascii="Symbol" w:hAnsi="Symbol" w:cs="Symbol"/>
    </w:rPr>
  </w:style>
  <w:style w:type="character" w:customStyle="1" w:styleId="WW8Num29z1">
    <w:name w:val="WW8Num29z1"/>
    <w:rsid w:val="00C75AF4"/>
    <w:rPr>
      <w:rFonts w:ascii="Courier New" w:hAnsi="Courier New" w:cs="Courier New"/>
    </w:rPr>
  </w:style>
  <w:style w:type="character" w:customStyle="1" w:styleId="WW8Num29z2">
    <w:name w:val="WW8Num29z2"/>
    <w:rsid w:val="00C75AF4"/>
    <w:rPr>
      <w:rFonts w:ascii="Wingdings" w:hAnsi="Wingdings" w:cs="Wingdings"/>
    </w:rPr>
  </w:style>
  <w:style w:type="character" w:customStyle="1" w:styleId="WW8Num29z3">
    <w:name w:val="WW8Num29z3"/>
    <w:rsid w:val="00C75AF4"/>
    <w:rPr>
      <w:rFonts w:ascii="Symbol" w:hAnsi="Symbol" w:cs="Symbol"/>
    </w:rPr>
  </w:style>
  <w:style w:type="character" w:customStyle="1" w:styleId="WW8Num30z1">
    <w:name w:val="WW8Num30z1"/>
    <w:rsid w:val="00C75AF4"/>
    <w:rPr>
      <w:rFonts w:ascii="Courier New" w:hAnsi="Courier New" w:cs="Courier New"/>
    </w:rPr>
  </w:style>
  <w:style w:type="character" w:customStyle="1" w:styleId="WW8Num30z2">
    <w:name w:val="WW8Num30z2"/>
    <w:rsid w:val="00C75AF4"/>
    <w:rPr>
      <w:rFonts w:ascii="Wingdings" w:hAnsi="Wingdings" w:cs="Wingdings"/>
    </w:rPr>
  </w:style>
  <w:style w:type="character" w:customStyle="1" w:styleId="WW8Num32z0">
    <w:name w:val="WW8Num32z0"/>
    <w:rsid w:val="00C75AF4"/>
    <w:rPr>
      <w:rFonts w:ascii="Symbol" w:hAnsi="Symbol" w:cs="Symbol"/>
    </w:rPr>
  </w:style>
  <w:style w:type="character" w:customStyle="1" w:styleId="WW8Num32z1">
    <w:name w:val="WW8Num32z1"/>
    <w:rsid w:val="00C75AF4"/>
    <w:rPr>
      <w:rFonts w:ascii="Courier New" w:hAnsi="Courier New" w:cs="Courier New"/>
    </w:rPr>
  </w:style>
  <w:style w:type="character" w:customStyle="1" w:styleId="WW8Num32z2">
    <w:name w:val="WW8Num32z2"/>
    <w:rsid w:val="00C75AF4"/>
    <w:rPr>
      <w:rFonts w:ascii="Wingdings" w:hAnsi="Wingdings" w:cs="Wingdings"/>
    </w:rPr>
  </w:style>
  <w:style w:type="character" w:customStyle="1" w:styleId="WW8Num33z0">
    <w:name w:val="WW8Num33z0"/>
    <w:rsid w:val="00C75AF4"/>
    <w:rPr>
      <w:u w:val="none"/>
    </w:rPr>
  </w:style>
  <w:style w:type="character" w:customStyle="1" w:styleId="WW8Num34z0">
    <w:name w:val="WW8Num34z0"/>
    <w:rsid w:val="00C75AF4"/>
    <w:rPr>
      <w:rFonts w:ascii="Symbol" w:hAnsi="Symbol" w:cs="Symbol"/>
    </w:rPr>
  </w:style>
  <w:style w:type="character" w:customStyle="1" w:styleId="WW8Num34z1">
    <w:name w:val="WW8Num34z1"/>
    <w:rsid w:val="00C75AF4"/>
    <w:rPr>
      <w:rFonts w:ascii="Courier New" w:hAnsi="Courier New" w:cs="Courier New"/>
    </w:rPr>
  </w:style>
  <w:style w:type="character" w:customStyle="1" w:styleId="WW8Num34z2">
    <w:name w:val="WW8Num34z2"/>
    <w:rsid w:val="00C75AF4"/>
    <w:rPr>
      <w:rFonts w:ascii="Wingdings" w:hAnsi="Wingdings" w:cs="Wingdings"/>
    </w:rPr>
  </w:style>
  <w:style w:type="character" w:customStyle="1" w:styleId="WW8Num39z0">
    <w:name w:val="WW8Num39z0"/>
    <w:rsid w:val="00C75AF4"/>
    <w:rPr>
      <w:rFonts w:ascii="Symbol" w:hAnsi="Symbol" w:cs="Symbol"/>
    </w:rPr>
  </w:style>
  <w:style w:type="character" w:customStyle="1" w:styleId="WW8Num39z1">
    <w:name w:val="WW8Num39z1"/>
    <w:rsid w:val="00C75AF4"/>
    <w:rPr>
      <w:rFonts w:ascii="Courier New" w:hAnsi="Courier New" w:cs="Courier New"/>
    </w:rPr>
  </w:style>
  <w:style w:type="character" w:customStyle="1" w:styleId="WW8Num39z2">
    <w:name w:val="WW8Num39z2"/>
    <w:rsid w:val="00C75AF4"/>
    <w:rPr>
      <w:rFonts w:ascii="Wingdings" w:hAnsi="Wingdings" w:cs="Wingdings"/>
    </w:rPr>
  </w:style>
  <w:style w:type="character" w:customStyle="1" w:styleId="WW8Num40z0">
    <w:name w:val="WW8Num40z0"/>
    <w:rsid w:val="00C75AF4"/>
    <w:rPr>
      <w:rFonts w:ascii="Symbol" w:hAnsi="Symbol" w:cs="Symbol"/>
    </w:rPr>
  </w:style>
  <w:style w:type="character" w:customStyle="1" w:styleId="WW8NumSt37z0">
    <w:name w:val="WW8NumSt37z0"/>
    <w:rsid w:val="00C75AF4"/>
    <w:rPr>
      <w:rFonts w:ascii="Symbol" w:hAnsi="Symbol" w:cs="Symbol"/>
    </w:rPr>
  </w:style>
  <w:style w:type="character" w:customStyle="1" w:styleId="Domylnaczcionkaakapitu1">
    <w:name w:val="Domyślna czcionka akapitu1"/>
    <w:rsid w:val="00C75AF4"/>
  </w:style>
  <w:style w:type="character" w:customStyle="1" w:styleId="Znakiprzypiswkocowych">
    <w:name w:val="Znaki przypisów końcowych"/>
    <w:rsid w:val="00C75AF4"/>
    <w:rPr>
      <w:vertAlign w:val="superscript"/>
    </w:rPr>
  </w:style>
  <w:style w:type="character" w:customStyle="1" w:styleId="ZnakZnak50">
    <w:name w:val="Znak Znak5"/>
    <w:rsid w:val="00C75AF4"/>
    <w:rPr>
      <w:rFonts w:ascii="Arial" w:hAnsi="Arial" w:cs="Arial"/>
      <w:sz w:val="24"/>
      <w:lang w:val="pl-PL" w:eastAsia="ar-SA" w:bidi="ar-SA"/>
    </w:rPr>
  </w:style>
  <w:style w:type="character" w:customStyle="1" w:styleId="ZnakZnak40">
    <w:name w:val="Znak Znak4"/>
    <w:rsid w:val="00C75AF4"/>
    <w:rPr>
      <w:rFonts w:ascii="Arial" w:hAnsi="Arial" w:cs="Arial"/>
      <w:b/>
      <w:bCs/>
      <w:sz w:val="28"/>
      <w:lang w:val="pl-PL" w:eastAsia="ar-SA" w:bidi="ar-SA"/>
    </w:rPr>
  </w:style>
  <w:style w:type="character" w:customStyle="1" w:styleId="ZnakZnak30">
    <w:name w:val="Znak Znak3"/>
    <w:rsid w:val="00C75AF4"/>
    <w:rPr>
      <w:rFonts w:ascii="Arial" w:hAnsi="Arial" w:cs="Arial"/>
      <w:sz w:val="24"/>
      <w:u w:val="single"/>
      <w:lang w:val="pl-PL" w:eastAsia="ar-SA" w:bidi="ar-SA"/>
    </w:rPr>
  </w:style>
  <w:style w:type="character" w:customStyle="1" w:styleId="ZnakZnak20">
    <w:name w:val="Znak Znak2"/>
    <w:rsid w:val="00C75AF4"/>
    <w:rPr>
      <w:rFonts w:ascii="Arial" w:hAnsi="Arial" w:cs="Arial"/>
      <w:b/>
      <w:bCs/>
      <w:sz w:val="24"/>
      <w:lang w:val="pl-PL" w:eastAsia="ar-SA" w:bidi="ar-SA"/>
    </w:rPr>
  </w:style>
  <w:style w:type="character" w:customStyle="1" w:styleId="ZnakZnak10">
    <w:name w:val="Znak Znak1"/>
    <w:rsid w:val="00C75AF4"/>
    <w:rPr>
      <w:rFonts w:ascii="Arial" w:hAnsi="Arial" w:cs="Arial"/>
      <w:sz w:val="24"/>
      <w:lang w:val="pl-PL" w:eastAsia="ar-SA" w:bidi="ar-SA"/>
    </w:rPr>
  </w:style>
  <w:style w:type="character" w:customStyle="1" w:styleId="Odwoaniedokomentarza1">
    <w:name w:val="Odwołanie do komentarza1"/>
    <w:rsid w:val="00C75AF4"/>
    <w:rPr>
      <w:sz w:val="16"/>
    </w:rPr>
  </w:style>
  <w:style w:type="character" w:customStyle="1" w:styleId="Znakiprzypiswdolnych">
    <w:name w:val="Znaki przypisów dolnych"/>
    <w:rsid w:val="00C75AF4"/>
    <w:rPr>
      <w:vertAlign w:val="superscript"/>
    </w:rPr>
  </w:style>
  <w:style w:type="character" w:customStyle="1" w:styleId="apple-style-span">
    <w:name w:val="apple-style-span"/>
    <w:rsid w:val="00C75AF4"/>
  </w:style>
  <w:style w:type="character" w:customStyle="1" w:styleId="tlusty">
    <w:name w:val="tlusty"/>
    <w:rsid w:val="00C75AF4"/>
  </w:style>
  <w:style w:type="character" w:customStyle="1" w:styleId="apple-converted-space">
    <w:name w:val="apple-converted-space"/>
    <w:rsid w:val="00C75AF4"/>
  </w:style>
  <w:style w:type="paragraph" w:customStyle="1" w:styleId="Nagwek20">
    <w:name w:val="Nagłówek2"/>
    <w:basedOn w:val="Normalny"/>
    <w:next w:val="Tekstpodstawowy"/>
    <w:rsid w:val="00C75AF4"/>
    <w:pPr>
      <w:keepNext/>
      <w:suppressAutoHyphens/>
      <w:spacing w:before="240" w:after="120"/>
    </w:pPr>
    <w:rPr>
      <w:rFonts w:ascii="Arial" w:eastAsia="Microsoft YaHei" w:hAnsi="Arial" w:cs="Mangal"/>
      <w:sz w:val="28"/>
      <w:szCs w:val="28"/>
    </w:rPr>
  </w:style>
  <w:style w:type="paragraph" w:customStyle="1" w:styleId="Podpis2">
    <w:name w:val="Podpis2"/>
    <w:basedOn w:val="Normalny"/>
    <w:rsid w:val="00C75AF4"/>
    <w:pPr>
      <w:suppressLineNumbers/>
      <w:suppressAutoHyphens/>
      <w:spacing w:before="120" w:after="120"/>
    </w:pPr>
    <w:rPr>
      <w:rFonts w:cs="Mangal"/>
      <w:i/>
      <w:iCs/>
    </w:rPr>
  </w:style>
  <w:style w:type="paragraph" w:customStyle="1" w:styleId="Nagwek10">
    <w:name w:val="Nagłówek1"/>
    <w:basedOn w:val="Normalny"/>
    <w:next w:val="Tekstpodstawowy"/>
    <w:rsid w:val="00C75AF4"/>
    <w:pPr>
      <w:keepNext/>
      <w:suppressAutoHyphens/>
      <w:spacing w:before="240" w:after="120"/>
    </w:pPr>
    <w:rPr>
      <w:rFonts w:ascii="Arial" w:eastAsia="Microsoft YaHei" w:hAnsi="Arial" w:cs="Mangal"/>
      <w:sz w:val="28"/>
      <w:szCs w:val="28"/>
    </w:rPr>
  </w:style>
  <w:style w:type="paragraph" w:customStyle="1" w:styleId="Podpis1">
    <w:name w:val="Podpis1"/>
    <w:basedOn w:val="Normalny"/>
    <w:rsid w:val="00C75AF4"/>
    <w:pPr>
      <w:suppressLineNumbers/>
      <w:suppressAutoHyphens/>
      <w:spacing w:before="120" w:after="120"/>
    </w:pPr>
    <w:rPr>
      <w:rFonts w:cs="Mangal"/>
      <w:i/>
      <w:iCs/>
    </w:rPr>
  </w:style>
  <w:style w:type="paragraph" w:customStyle="1" w:styleId="Tekstpodstawowywcity21">
    <w:name w:val="Tekst podstawowy wcięty 21"/>
    <w:basedOn w:val="Normalny"/>
    <w:rsid w:val="00C75AF4"/>
    <w:pPr>
      <w:suppressAutoHyphens/>
      <w:ind w:left="709"/>
      <w:jc w:val="both"/>
    </w:pPr>
    <w:rPr>
      <w:rFonts w:ascii="Arial" w:hAnsi="Arial" w:cs="Arial"/>
      <w:szCs w:val="20"/>
    </w:rPr>
  </w:style>
  <w:style w:type="paragraph" w:customStyle="1" w:styleId="Tekstpodstawowywcity31">
    <w:name w:val="Tekst podstawowy wcięty 31"/>
    <w:basedOn w:val="Normalny"/>
    <w:rsid w:val="00C75AF4"/>
    <w:pPr>
      <w:suppressAutoHyphens/>
      <w:ind w:left="709"/>
    </w:pPr>
    <w:rPr>
      <w:rFonts w:ascii="Arial" w:hAnsi="Arial" w:cs="Arial"/>
      <w:szCs w:val="20"/>
    </w:rPr>
  </w:style>
  <w:style w:type="paragraph" w:customStyle="1" w:styleId="Tekstpodstawowy210">
    <w:name w:val="Tekst podstawowy 21"/>
    <w:basedOn w:val="Normalny"/>
    <w:rsid w:val="00C75AF4"/>
    <w:pPr>
      <w:suppressAutoHyphens/>
      <w:spacing w:line="360" w:lineRule="auto"/>
      <w:jc w:val="both"/>
    </w:pPr>
    <w:rPr>
      <w:rFonts w:ascii="Arial" w:hAnsi="Arial" w:cs="Arial"/>
      <w:szCs w:val="20"/>
    </w:rPr>
  </w:style>
  <w:style w:type="paragraph" w:customStyle="1" w:styleId="Tekstpodstawowy31">
    <w:name w:val="Tekst podstawowy 31"/>
    <w:basedOn w:val="Normalny"/>
    <w:rsid w:val="00C75AF4"/>
    <w:pPr>
      <w:suppressAutoHyphens/>
    </w:pPr>
    <w:rPr>
      <w:color w:val="808000"/>
    </w:rPr>
  </w:style>
  <w:style w:type="paragraph" w:customStyle="1" w:styleId="Lista21">
    <w:name w:val="Lista 21"/>
    <w:basedOn w:val="Normalny"/>
    <w:rsid w:val="00C75AF4"/>
    <w:pPr>
      <w:suppressAutoHyphens/>
      <w:ind w:left="566" w:hanging="283"/>
    </w:pPr>
  </w:style>
  <w:style w:type="paragraph" w:customStyle="1" w:styleId="Listapunktowana21">
    <w:name w:val="Lista punktowana 21"/>
    <w:basedOn w:val="Normalny"/>
    <w:rsid w:val="00C75AF4"/>
    <w:pPr>
      <w:tabs>
        <w:tab w:val="left" w:pos="1440"/>
      </w:tabs>
      <w:suppressAutoHyphens/>
      <w:ind w:left="1440" w:hanging="360"/>
    </w:pPr>
  </w:style>
  <w:style w:type="paragraph" w:customStyle="1" w:styleId="Listapunktowana31">
    <w:name w:val="Lista punktowana 31"/>
    <w:basedOn w:val="Normalny"/>
    <w:rsid w:val="00C75AF4"/>
    <w:pPr>
      <w:tabs>
        <w:tab w:val="num" w:pos="926"/>
      </w:tabs>
      <w:suppressAutoHyphens/>
      <w:ind w:left="926" w:hanging="360"/>
    </w:pPr>
  </w:style>
  <w:style w:type="paragraph" w:customStyle="1" w:styleId="Lista-kontynuacja21">
    <w:name w:val="Lista - kontynuacja 21"/>
    <w:basedOn w:val="Normalny"/>
    <w:rsid w:val="00C75AF4"/>
    <w:pPr>
      <w:suppressAutoHyphens/>
      <w:spacing w:after="120"/>
      <w:ind w:left="566"/>
    </w:pPr>
  </w:style>
  <w:style w:type="paragraph" w:customStyle="1" w:styleId="Lista-kontynuacja31">
    <w:name w:val="Lista - kontynuacja 31"/>
    <w:basedOn w:val="Normalny"/>
    <w:rsid w:val="00C75AF4"/>
    <w:pPr>
      <w:suppressAutoHyphens/>
      <w:spacing w:after="120"/>
      <w:ind w:left="849"/>
    </w:pPr>
  </w:style>
  <w:style w:type="paragraph" w:customStyle="1" w:styleId="Legenda1">
    <w:name w:val="Legenda1"/>
    <w:basedOn w:val="Normalny"/>
    <w:next w:val="Normalny"/>
    <w:rsid w:val="00C75AF4"/>
    <w:pPr>
      <w:suppressAutoHyphens/>
      <w:spacing w:before="120" w:after="120"/>
    </w:pPr>
    <w:rPr>
      <w:b/>
      <w:bCs/>
      <w:sz w:val="20"/>
      <w:szCs w:val="20"/>
    </w:rPr>
  </w:style>
  <w:style w:type="paragraph" w:customStyle="1" w:styleId="Tekstblokowy1">
    <w:name w:val="Tekst blokowy1"/>
    <w:basedOn w:val="Normalny"/>
    <w:rsid w:val="00C75AF4"/>
    <w:pPr>
      <w:tabs>
        <w:tab w:val="left" w:pos="9540"/>
      </w:tabs>
      <w:suppressAutoHyphens/>
      <w:spacing w:after="100" w:line="276" w:lineRule="auto"/>
      <w:ind w:left="900" w:right="98"/>
      <w:jc w:val="both"/>
    </w:pPr>
    <w:rPr>
      <w:rFonts w:ascii="Arial" w:hAnsi="Arial" w:cs="Arial"/>
    </w:rPr>
  </w:style>
  <w:style w:type="paragraph" w:customStyle="1" w:styleId="Lista31">
    <w:name w:val="Lista 31"/>
    <w:basedOn w:val="Normalny"/>
    <w:rsid w:val="00C75AF4"/>
    <w:pPr>
      <w:suppressAutoHyphens/>
      <w:ind w:left="849" w:hanging="283"/>
    </w:pPr>
  </w:style>
  <w:style w:type="paragraph" w:customStyle="1" w:styleId="Listapunktowana41">
    <w:name w:val="Lista punktowana 41"/>
    <w:basedOn w:val="Normalny"/>
    <w:rsid w:val="00C75AF4"/>
    <w:pPr>
      <w:tabs>
        <w:tab w:val="num" w:pos="1209"/>
      </w:tabs>
      <w:suppressAutoHyphens/>
      <w:ind w:left="1209" w:hanging="360"/>
    </w:pPr>
  </w:style>
  <w:style w:type="paragraph" w:customStyle="1" w:styleId="Tekstpodstawowyzwciciem21">
    <w:name w:val="Tekst podstawowy z wcięciem 21"/>
    <w:basedOn w:val="Tekstpodstawowywcity"/>
    <w:rsid w:val="00C75AF4"/>
    <w:pPr>
      <w:suppressAutoHyphens/>
      <w:spacing w:after="120"/>
      <w:ind w:left="283" w:firstLine="210"/>
      <w:jc w:val="left"/>
    </w:pPr>
    <w:rPr>
      <w:rFonts w:ascii="Times New Roman" w:hAnsi="Times New Roman"/>
      <w:szCs w:val="24"/>
    </w:rPr>
  </w:style>
  <w:style w:type="paragraph" w:customStyle="1" w:styleId="Lista-kontynuacja1">
    <w:name w:val="Lista - kontynuacja1"/>
    <w:basedOn w:val="Normalny"/>
    <w:rsid w:val="00C75AF4"/>
    <w:pPr>
      <w:suppressAutoHyphens/>
      <w:spacing w:after="120"/>
      <w:ind w:left="283"/>
    </w:pPr>
  </w:style>
  <w:style w:type="paragraph" w:customStyle="1" w:styleId="Wcicienormalne1">
    <w:name w:val="Wcięcie normalne1"/>
    <w:basedOn w:val="Normalny"/>
    <w:rsid w:val="00C75AF4"/>
    <w:pPr>
      <w:suppressAutoHyphens/>
      <w:ind w:left="708"/>
    </w:pPr>
  </w:style>
  <w:style w:type="paragraph" w:customStyle="1" w:styleId="Tekstpodstawowyzwciciem1">
    <w:name w:val="Tekst podstawowy z wcięciem1"/>
    <w:basedOn w:val="Tekstpodstawowy"/>
    <w:rsid w:val="00C75AF4"/>
    <w:pPr>
      <w:suppressAutoHyphens/>
      <w:spacing w:after="120"/>
      <w:ind w:firstLine="210"/>
    </w:pPr>
    <w:rPr>
      <w:rFonts w:ascii="Times New Roman" w:hAnsi="Times New Roman"/>
      <w:szCs w:val="24"/>
    </w:rPr>
  </w:style>
  <w:style w:type="paragraph" w:customStyle="1" w:styleId="Data1">
    <w:name w:val="Data1"/>
    <w:basedOn w:val="Normalny"/>
    <w:next w:val="Adresnakopercie"/>
    <w:rsid w:val="00C75AF4"/>
    <w:pPr>
      <w:suppressAutoHyphens/>
      <w:ind w:firstLine="709"/>
      <w:jc w:val="right"/>
    </w:pPr>
    <w:rPr>
      <w:szCs w:val="20"/>
    </w:rPr>
  </w:style>
  <w:style w:type="paragraph" w:customStyle="1" w:styleId="Listapunktowana1">
    <w:name w:val="Lista punktowana1"/>
    <w:basedOn w:val="Normalny"/>
    <w:rsid w:val="00C75AF4"/>
    <w:pPr>
      <w:tabs>
        <w:tab w:val="num" w:pos="0"/>
      </w:tabs>
      <w:suppressAutoHyphens/>
      <w:ind w:left="283" w:hanging="283"/>
      <w:jc w:val="both"/>
    </w:pPr>
    <w:rPr>
      <w:szCs w:val="20"/>
    </w:rPr>
  </w:style>
  <w:style w:type="paragraph" w:customStyle="1" w:styleId="Indeks61">
    <w:name w:val="Indeks 61"/>
    <w:basedOn w:val="Normalny"/>
    <w:next w:val="Normalny"/>
    <w:rsid w:val="00C75AF4"/>
    <w:pPr>
      <w:tabs>
        <w:tab w:val="right" w:leader="dot" w:pos="9071"/>
      </w:tabs>
      <w:suppressAutoHyphens/>
      <w:ind w:left="1440" w:hanging="240"/>
      <w:jc w:val="both"/>
    </w:pPr>
    <w:rPr>
      <w:szCs w:val="20"/>
    </w:rPr>
  </w:style>
  <w:style w:type="paragraph" w:customStyle="1" w:styleId="Listanumerowana1">
    <w:name w:val="Lista numerowana1"/>
    <w:basedOn w:val="Normalny"/>
    <w:rsid w:val="00C75AF4"/>
    <w:pPr>
      <w:tabs>
        <w:tab w:val="num" w:pos="283"/>
      </w:tabs>
      <w:suppressAutoHyphens/>
      <w:spacing w:before="240" w:after="60"/>
      <w:ind w:left="284" w:hanging="284"/>
    </w:pPr>
    <w:rPr>
      <w:sz w:val="28"/>
      <w:szCs w:val="20"/>
    </w:rPr>
  </w:style>
  <w:style w:type="paragraph" w:customStyle="1" w:styleId="Tekstkomentarza1">
    <w:name w:val="Tekst komentarza1"/>
    <w:basedOn w:val="Normalny"/>
    <w:rsid w:val="00C75AF4"/>
    <w:pPr>
      <w:suppressAutoHyphens/>
      <w:ind w:firstLine="709"/>
      <w:jc w:val="both"/>
    </w:pPr>
    <w:rPr>
      <w:sz w:val="20"/>
      <w:szCs w:val="20"/>
    </w:rPr>
  </w:style>
  <w:style w:type="paragraph" w:customStyle="1" w:styleId="Tekstpodstawowy22">
    <w:name w:val="Tekst podstawowy 22"/>
    <w:basedOn w:val="Normalny"/>
    <w:rsid w:val="00C75AF4"/>
    <w:pPr>
      <w:suppressAutoHyphens/>
      <w:overflowPunct w:val="0"/>
      <w:autoSpaceDE w:val="0"/>
      <w:spacing w:line="360" w:lineRule="atLeast"/>
      <w:ind w:firstLine="708"/>
      <w:jc w:val="both"/>
    </w:pPr>
    <w:rPr>
      <w:rFonts w:ascii="Helvetica" w:hAnsi="Helvetica" w:cs="Helvetica"/>
      <w:szCs w:val="20"/>
    </w:rPr>
  </w:style>
  <w:style w:type="paragraph" w:customStyle="1" w:styleId="Akapit">
    <w:name w:val="Akapit"/>
    <w:basedOn w:val="Tekstpodstawowywcity"/>
    <w:link w:val="AkapitZnak"/>
    <w:qFormat/>
    <w:rsid w:val="00C75AF4"/>
    <w:pPr>
      <w:suppressAutoHyphens/>
      <w:ind w:left="720" w:firstLine="360"/>
    </w:pPr>
    <w:rPr>
      <w:rFonts w:ascii="Times New Roman" w:hAnsi="Times New Roman"/>
      <w:spacing w:val="-2"/>
    </w:rPr>
  </w:style>
  <w:style w:type="paragraph" w:customStyle="1" w:styleId="Akapit2">
    <w:name w:val="Akapit 2"/>
    <w:basedOn w:val="Normalny"/>
    <w:link w:val="Akapit2Znak"/>
    <w:qFormat/>
    <w:rsid w:val="00C75AF4"/>
    <w:pPr>
      <w:tabs>
        <w:tab w:val="left" w:pos="1418"/>
      </w:tabs>
      <w:suppressAutoHyphens/>
      <w:ind w:left="1276"/>
      <w:jc w:val="both"/>
    </w:pPr>
  </w:style>
  <w:style w:type="character" w:customStyle="1" w:styleId="TekstpodstawowywcityZnak1">
    <w:name w:val="Tekst podstawowy wcięty Znak1"/>
    <w:rsid w:val="00C75AF4"/>
    <w:rPr>
      <w:rFonts w:ascii="Arial" w:hAnsi="Arial" w:cs="Arial"/>
      <w:sz w:val="24"/>
      <w:lang w:eastAsia="ar-SA"/>
    </w:rPr>
  </w:style>
  <w:style w:type="character" w:customStyle="1" w:styleId="AkapitZnak">
    <w:name w:val="Akapit Znak"/>
    <w:link w:val="Akapit"/>
    <w:rsid w:val="00C75AF4"/>
    <w:rPr>
      <w:spacing w:val="-2"/>
      <w:sz w:val="24"/>
    </w:rPr>
  </w:style>
  <w:style w:type="character" w:customStyle="1" w:styleId="Akapit2Znak">
    <w:name w:val="Akapit 2 Znak"/>
    <w:link w:val="Akapit2"/>
    <w:rsid w:val="00C75AF4"/>
    <w:rPr>
      <w:sz w:val="24"/>
      <w:szCs w:val="24"/>
    </w:rPr>
  </w:style>
  <w:style w:type="character" w:customStyle="1" w:styleId="TekstkomentarzaZnak">
    <w:name w:val="Tekst komentarza Znak"/>
    <w:uiPriority w:val="99"/>
    <w:semiHidden/>
    <w:rsid w:val="00C75AF4"/>
    <w:rPr>
      <w:lang w:eastAsia="ar-SA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unhideWhenUsed/>
    <w:rsid w:val="00C75AF4"/>
    <w:pPr>
      <w:suppressAutoHyphens/>
      <w:ind w:firstLine="0"/>
      <w:jc w:val="left"/>
    </w:pPr>
    <w:rPr>
      <w:b/>
      <w:bCs/>
    </w:rPr>
  </w:style>
  <w:style w:type="character" w:customStyle="1" w:styleId="TekstkomentarzaZnak1">
    <w:name w:val="Tekst komentarza Znak1"/>
    <w:basedOn w:val="Domylnaczcionkaakapitu"/>
    <w:link w:val="Tekstkomentarza"/>
    <w:uiPriority w:val="99"/>
    <w:semiHidden/>
    <w:rsid w:val="00C75AF4"/>
  </w:style>
  <w:style w:type="character" w:customStyle="1" w:styleId="TematkomentarzaZnak">
    <w:name w:val="Temat komentarza Znak"/>
    <w:link w:val="Tematkomentarza"/>
    <w:uiPriority w:val="99"/>
    <w:rsid w:val="00C75AF4"/>
    <w:rPr>
      <w:b/>
      <w:bCs/>
    </w:rPr>
  </w:style>
  <w:style w:type="paragraph" w:customStyle="1" w:styleId="ListanumerowanaPABLO1">
    <w:name w:val="Lista numerowana PABLO1"/>
    <w:basedOn w:val="Nagwek5"/>
    <w:link w:val="ListanumerowanaPABLO1Znak"/>
    <w:qFormat/>
    <w:rsid w:val="00C75AF4"/>
    <w:pPr>
      <w:numPr>
        <w:ilvl w:val="1"/>
        <w:numId w:val="5"/>
      </w:numPr>
      <w:tabs>
        <w:tab w:val="left" w:pos="851"/>
      </w:tabs>
      <w:suppressAutoHyphens/>
      <w:spacing w:before="100" w:after="0" w:line="276" w:lineRule="auto"/>
    </w:pPr>
    <w:rPr>
      <w:rFonts w:ascii="Times New Roman" w:hAnsi="Times New Roman"/>
      <w:szCs w:val="24"/>
    </w:rPr>
  </w:style>
  <w:style w:type="paragraph" w:customStyle="1" w:styleId="Stronatytuowa-wcicie">
    <w:name w:val="Strona tytułowa - wcięcie"/>
    <w:basedOn w:val="Normalny"/>
    <w:link w:val="Stronatytuowa-wcicieZnak"/>
    <w:qFormat/>
    <w:rsid w:val="00C75AF4"/>
    <w:pPr>
      <w:suppressAutoHyphens/>
      <w:autoSpaceDE w:val="0"/>
      <w:ind w:firstLine="426"/>
      <w:jc w:val="both"/>
    </w:pPr>
    <w:rPr>
      <w:b/>
    </w:rPr>
  </w:style>
  <w:style w:type="character" w:customStyle="1" w:styleId="Nagwek5Znak">
    <w:name w:val="Nagłówek 5 Znak"/>
    <w:link w:val="Nagwek5"/>
    <w:rsid w:val="00C75AF4"/>
    <w:rPr>
      <w:rFonts w:ascii="Arial" w:hAnsi="Arial" w:cs="Arial"/>
      <w:sz w:val="24"/>
      <w:u w:val="single"/>
    </w:rPr>
  </w:style>
  <w:style w:type="character" w:customStyle="1" w:styleId="ListanumerowanaPABLO1Znak">
    <w:name w:val="Lista numerowana PABLO1 Znak"/>
    <w:link w:val="ListanumerowanaPABLO1"/>
    <w:rsid w:val="00C75AF4"/>
    <w:rPr>
      <w:sz w:val="24"/>
      <w:szCs w:val="24"/>
      <w:u w:val="single"/>
    </w:rPr>
  </w:style>
  <w:style w:type="character" w:customStyle="1" w:styleId="Stronatytuowa-wcicieZnak">
    <w:name w:val="Strona tytułowa - wcięcie Znak"/>
    <w:link w:val="Stronatytuowa-wcicie"/>
    <w:rsid w:val="00C75AF4"/>
    <w:rPr>
      <w:b/>
      <w:sz w:val="24"/>
      <w:szCs w:val="24"/>
    </w:rPr>
  </w:style>
  <w:style w:type="character" w:customStyle="1" w:styleId="letter1">
    <w:name w:val="letter1"/>
    <w:rsid w:val="00E640BA"/>
    <w:rPr>
      <w:b/>
      <w:bCs/>
    </w:rPr>
  </w:style>
  <w:style w:type="character" w:customStyle="1" w:styleId="paragraphpunkt1">
    <w:name w:val="paragraphpunkt1"/>
    <w:rsid w:val="00CD2592"/>
    <w:rPr>
      <w:b/>
      <w:bCs/>
    </w:rPr>
  </w:style>
  <w:style w:type="character" w:customStyle="1" w:styleId="akapitustep1">
    <w:name w:val="akapitustep1"/>
    <w:basedOn w:val="Domylnaczcionkaakapitu"/>
    <w:rsid w:val="00CD2592"/>
  </w:style>
  <w:style w:type="character" w:customStyle="1" w:styleId="point1">
    <w:name w:val="point1"/>
    <w:rsid w:val="00D44BA7"/>
    <w:rPr>
      <w:b/>
      <w:bCs/>
    </w:rPr>
  </w:style>
  <w:style w:type="character" w:customStyle="1" w:styleId="NagwekZnak">
    <w:name w:val="Nagłówek Znak"/>
    <w:link w:val="Nagwek"/>
    <w:uiPriority w:val="99"/>
    <w:rsid w:val="00735F2F"/>
  </w:style>
  <w:style w:type="character" w:customStyle="1" w:styleId="StopkaZnak">
    <w:name w:val="Stopka Znak"/>
    <w:link w:val="Stopka"/>
    <w:uiPriority w:val="99"/>
    <w:rsid w:val="00735F2F"/>
  </w:style>
  <w:style w:type="paragraph" w:customStyle="1" w:styleId="chodyzewntrzne">
    <w:name w:val="chody zewnętrzne"/>
    <w:basedOn w:val="Tekstpodstawowywcity"/>
    <w:rsid w:val="007710FD"/>
    <w:pPr>
      <w:ind w:left="0"/>
      <w:jc w:val="left"/>
    </w:pPr>
    <w:rPr>
      <w:rFonts w:ascii="Times New Roman" w:hAnsi="Times New Roman"/>
    </w:rPr>
  </w:style>
  <w:style w:type="character" w:customStyle="1" w:styleId="Tekstpodstawowy2Znak">
    <w:name w:val="Tekst podstawowy 2 Znak"/>
    <w:link w:val="Tekstpodstawowy2"/>
    <w:rsid w:val="009F0E47"/>
    <w:rPr>
      <w:rFonts w:ascii="Arial" w:hAnsi="Arial" w:cs="Arial"/>
      <w:sz w:val="24"/>
    </w:rPr>
  </w:style>
  <w:style w:type="character" w:customStyle="1" w:styleId="Nagwek2Znak">
    <w:name w:val="Nagłówek 2 Znak"/>
    <w:link w:val="Nagwek2"/>
    <w:uiPriority w:val="9"/>
    <w:rsid w:val="00270006"/>
    <w:rPr>
      <w:rFonts w:ascii="Arial" w:hAnsi="Arial" w:cs="Arial"/>
      <w:b/>
      <w:bCs/>
      <w:sz w:val="24"/>
    </w:rPr>
  </w:style>
  <w:style w:type="character" w:customStyle="1" w:styleId="Nagwek3Znak">
    <w:name w:val="Nagłówek 3 Znak"/>
    <w:link w:val="Nagwek3"/>
    <w:rsid w:val="00270006"/>
    <w:rPr>
      <w:rFonts w:ascii="Arial" w:hAnsi="Arial" w:cs="Arial"/>
      <w:b/>
      <w:bCs/>
      <w:sz w:val="26"/>
      <w:szCs w:val="26"/>
    </w:rPr>
  </w:style>
  <w:style w:type="character" w:styleId="Tekstzastpczy">
    <w:name w:val="Placeholder Text"/>
    <w:uiPriority w:val="99"/>
    <w:semiHidden/>
    <w:rsid w:val="000E33C4"/>
    <w:rPr>
      <w:color w:val="808080"/>
    </w:rPr>
  </w:style>
  <w:style w:type="numbering" w:customStyle="1" w:styleId="Bezlisty1">
    <w:name w:val="Bez listy1"/>
    <w:next w:val="Bezlisty"/>
    <w:uiPriority w:val="99"/>
    <w:semiHidden/>
    <w:rsid w:val="0062259B"/>
  </w:style>
  <w:style w:type="character" w:customStyle="1" w:styleId="Nagwek6Znak">
    <w:name w:val="Nagłówek 6 Znak"/>
    <w:link w:val="Nagwek6"/>
    <w:rsid w:val="0062259B"/>
    <w:rPr>
      <w:rFonts w:ascii="Arial" w:hAnsi="Arial" w:cs="Arial"/>
      <w:b/>
      <w:bCs/>
      <w:sz w:val="24"/>
    </w:rPr>
  </w:style>
  <w:style w:type="character" w:customStyle="1" w:styleId="Nagwek8Znak">
    <w:name w:val="Nagłówek 8 Znak"/>
    <w:link w:val="Nagwek8"/>
    <w:rsid w:val="0062259B"/>
    <w:rPr>
      <w:rFonts w:ascii="Arial" w:hAnsi="Arial" w:cs="Arial"/>
      <w:sz w:val="24"/>
      <w:szCs w:val="24"/>
    </w:rPr>
  </w:style>
  <w:style w:type="paragraph" w:customStyle="1" w:styleId="WW-Nagwektabeli111">
    <w:name w:val="WW-Nagłówek tabeli111"/>
    <w:basedOn w:val="Normalny"/>
    <w:rsid w:val="0062259B"/>
    <w:pPr>
      <w:widowControl w:val="0"/>
      <w:suppressLineNumbers/>
      <w:suppressAutoHyphens/>
      <w:autoSpaceDE w:val="0"/>
      <w:spacing w:after="120"/>
      <w:jc w:val="center"/>
    </w:pPr>
    <w:rPr>
      <w:rFonts w:ascii="Arial" w:hAnsi="Arial"/>
      <w:b/>
      <w:bCs/>
      <w:iCs/>
      <w:color w:val="000000"/>
      <w:sz w:val="20"/>
    </w:rPr>
  </w:style>
  <w:style w:type="paragraph" w:styleId="Zwykytekst">
    <w:name w:val="Plain Text"/>
    <w:basedOn w:val="Normalny"/>
    <w:link w:val="ZwykytekstZnak"/>
    <w:uiPriority w:val="99"/>
    <w:unhideWhenUsed/>
    <w:rsid w:val="0062259B"/>
    <w:rPr>
      <w:rFonts w:ascii="Consolas" w:eastAsia="Calibri" w:hAnsi="Consolas"/>
      <w:sz w:val="21"/>
      <w:szCs w:val="21"/>
      <w:lang w:eastAsia="en-US"/>
    </w:rPr>
  </w:style>
  <w:style w:type="character" w:customStyle="1" w:styleId="ZwykytekstZnak">
    <w:name w:val="Zwykły tekst Znak"/>
    <w:link w:val="Zwykytekst"/>
    <w:uiPriority w:val="99"/>
    <w:rsid w:val="0062259B"/>
    <w:rPr>
      <w:rFonts w:ascii="Consolas" w:eastAsia="Calibri" w:hAnsi="Consolas"/>
      <w:sz w:val="21"/>
      <w:szCs w:val="21"/>
      <w:lang w:eastAsia="en-US"/>
    </w:rPr>
  </w:style>
  <w:style w:type="paragraph" w:customStyle="1" w:styleId="p0">
    <w:name w:val="p0"/>
    <w:basedOn w:val="Normalny"/>
    <w:rsid w:val="0062259B"/>
    <w:pPr>
      <w:spacing w:before="100" w:beforeAutospacing="1" w:after="100" w:afterAutospacing="1"/>
    </w:pPr>
  </w:style>
  <w:style w:type="character" w:customStyle="1" w:styleId="TekstprzypisudolnegoZnak">
    <w:name w:val="Tekst przypisu dolnego Znak"/>
    <w:link w:val="Tekstprzypisudolnego"/>
    <w:rsid w:val="0062259B"/>
  </w:style>
  <w:style w:type="character" w:styleId="UyteHipercze">
    <w:name w:val="FollowedHyperlink"/>
    <w:uiPriority w:val="99"/>
    <w:unhideWhenUsed/>
    <w:rsid w:val="0062259B"/>
    <w:rPr>
      <w:color w:val="800080"/>
      <w:u w:val="single"/>
    </w:rPr>
  </w:style>
  <w:style w:type="paragraph" w:customStyle="1" w:styleId="xl72">
    <w:name w:val="xl72"/>
    <w:basedOn w:val="Normalny"/>
    <w:rsid w:val="006225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</w:style>
  <w:style w:type="paragraph" w:customStyle="1" w:styleId="xl73">
    <w:name w:val="xl73"/>
    <w:basedOn w:val="Normalny"/>
    <w:rsid w:val="006225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</w:style>
  <w:style w:type="paragraph" w:customStyle="1" w:styleId="xl74">
    <w:name w:val="xl74"/>
    <w:basedOn w:val="Normalny"/>
    <w:rsid w:val="006225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/>
    </w:pPr>
    <w:rPr>
      <w:sz w:val="12"/>
      <w:szCs w:val="12"/>
    </w:rPr>
  </w:style>
  <w:style w:type="paragraph" w:customStyle="1" w:styleId="xl75">
    <w:name w:val="xl75"/>
    <w:basedOn w:val="Normalny"/>
    <w:rsid w:val="006225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/>
      <w:jc w:val="center"/>
    </w:pPr>
    <w:rPr>
      <w:b/>
      <w:bCs/>
      <w:sz w:val="12"/>
      <w:szCs w:val="12"/>
    </w:rPr>
  </w:style>
  <w:style w:type="paragraph" w:customStyle="1" w:styleId="xl76">
    <w:name w:val="xl76"/>
    <w:basedOn w:val="Normalny"/>
    <w:rsid w:val="006225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sz w:val="12"/>
      <w:szCs w:val="12"/>
    </w:rPr>
  </w:style>
  <w:style w:type="paragraph" w:customStyle="1" w:styleId="xl77">
    <w:name w:val="xl77"/>
    <w:basedOn w:val="Normalny"/>
    <w:rsid w:val="006225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12"/>
      <w:szCs w:val="12"/>
    </w:rPr>
  </w:style>
  <w:style w:type="paragraph" w:customStyle="1" w:styleId="xl78">
    <w:name w:val="xl78"/>
    <w:basedOn w:val="Normalny"/>
    <w:rsid w:val="006225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</w:pPr>
    <w:rPr>
      <w:sz w:val="12"/>
      <w:szCs w:val="12"/>
    </w:rPr>
  </w:style>
  <w:style w:type="paragraph" w:customStyle="1" w:styleId="xl79">
    <w:name w:val="xl79"/>
    <w:basedOn w:val="Normalny"/>
    <w:rsid w:val="006225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/>
      <w:jc w:val="center"/>
      <w:textAlignment w:val="center"/>
    </w:pPr>
    <w:rPr>
      <w:rFonts w:ascii="Arial" w:hAnsi="Arial" w:cs="Arial"/>
      <w:b/>
      <w:bCs/>
      <w:color w:val="000000"/>
      <w:sz w:val="12"/>
      <w:szCs w:val="12"/>
    </w:rPr>
  </w:style>
  <w:style w:type="paragraph" w:customStyle="1" w:styleId="xl80">
    <w:name w:val="xl80"/>
    <w:basedOn w:val="Normalny"/>
    <w:rsid w:val="006225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/>
      <w:textAlignment w:val="center"/>
    </w:pPr>
    <w:rPr>
      <w:rFonts w:ascii="Arial" w:hAnsi="Arial" w:cs="Arial"/>
      <w:color w:val="000000"/>
      <w:sz w:val="12"/>
      <w:szCs w:val="12"/>
    </w:rPr>
  </w:style>
  <w:style w:type="paragraph" w:customStyle="1" w:styleId="xl81">
    <w:name w:val="xl81"/>
    <w:basedOn w:val="Normalny"/>
    <w:rsid w:val="006225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Arial" w:hAnsi="Arial" w:cs="Arial"/>
      <w:color w:val="000000"/>
      <w:sz w:val="12"/>
      <w:szCs w:val="12"/>
    </w:rPr>
  </w:style>
  <w:style w:type="paragraph" w:customStyle="1" w:styleId="xl82">
    <w:name w:val="xl82"/>
    <w:basedOn w:val="Normalny"/>
    <w:rsid w:val="006225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16"/>
      <w:szCs w:val="16"/>
    </w:rPr>
  </w:style>
  <w:style w:type="paragraph" w:customStyle="1" w:styleId="xl83">
    <w:name w:val="xl83"/>
    <w:basedOn w:val="Normalny"/>
    <w:rsid w:val="006225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b/>
      <w:bCs/>
      <w:sz w:val="16"/>
      <w:szCs w:val="16"/>
    </w:rPr>
  </w:style>
  <w:style w:type="paragraph" w:customStyle="1" w:styleId="xl84">
    <w:name w:val="xl84"/>
    <w:basedOn w:val="Normalny"/>
    <w:rsid w:val="006225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b/>
      <w:bCs/>
      <w:sz w:val="16"/>
      <w:szCs w:val="16"/>
    </w:rPr>
  </w:style>
  <w:style w:type="paragraph" w:customStyle="1" w:styleId="xl85">
    <w:name w:val="xl85"/>
    <w:basedOn w:val="Normalny"/>
    <w:rsid w:val="006225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16"/>
      <w:szCs w:val="16"/>
    </w:rPr>
  </w:style>
  <w:style w:type="paragraph" w:customStyle="1" w:styleId="xl86">
    <w:name w:val="xl86"/>
    <w:basedOn w:val="Normalny"/>
    <w:rsid w:val="006225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/>
      <w:jc w:val="center"/>
    </w:pPr>
    <w:rPr>
      <w:sz w:val="12"/>
      <w:szCs w:val="12"/>
    </w:rPr>
  </w:style>
  <w:style w:type="paragraph" w:customStyle="1" w:styleId="xl87">
    <w:name w:val="xl87"/>
    <w:basedOn w:val="Normalny"/>
    <w:rsid w:val="006225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/>
      <w:jc w:val="center"/>
      <w:textAlignment w:val="center"/>
    </w:pPr>
    <w:rPr>
      <w:rFonts w:ascii="Arial" w:hAnsi="Arial" w:cs="Arial"/>
      <w:color w:val="000000"/>
      <w:sz w:val="12"/>
      <w:szCs w:val="12"/>
    </w:rPr>
  </w:style>
  <w:style w:type="paragraph" w:customStyle="1" w:styleId="xl88">
    <w:name w:val="xl88"/>
    <w:basedOn w:val="Normalny"/>
    <w:rsid w:val="006225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color w:val="000000"/>
      <w:sz w:val="12"/>
      <w:szCs w:val="12"/>
    </w:rPr>
  </w:style>
  <w:style w:type="paragraph" w:customStyle="1" w:styleId="xl89">
    <w:name w:val="xl89"/>
    <w:basedOn w:val="Normalny"/>
    <w:rsid w:val="0062259B"/>
    <w:pPr>
      <w:spacing w:before="100" w:beforeAutospacing="1" w:after="100" w:afterAutospacing="1"/>
      <w:jc w:val="center"/>
    </w:pPr>
  </w:style>
  <w:style w:type="paragraph" w:customStyle="1" w:styleId="xl90">
    <w:name w:val="xl90"/>
    <w:basedOn w:val="Normalny"/>
    <w:rsid w:val="006225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b/>
      <w:bCs/>
      <w:sz w:val="16"/>
      <w:szCs w:val="16"/>
    </w:rPr>
  </w:style>
  <w:style w:type="paragraph" w:customStyle="1" w:styleId="xl91">
    <w:name w:val="xl91"/>
    <w:basedOn w:val="Normalny"/>
    <w:rsid w:val="006225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b/>
      <w:bCs/>
      <w:sz w:val="16"/>
      <w:szCs w:val="16"/>
    </w:rPr>
  </w:style>
  <w:style w:type="paragraph" w:customStyle="1" w:styleId="xl92">
    <w:name w:val="xl92"/>
    <w:basedOn w:val="Normalny"/>
    <w:rsid w:val="006225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A5A5A5"/>
      <w:spacing w:before="100" w:beforeAutospacing="1" w:after="100" w:afterAutospacing="1"/>
      <w:jc w:val="center"/>
      <w:textAlignment w:val="center"/>
    </w:pPr>
    <w:rPr>
      <w:sz w:val="16"/>
      <w:szCs w:val="16"/>
    </w:rPr>
  </w:style>
  <w:style w:type="paragraph" w:customStyle="1" w:styleId="xl93">
    <w:name w:val="xl93"/>
    <w:basedOn w:val="Normalny"/>
    <w:rsid w:val="006225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A5A5A5"/>
      <w:spacing w:before="100" w:beforeAutospacing="1" w:after="100" w:afterAutospacing="1"/>
    </w:pPr>
    <w:rPr>
      <w:sz w:val="16"/>
      <w:szCs w:val="16"/>
    </w:rPr>
  </w:style>
  <w:style w:type="paragraph" w:customStyle="1" w:styleId="xl94">
    <w:name w:val="xl94"/>
    <w:basedOn w:val="Normalny"/>
    <w:rsid w:val="006225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A5A5A5"/>
      <w:spacing w:before="100" w:beforeAutospacing="1" w:after="100" w:afterAutospacing="1"/>
      <w:jc w:val="center"/>
      <w:textAlignment w:val="center"/>
    </w:pPr>
    <w:rPr>
      <w:b/>
      <w:bCs/>
      <w:sz w:val="16"/>
      <w:szCs w:val="16"/>
    </w:rPr>
  </w:style>
  <w:style w:type="paragraph" w:customStyle="1" w:styleId="xl95">
    <w:name w:val="xl95"/>
    <w:basedOn w:val="Normalny"/>
    <w:rsid w:val="0062259B"/>
    <w:pPr>
      <w:spacing w:before="100" w:beforeAutospacing="1" w:after="100" w:afterAutospacing="1"/>
    </w:pPr>
    <w:rPr>
      <w:sz w:val="16"/>
      <w:szCs w:val="16"/>
    </w:rPr>
  </w:style>
  <w:style w:type="paragraph" w:customStyle="1" w:styleId="xl96">
    <w:name w:val="xl96"/>
    <w:basedOn w:val="Normalny"/>
    <w:rsid w:val="006225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sz w:val="12"/>
      <w:szCs w:val="12"/>
    </w:rPr>
  </w:style>
  <w:style w:type="paragraph" w:customStyle="1" w:styleId="xl97">
    <w:name w:val="xl97"/>
    <w:basedOn w:val="Normalny"/>
    <w:rsid w:val="006225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808080"/>
      <w:spacing w:before="100" w:beforeAutospacing="1" w:after="100" w:afterAutospacing="1"/>
      <w:jc w:val="center"/>
      <w:textAlignment w:val="center"/>
    </w:pPr>
    <w:rPr>
      <w:rFonts w:ascii="Arial" w:hAnsi="Arial" w:cs="Arial"/>
      <w:b/>
      <w:bCs/>
      <w:color w:val="FFFFFF"/>
      <w:sz w:val="20"/>
      <w:szCs w:val="20"/>
    </w:rPr>
  </w:style>
  <w:style w:type="paragraph" w:customStyle="1" w:styleId="xl98">
    <w:name w:val="xl98"/>
    <w:basedOn w:val="Normalny"/>
    <w:rsid w:val="006225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b/>
      <w:bCs/>
      <w:sz w:val="28"/>
      <w:szCs w:val="28"/>
    </w:rPr>
  </w:style>
  <w:style w:type="paragraph" w:customStyle="1" w:styleId="xl99">
    <w:name w:val="xl99"/>
    <w:basedOn w:val="Normalny"/>
    <w:rsid w:val="006225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32"/>
      <w:szCs w:val="32"/>
    </w:rPr>
  </w:style>
  <w:style w:type="paragraph" w:customStyle="1" w:styleId="xl100">
    <w:name w:val="xl100"/>
    <w:basedOn w:val="Normalny"/>
    <w:rsid w:val="006225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A5A5A5"/>
      <w:spacing w:before="100" w:beforeAutospacing="1" w:after="100" w:afterAutospacing="1"/>
      <w:jc w:val="center"/>
      <w:textAlignment w:val="center"/>
    </w:pPr>
    <w:rPr>
      <w:rFonts w:ascii="Arial" w:hAnsi="Arial" w:cs="Arial"/>
      <w:b/>
      <w:bCs/>
      <w:color w:val="000000"/>
      <w:sz w:val="16"/>
      <w:szCs w:val="16"/>
    </w:rPr>
  </w:style>
  <w:style w:type="paragraph" w:customStyle="1" w:styleId="xl101">
    <w:name w:val="xl101"/>
    <w:basedOn w:val="Normalny"/>
    <w:rsid w:val="006225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Arial" w:hAnsi="Arial" w:cs="Arial"/>
      <w:color w:val="000000"/>
      <w:sz w:val="12"/>
      <w:szCs w:val="12"/>
    </w:rPr>
  </w:style>
  <w:style w:type="paragraph" w:customStyle="1" w:styleId="xl102">
    <w:name w:val="xl102"/>
    <w:basedOn w:val="Normalny"/>
    <w:rsid w:val="006225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Arial" w:hAnsi="Arial" w:cs="Arial"/>
      <w:sz w:val="12"/>
      <w:szCs w:val="12"/>
    </w:rPr>
  </w:style>
  <w:style w:type="paragraph" w:customStyle="1" w:styleId="xl103">
    <w:name w:val="xl103"/>
    <w:basedOn w:val="Normalny"/>
    <w:rsid w:val="006225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sz w:val="12"/>
      <w:szCs w:val="12"/>
    </w:rPr>
  </w:style>
  <w:style w:type="paragraph" w:customStyle="1" w:styleId="xl104">
    <w:name w:val="xl104"/>
    <w:basedOn w:val="Normalny"/>
    <w:rsid w:val="006225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b/>
      <w:bCs/>
    </w:rPr>
  </w:style>
  <w:style w:type="paragraph" w:customStyle="1" w:styleId="xl105">
    <w:name w:val="xl105"/>
    <w:basedOn w:val="Normalny"/>
    <w:rsid w:val="006225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</w:style>
  <w:style w:type="table" w:customStyle="1" w:styleId="Tabela-Siatka2">
    <w:name w:val="Tabela - Siatka2"/>
    <w:basedOn w:val="Standardowy"/>
    <w:next w:val="Tabela-Siatka"/>
    <w:uiPriority w:val="59"/>
    <w:rsid w:val="003A5FFD"/>
    <w:pPr>
      <w:ind w:left="113" w:right="113"/>
    </w:pPr>
    <w:rPr>
      <w:rFonts w:ascii="Arial" w:eastAsia="Calibri" w:hAnsi="Arial"/>
      <w:sz w:val="24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P">
    <w:name w:val="P"/>
    <w:basedOn w:val="Normalny"/>
    <w:rsid w:val="005F553A"/>
    <w:pPr>
      <w:widowControl w:val="0"/>
      <w:autoSpaceDE w:val="0"/>
      <w:autoSpaceDN w:val="0"/>
      <w:adjustRightInd w:val="0"/>
      <w:spacing w:before="60" w:after="60"/>
    </w:pPr>
    <w:rPr>
      <w:rFonts w:ascii="Tahoma" w:hAnsi="Tahoma" w:cs="Tahoma"/>
      <w:sz w:val="16"/>
      <w:szCs w:val="16"/>
      <w:lang w:val="en-AU"/>
    </w:rPr>
  </w:style>
  <w:style w:type="paragraph" w:customStyle="1" w:styleId="H2">
    <w:name w:val="H2"/>
    <w:basedOn w:val="P"/>
    <w:next w:val="P"/>
    <w:uiPriority w:val="99"/>
    <w:rsid w:val="005F553A"/>
    <w:pPr>
      <w:spacing w:before="100"/>
    </w:pPr>
    <w:rPr>
      <w:sz w:val="24"/>
      <w:szCs w:val="24"/>
    </w:rPr>
  </w:style>
  <w:style w:type="paragraph" w:customStyle="1" w:styleId="H4">
    <w:name w:val="H4"/>
    <w:basedOn w:val="P"/>
    <w:next w:val="P"/>
    <w:uiPriority w:val="99"/>
    <w:rsid w:val="005F553A"/>
    <w:pPr>
      <w:spacing w:before="100"/>
    </w:pPr>
    <w:rPr>
      <w:sz w:val="18"/>
      <w:szCs w:val="18"/>
      <w:u w:val="single"/>
    </w:rPr>
  </w:style>
  <w:style w:type="paragraph" w:customStyle="1" w:styleId="SoldisHeading1">
    <w:name w:val="Soldis Heading 1"/>
    <w:basedOn w:val="Normalny"/>
    <w:next w:val="Normalny"/>
    <w:uiPriority w:val="99"/>
    <w:rsid w:val="0076769C"/>
    <w:pPr>
      <w:widowControl w:val="0"/>
      <w:autoSpaceDE w:val="0"/>
      <w:autoSpaceDN w:val="0"/>
      <w:adjustRightInd w:val="0"/>
      <w:spacing w:before="100" w:after="100"/>
      <w:jc w:val="center"/>
    </w:pPr>
    <w:rPr>
      <w:rFonts w:ascii="Arial" w:hAnsi="Arial" w:cs="Arial"/>
      <w:b/>
      <w:bCs/>
      <w:color w:val="000000"/>
      <w:sz w:val="26"/>
      <w:szCs w:val="26"/>
    </w:rPr>
  </w:style>
  <w:style w:type="paragraph" w:customStyle="1" w:styleId="SoldisText">
    <w:name w:val="Soldis Text"/>
    <w:basedOn w:val="Normalny"/>
    <w:next w:val="Normalny"/>
    <w:uiPriority w:val="99"/>
    <w:rsid w:val="0076769C"/>
    <w:pPr>
      <w:widowControl w:val="0"/>
      <w:autoSpaceDE w:val="0"/>
      <w:autoSpaceDN w:val="0"/>
      <w:adjustRightInd w:val="0"/>
      <w:spacing w:before="60" w:after="60"/>
    </w:pPr>
    <w:rPr>
      <w:rFonts w:ascii="Arial" w:hAnsi="Arial" w:cs="Arial"/>
      <w:color w:val="000000"/>
      <w:sz w:val="20"/>
      <w:szCs w:val="20"/>
    </w:rPr>
  </w:style>
  <w:style w:type="paragraph" w:customStyle="1" w:styleId="SoldisTableText">
    <w:name w:val="Soldis Table Text"/>
    <w:basedOn w:val="Normalny"/>
    <w:next w:val="Normalny"/>
    <w:uiPriority w:val="99"/>
    <w:rsid w:val="0076769C"/>
    <w:pPr>
      <w:widowControl w:val="0"/>
      <w:autoSpaceDE w:val="0"/>
      <w:autoSpaceDN w:val="0"/>
      <w:adjustRightInd w:val="0"/>
      <w:spacing w:before="30" w:after="30"/>
      <w:jc w:val="center"/>
    </w:pPr>
    <w:rPr>
      <w:rFonts w:ascii="Arial" w:hAnsi="Arial" w:cs="Arial"/>
      <w:color w:val="000000"/>
      <w:sz w:val="20"/>
      <w:szCs w:val="20"/>
    </w:rPr>
  </w:style>
  <w:style w:type="paragraph" w:customStyle="1" w:styleId="SoldisTableHeadings">
    <w:name w:val="Soldis Table Headings"/>
    <w:basedOn w:val="Normalny"/>
    <w:next w:val="Normalny"/>
    <w:uiPriority w:val="99"/>
    <w:rsid w:val="0076769C"/>
    <w:pPr>
      <w:widowControl w:val="0"/>
      <w:autoSpaceDE w:val="0"/>
      <w:autoSpaceDN w:val="0"/>
      <w:adjustRightInd w:val="0"/>
      <w:jc w:val="center"/>
    </w:pPr>
    <w:rPr>
      <w:rFonts w:ascii="Arial" w:hAnsi="Arial" w:cs="Arial"/>
      <w:b/>
      <w:bCs/>
      <w:color w:val="000000"/>
      <w:sz w:val="20"/>
      <w:szCs w:val="20"/>
    </w:rPr>
  </w:style>
  <w:style w:type="paragraph" w:customStyle="1" w:styleId="SoldisHeading2">
    <w:name w:val="Soldis Heading 2"/>
    <w:basedOn w:val="Normalny"/>
    <w:next w:val="Normalny"/>
    <w:uiPriority w:val="99"/>
    <w:rsid w:val="00670DEC"/>
    <w:pPr>
      <w:widowControl w:val="0"/>
      <w:autoSpaceDE w:val="0"/>
      <w:autoSpaceDN w:val="0"/>
      <w:adjustRightInd w:val="0"/>
      <w:spacing w:before="250" w:after="100"/>
    </w:pPr>
    <w:rPr>
      <w:rFonts w:ascii="Arial" w:hAnsi="Arial" w:cs="Arial"/>
      <w:b/>
      <w:bCs/>
      <w:color w:val="000000"/>
      <w:sz w:val="26"/>
      <w:szCs w:val="2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6338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394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745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496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565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266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573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7489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5832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0298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9657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4127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2280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917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7545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207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13477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20904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7569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67820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28271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2802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26683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0922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8816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7059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856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45192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5649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0961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8372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4455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7172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89813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4402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32589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25200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6017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5849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269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5902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3849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99126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85039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23179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14689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00101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328345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348795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923714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95775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74098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75552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28343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4468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70392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6025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07518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36283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6603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4987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8073136">
                  <w:marLeft w:val="0"/>
                  <w:marRight w:val="4194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15202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2836436">
                          <w:marLeft w:val="3076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97092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991806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94051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8491413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84449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2432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3526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4880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4617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4955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3247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5827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0991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8000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8528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14038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54742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5012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8332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1368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335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820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73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70060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224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2720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85713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6265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88827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8006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0284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21172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8272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0858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30713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2088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3610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9043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214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6634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48219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28105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03247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89343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71525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707045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0767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120029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649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4476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56283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3711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463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2064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54376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5691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PC\Desktop\PB%20-%20OPIS%20TECHNICZNY.dot" TargetMode="Externa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B284EAEF-6107-4583-89AB-0EEA4DC4C50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PB - OPIS TECHNICZNY</Template>
  <TotalTime>110</TotalTime>
  <Pages>1</Pages>
  <Words>105</Words>
  <Characters>631</Characters>
  <Application>Microsoft Office Word</Application>
  <DocSecurity>0</DocSecurity>
  <Lines>5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SPIS ZAWARTOŚCI PROJEKTU:</vt:lpstr>
    </vt:vector>
  </TitlesOfParts>
  <Company>AIGMA</Company>
  <LinksUpToDate>false</LinksUpToDate>
  <CharactersWithSpaces>735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SPIS ZAWARTOŚCI PROJEKTU:</dc:title>
  <dc:subject/>
  <dc:creator>PC</dc:creator>
  <cp:keywords/>
  <cp:lastModifiedBy>GRZEGORZ MICHALSKI</cp:lastModifiedBy>
  <cp:revision>33</cp:revision>
  <cp:lastPrinted>2021-09-08T12:11:00Z</cp:lastPrinted>
  <dcterms:created xsi:type="dcterms:W3CDTF">2021-08-27T06:32:00Z</dcterms:created>
  <dcterms:modified xsi:type="dcterms:W3CDTF">2023-09-28T12:49:00Z</dcterms:modified>
</cp:coreProperties>
</file>