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9594D" w14:textId="77777777" w:rsidR="006F3E23" w:rsidRDefault="006F3E23" w:rsidP="006F3E23">
      <w:pPr>
        <w:pStyle w:val="autoropracowania"/>
        <w:tabs>
          <w:tab w:val="center" w:pos="8222"/>
        </w:tabs>
        <w:spacing w:before="0" w:after="0" w:line="276" w:lineRule="auto"/>
        <w:ind w:left="0"/>
        <w:jc w:val="center"/>
        <w:rPr>
          <w:rFonts w:ascii="Century Gothic" w:eastAsia="Lucida Sans Unicode" w:hAnsi="Century Gothic" w:cs="Tahoma"/>
          <w:color w:val="FF0000"/>
        </w:rPr>
      </w:pPr>
    </w:p>
    <w:p w14:paraId="2889594E" w14:textId="77777777" w:rsidR="00394779" w:rsidRDefault="00394779" w:rsidP="00394779">
      <w:pPr>
        <w:pStyle w:val="Wcicienormalne"/>
        <w:rPr>
          <w:rFonts w:eastAsia="Lucida Sans Unicode"/>
        </w:rPr>
      </w:pPr>
    </w:p>
    <w:p w14:paraId="2889594F" w14:textId="77777777" w:rsidR="00394779" w:rsidRDefault="00394779" w:rsidP="00394779">
      <w:pPr>
        <w:pStyle w:val="Wcicienormalne"/>
        <w:rPr>
          <w:rFonts w:eastAsia="Lucida Sans Unicode"/>
        </w:rPr>
      </w:pPr>
    </w:p>
    <w:p w14:paraId="28895950" w14:textId="77777777" w:rsidR="00394779" w:rsidRDefault="00394779" w:rsidP="00394779">
      <w:pPr>
        <w:pStyle w:val="Wcicienormalne"/>
        <w:rPr>
          <w:rFonts w:eastAsia="Lucida Sans Unicode"/>
        </w:rPr>
      </w:pPr>
    </w:p>
    <w:p w14:paraId="28895951" w14:textId="77777777" w:rsidR="00394779" w:rsidRPr="00394779" w:rsidRDefault="00394779" w:rsidP="00394779">
      <w:pPr>
        <w:pStyle w:val="Wcicienormalne"/>
        <w:rPr>
          <w:rFonts w:eastAsia="Lucida Sans Unicode"/>
        </w:rPr>
      </w:pPr>
    </w:p>
    <w:p w14:paraId="28895952" w14:textId="77777777" w:rsidR="000C5A35" w:rsidRPr="00290D45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FF0000"/>
          <w:szCs w:val="34"/>
        </w:rPr>
      </w:pPr>
    </w:p>
    <w:p w14:paraId="28895953" w14:textId="77777777" w:rsidR="003E594F" w:rsidRPr="00290D45" w:rsidRDefault="003E594F" w:rsidP="003E594F">
      <w:pPr>
        <w:jc w:val="center"/>
        <w:rPr>
          <w:color w:val="FF0000"/>
        </w:rPr>
      </w:pPr>
    </w:p>
    <w:p w14:paraId="28895954" w14:textId="77777777" w:rsidR="003E594F" w:rsidRPr="00290D45" w:rsidRDefault="003E594F" w:rsidP="003E594F">
      <w:pPr>
        <w:jc w:val="center"/>
        <w:rPr>
          <w:color w:val="FF0000"/>
        </w:rPr>
      </w:pPr>
    </w:p>
    <w:p w14:paraId="28895955" w14:textId="77777777" w:rsidR="003E594F" w:rsidRPr="00290D45" w:rsidRDefault="003E594F" w:rsidP="003E594F">
      <w:pPr>
        <w:jc w:val="center"/>
        <w:rPr>
          <w:color w:val="FF0000"/>
        </w:rPr>
      </w:pPr>
    </w:p>
    <w:p w14:paraId="28895956" w14:textId="77777777" w:rsidR="003E594F" w:rsidRPr="00290D45" w:rsidRDefault="003E594F" w:rsidP="003E594F">
      <w:pPr>
        <w:jc w:val="center"/>
        <w:rPr>
          <w:color w:val="FF0000"/>
        </w:rPr>
      </w:pPr>
    </w:p>
    <w:p w14:paraId="28895957" w14:textId="77777777" w:rsidR="003E594F" w:rsidRPr="00290D45" w:rsidRDefault="003E594F" w:rsidP="003E594F">
      <w:pPr>
        <w:jc w:val="center"/>
        <w:rPr>
          <w:color w:val="FF0000"/>
        </w:rPr>
      </w:pPr>
    </w:p>
    <w:p w14:paraId="28895958" w14:textId="77777777" w:rsidR="000C5A35" w:rsidRPr="00F51FD4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28"/>
          <w:szCs w:val="36"/>
        </w:rPr>
      </w:pPr>
    </w:p>
    <w:p w14:paraId="28895959" w14:textId="77777777" w:rsidR="000C5A35" w:rsidRPr="00F51FD4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40"/>
          <w:szCs w:val="40"/>
        </w:rPr>
      </w:pPr>
      <w:r w:rsidRPr="00F51FD4">
        <w:rPr>
          <w:rFonts w:ascii="Century Gothic" w:hAnsi="Century Gothic" w:cs="Times New Roman"/>
          <w:color w:val="00B0F0"/>
          <w:sz w:val="40"/>
          <w:szCs w:val="40"/>
        </w:rPr>
        <w:t>INFORMACJA DOTYCZĄCA</w:t>
      </w:r>
    </w:p>
    <w:p w14:paraId="2889595A" w14:textId="77777777" w:rsidR="000C5A35" w:rsidRPr="00F51FD4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40"/>
          <w:szCs w:val="40"/>
        </w:rPr>
      </w:pPr>
      <w:r w:rsidRPr="00F51FD4">
        <w:rPr>
          <w:rFonts w:ascii="Century Gothic" w:hAnsi="Century Gothic" w:cs="Times New Roman"/>
          <w:color w:val="00B0F0"/>
          <w:sz w:val="40"/>
          <w:szCs w:val="40"/>
        </w:rPr>
        <w:t>BEZPIECZEŃSTWA I OCHRONY ZDROWIA</w:t>
      </w:r>
    </w:p>
    <w:p w14:paraId="2889595B" w14:textId="77777777" w:rsidR="000C5A35" w:rsidRPr="009977E0" w:rsidRDefault="000C5A35" w:rsidP="000179E0">
      <w:pPr>
        <w:spacing w:line="276" w:lineRule="auto"/>
        <w:rPr>
          <w:rFonts w:ascii="Century Gothic" w:hAnsi="Century Gothic"/>
        </w:rPr>
      </w:pPr>
    </w:p>
    <w:p w14:paraId="2889595C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14:paraId="2889595D" w14:textId="77777777" w:rsidR="003E594F" w:rsidRPr="009977E0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14:paraId="2889595E" w14:textId="77777777" w:rsidR="003E594F" w:rsidRPr="009977E0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14:paraId="2889595F" w14:textId="77777777" w:rsidR="003E594F" w:rsidRPr="009977E0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14:paraId="28895960" w14:textId="77777777" w:rsidR="003E594F" w:rsidRPr="009977E0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14:paraId="28895961" w14:textId="77777777" w:rsidR="003E594F" w:rsidRPr="009977E0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14:paraId="28895962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14:paraId="28895963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14:paraId="28895964" w14:textId="77777777" w:rsidR="000C5A35" w:rsidRPr="009977E0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  <w:r w:rsidRPr="009977E0">
        <w:rPr>
          <w:rFonts w:ascii="Century Gothic" w:hAnsi="Century Gothic" w:cs="Times New Roman"/>
        </w:rPr>
        <w:t>SPIS ZAWARTOŚCI:</w:t>
      </w:r>
    </w:p>
    <w:p w14:paraId="28895965" w14:textId="77777777" w:rsidR="000C5A35" w:rsidRPr="009977E0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</w:p>
    <w:p w14:paraId="28895966" w14:textId="77777777" w:rsidR="000C5A35" w:rsidRPr="009977E0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</w:rPr>
      </w:pPr>
      <w:r w:rsidRPr="009977E0">
        <w:rPr>
          <w:rFonts w:ascii="Century Gothic" w:hAnsi="Century Gothic"/>
          <w:bCs w:val="0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290D45" w:rsidRPr="009977E0" w14:paraId="28895969" w14:textId="77777777" w:rsidTr="008F71EC">
        <w:tc>
          <w:tcPr>
            <w:tcW w:w="1260" w:type="dxa"/>
          </w:tcPr>
          <w:p w14:paraId="28895967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14:paraId="28895968" w14:textId="77777777" w:rsidR="000C5A35" w:rsidRPr="009977E0" w:rsidRDefault="000C5A35" w:rsidP="008F71EC">
            <w:pPr>
              <w:jc w:val="both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</w:rPr>
              <w:t>Zakres robót dla całego zamierzenia budowlanego oraz kolejność realizacji poszczególnych robót</w:t>
            </w:r>
          </w:p>
        </w:tc>
      </w:tr>
      <w:tr w:rsidR="00290D45" w:rsidRPr="009977E0" w14:paraId="2889596C" w14:textId="77777777" w:rsidTr="008F71EC">
        <w:tc>
          <w:tcPr>
            <w:tcW w:w="1260" w:type="dxa"/>
          </w:tcPr>
          <w:p w14:paraId="2889596A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2.0</w:t>
            </w:r>
          </w:p>
        </w:tc>
        <w:tc>
          <w:tcPr>
            <w:tcW w:w="7712" w:type="dxa"/>
          </w:tcPr>
          <w:p w14:paraId="2889596B" w14:textId="77777777" w:rsidR="000C5A35" w:rsidRPr="009977E0" w:rsidRDefault="000C5A35" w:rsidP="008F71EC">
            <w:pPr>
              <w:pStyle w:val="Nagwek1"/>
              <w:spacing w:line="276" w:lineRule="auto"/>
              <w:jc w:val="both"/>
              <w:rPr>
                <w:rFonts w:ascii="Century Gothic" w:hAnsi="Century Gothic"/>
                <w:spacing w:val="-2"/>
                <w:szCs w:val="24"/>
              </w:rPr>
            </w:pPr>
            <w:r w:rsidRPr="009977E0">
              <w:rPr>
                <w:rFonts w:ascii="Century Gothic" w:hAnsi="Century Gothic"/>
                <w:spacing w:val="-2"/>
                <w:szCs w:val="24"/>
              </w:rPr>
              <w:t>Wykaz istniejących obiektów budowlanych</w:t>
            </w:r>
          </w:p>
        </w:tc>
      </w:tr>
      <w:tr w:rsidR="00290D45" w:rsidRPr="009977E0" w14:paraId="2889596F" w14:textId="77777777" w:rsidTr="008F71EC">
        <w:tc>
          <w:tcPr>
            <w:tcW w:w="1260" w:type="dxa"/>
          </w:tcPr>
          <w:p w14:paraId="2889596D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3.0</w:t>
            </w:r>
          </w:p>
        </w:tc>
        <w:tc>
          <w:tcPr>
            <w:tcW w:w="7712" w:type="dxa"/>
          </w:tcPr>
          <w:p w14:paraId="2889596E" w14:textId="77777777" w:rsidR="000C5A35" w:rsidRPr="009977E0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</w:rPr>
              <w:t>Elementy zagospodarowania działki, które mogą stwarzać zagrożenie dla bezpieczeństwa i zdrowia ludzi</w:t>
            </w:r>
          </w:p>
        </w:tc>
      </w:tr>
      <w:tr w:rsidR="00290D45" w:rsidRPr="009977E0" w14:paraId="28895972" w14:textId="77777777" w:rsidTr="008F71EC">
        <w:tc>
          <w:tcPr>
            <w:tcW w:w="1260" w:type="dxa"/>
          </w:tcPr>
          <w:p w14:paraId="28895970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4.0</w:t>
            </w:r>
          </w:p>
        </w:tc>
        <w:tc>
          <w:tcPr>
            <w:tcW w:w="7712" w:type="dxa"/>
          </w:tcPr>
          <w:p w14:paraId="28895971" w14:textId="77777777" w:rsidR="000C5A35" w:rsidRPr="009977E0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</w:rPr>
              <w:t>Przewidywane zagrożenia podczas realizacji robót</w:t>
            </w:r>
          </w:p>
        </w:tc>
      </w:tr>
      <w:tr w:rsidR="00290D45" w:rsidRPr="009977E0" w14:paraId="28895975" w14:textId="77777777" w:rsidTr="008F71EC">
        <w:tc>
          <w:tcPr>
            <w:tcW w:w="1260" w:type="dxa"/>
          </w:tcPr>
          <w:p w14:paraId="28895973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5.0</w:t>
            </w:r>
          </w:p>
        </w:tc>
        <w:tc>
          <w:tcPr>
            <w:tcW w:w="7712" w:type="dxa"/>
          </w:tcPr>
          <w:p w14:paraId="28895974" w14:textId="77777777" w:rsidR="000C5A35" w:rsidRPr="009977E0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</w:rPr>
              <w:t>Sposób prowadzenia instruktażu pracowników przed przystąpieniem do realizacji robót szczególnie niebezpiecznych</w:t>
            </w:r>
          </w:p>
        </w:tc>
      </w:tr>
      <w:tr w:rsidR="00290D45" w:rsidRPr="009977E0" w14:paraId="28895978" w14:textId="77777777" w:rsidTr="008F71EC">
        <w:tc>
          <w:tcPr>
            <w:tcW w:w="1260" w:type="dxa"/>
          </w:tcPr>
          <w:p w14:paraId="28895976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977E0">
              <w:rPr>
                <w:rFonts w:ascii="Century Gothic" w:hAnsi="Century Gothic"/>
                <w:b/>
              </w:rPr>
              <w:t>6.0</w:t>
            </w:r>
          </w:p>
        </w:tc>
        <w:tc>
          <w:tcPr>
            <w:tcW w:w="7712" w:type="dxa"/>
          </w:tcPr>
          <w:p w14:paraId="28895977" w14:textId="77777777" w:rsidR="000C5A35" w:rsidRPr="009977E0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</w:rPr>
              <w:t>Środki techniczne i organizacyjne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      </w:r>
          </w:p>
        </w:tc>
      </w:tr>
    </w:tbl>
    <w:p w14:paraId="28895979" w14:textId="77777777" w:rsidR="000C5A35" w:rsidRPr="009977E0" w:rsidRDefault="000C5A35" w:rsidP="000C5A35">
      <w:pPr>
        <w:spacing w:line="276" w:lineRule="auto"/>
        <w:rPr>
          <w:rFonts w:ascii="Century Gothic" w:hAnsi="Century Gothic"/>
          <w:color w:val="FF0000"/>
        </w:rPr>
      </w:pPr>
      <w:r w:rsidRPr="009977E0">
        <w:rPr>
          <w:rFonts w:ascii="Century Gothic" w:hAnsi="Century Gothic"/>
          <w:color w:val="FF0000"/>
        </w:rPr>
        <w:br w:type="page"/>
      </w:r>
    </w:p>
    <w:tbl>
      <w:tblPr>
        <w:tblW w:w="1063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2"/>
      </w:tblGrid>
      <w:tr w:rsidR="00290D45" w:rsidRPr="009977E0" w14:paraId="2889597B" w14:textId="77777777" w:rsidTr="008F71EC">
        <w:trPr>
          <w:trHeight w:val="393"/>
        </w:trPr>
        <w:tc>
          <w:tcPr>
            <w:tcW w:w="10632" w:type="dxa"/>
            <w:shd w:val="pct25" w:color="00B0F0" w:fill="auto"/>
            <w:vAlign w:val="center"/>
          </w:tcPr>
          <w:p w14:paraId="2889597A" w14:textId="77777777" w:rsidR="000C5A35" w:rsidRPr="009977E0" w:rsidRDefault="000C5A35" w:rsidP="008F71EC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9977E0">
              <w:rPr>
                <w:rFonts w:ascii="Century Gothic" w:hAnsi="Century Gothic"/>
                <w:b/>
              </w:rPr>
              <w:lastRenderedPageBreak/>
              <w:t>CZĘŚĆ OPISOWA</w:t>
            </w:r>
          </w:p>
        </w:tc>
      </w:tr>
    </w:tbl>
    <w:p w14:paraId="2889597C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14:paraId="2889597D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  <w:r w:rsidRPr="009977E0">
        <w:rPr>
          <w:rFonts w:ascii="Century Gothic" w:hAnsi="Century Gothic"/>
          <w:b/>
          <w:sz w:val="28"/>
          <w:szCs w:val="28"/>
        </w:rPr>
        <w:t>INFORMACJA DOTYCZĄCA</w:t>
      </w:r>
    </w:p>
    <w:p w14:paraId="2889597E" w14:textId="77777777" w:rsidR="000C5A35" w:rsidRPr="009977E0" w:rsidRDefault="000C5A35" w:rsidP="000C5A35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  <w:r w:rsidRPr="009977E0">
        <w:rPr>
          <w:rFonts w:ascii="Century Gothic" w:hAnsi="Century Gothic"/>
          <w:b/>
          <w:sz w:val="28"/>
          <w:szCs w:val="28"/>
        </w:rPr>
        <w:t>BEZPIECZEŃSTWA I OCHRONY ZDROWIA</w:t>
      </w:r>
    </w:p>
    <w:p w14:paraId="2889597F" w14:textId="77777777" w:rsidR="008A3652" w:rsidRDefault="008A3652" w:rsidP="000C5A35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</w:p>
    <w:p w14:paraId="28895980" w14:textId="77777777" w:rsidR="00F51FD4" w:rsidRPr="009977E0" w:rsidRDefault="00F51FD4" w:rsidP="000C5A35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</w:p>
    <w:p w14:paraId="28895981" w14:textId="77777777" w:rsidR="000C5A35" w:rsidRPr="009977E0" w:rsidRDefault="000C5A35" w:rsidP="00AC6491">
      <w:pPr>
        <w:spacing w:line="276" w:lineRule="auto"/>
        <w:jc w:val="both"/>
        <w:rPr>
          <w:rFonts w:ascii="Century Gothic" w:hAnsi="Century Gothic"/>
          <w:b/>
          <w:sz w:val="28"/>
          <w:szCs w:val="28"/>
        </w:rPr>
      </w:pPr>
      <w:r w:rsidRPr="009977E0">
        <w:rPr>
          <w:rFonts w:ascii="Century Gothic" w:hAnsi="Century Gothic"/>
          <w:b/>
          <w:sz w:val="28"/>
          <w:szCs w:val="28"/>
        </w:rPr>
        <w:t>1.0</w:t>
      </w:r>
      <w:r w:rsidRPr="009977E0">
        <w:rPr>
          <w:rFonts w:ascii="Century Gothic" w:hAnsi="Century Gothic"/>
          <w:b/>
          <w:sz w:val="28"/>
          <w:szCs w:val="28"/>
        </w:rPr>
        <w:tab/>
        <w:t xml:space="preserve">Zakres robót dla całego zamierzenia budowlanego oraz kolejność </w:t>
      </w:r>
      <w:r w:rsidR="00AC6491" w:rsidRPr="009977E0">
        <w:rPr>
          <w:rFonts w:ascii="Century Gothic" w:hAnsi="Century Gothic"/>
          <w:b/>
          <w:sz w:val="28"/>
          <w:szCs w:val="28"/>
        </w:rPr>
        <w:tab/>
      </w:r>
      <w:r w:rsidRPr="009977E0">
        <w:rPr>
          <w:rFonts w:ascii="Century Gothic" w:hAnsi="Century Gothic"/>
          <w:b/>
          <w:sz w:val="28"/>
          <w:szCs w:val="28"/>
        </w:rPr>
        <w:t>realizacji poszczególnych robót</w:t>
      </w:r>
    </w:p>
    <w:p w14:paraId="28895982" w14:textId="77777777" w:rsidR="00003EAF" w:rsidRPr="009977E0" w:rsidRDefault="00000000" w:rsidP="00446434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w:pict w14:anchorId="288959F6">
          <v:shapetype id="_x0000_t202" coordsize="21600,21600" o:spt="202" path="m,l,21600r21600,l21600,xe">
            <v:stroke joinstyle="miter"/>
            <v:path gradientshapeok="t" o:connecttype="rect"/>
          </v:shapetype>
          <v:shape id="Pole tekstowe 2" o:spid="_x0000_s2050" type="#_x0000_t202" style="position:absolute;left:0;text-align:left;margin-left:217.5pt;margin-top:12.8pt;width:349.35pt;height:118.6pt;z-index:251663360;visibility:visible;mso-wrap-distance-top:3.6pt;mso-wrap-distance-bottom:3.6pt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" stroked="f">
            <v:textbox>
              <w:txbxContent>
                <w:p w14:paraId="28895A06" w14:textId="6B484A1D" w:rsidR="004D63D5" w:rsidRPr="001A302B" w:rsidRDefault="001A302B" w:rsidP="001A302B">
                  <w:r w:rsidRPr="001A302B">
                    <w:rPr>
                      <w:rFonts w:ascii="Century Gothic" w:eastAsiaTheme="minorHAnsi" w:hAnsi="Century Gothic" w:cs="Tahoma"/>
                      <w:lang w:eastAsia="en-US"/>
                    </w:rPr>
                    <w:t xml:space="preserve">Budowa zespołu budynków mieszkalnych  wielorodzinnych nr 3,4,5 wraz z zagospodarowaniem terenu (dojazdy, wiaty śmietnikowe, plac zabaw, miejsca parkingowe i zieleń) oraz infrastrukturą techniczną (przyłącza:  wod. – kan., sanitarne, deszczowe, sieci cieplnej, energetycznej, teletechnicznej),  realizowanego osiedla mieszkaniowego „WIDOK II” - ETAP </w:t>
                  </w:r>
                  <w:r w:rsidR="00682A10">
                    <w:rPr>
                      <w:rFonts w:ascii="Century Gothic" w:eastAsiaTheme="minorHAnsi" w:hAnsi="Century Gothic" w:cs="Tahoma"/>
                      <w:lang w:eastAsia="en-US"/>
                    </w:rPr>
                    <w:t>III</w:t>
                  </w:r>
                  <w:r w:rsidRPr="001A302B">
                    <w:rPr>
                      <w:rFonts w:ascii="Century Gothic" w:eastAsiaTheme="minorHAnsi" w:hAnsi="Century Gothic" w:cs="Tahoma"/>
                      <w:lang w:eastAsia="en-US"/>
                    </w:rPr>
                    <w:t xml:space="preserve"> bud. nr </w:t>
                  </w:r>
                  <w:r w:rsidR="00682A10">
                    <w:rPr>
                      <w:rFonts w:ascii="Century Gothic" w:eastAsiaTheme="minorHAnsi" w:hAnsi="Century Gothic" w:cs="Tahoma"/>
                      <w:lang w:eastAsia="en-US"/>
                    </w:rPr>
                    <w:t>5</w:t>
                  </w:r>
                </w:p>
              </w:txbxContent>
            </v:textbox>
            <w10:wrap type="square" anchorx="page"/>
          </v:shape>
        </w:pict>
      </w:r>
    </w:p>
    <w:p w14:paraId="28895983" w14:textId="77777777" w:rsidR="004A00C9" w:rsidRPr="009977E0" w:rsidRDefault="000C5A35" w:rsidP="004D63D5">
      <w:pPr>
        <w:spacing w:line="276" w:lineRule="auto"/>
        <w:rPr>
          <w:rFonts w:ascii="Century Gothic" w:hAnsi="Century Gothic"/>
        </w:rPr>
      </w:pPr>
      <w:r w:rsidRPr="009977E0">
        <w:rPr>
          <w:rFonts w:ascii="Century Gothic" w:hAnsi="Century Gothic"/>
        </w:rPr>
        <w:t xml:space="preserve">Zakresem opracowania </w:t>
      </w:r>
      <w:r w:rsidR="00003EAF" w:rsidRPr="009977E0">
        <w:rPr>
          <w:rFonts w:ascii="Century Gothic" w:hAnsi="Century Gothic"/>
        </w:rPr>
        <w:t>j</w:t>
      </w:r>
      <w:r w:rsidRPr="009977E0">
        <w:rPr>
          <w:rFonts w:ascii="Century Gothic" w:hAnsi="Century Gothic"/>
        </w:rPr>
        <w:t>est:</w:t>
      </w:r>
    </w:p>
    <w:p w14:paraId="28895984" w14:textId="77777777" w:rsidR="003D2669" w:rsidRDefault="003D2669" w:rsidP="00446434">
      <w:pPr>
        <w:spacing w:line="276" w:lineRule="auto"/>
        <w:jc w:val="both"/>
        <w:rPr>
          <w:rFonts w:ascii="Century Gothic" w:hAnsi="Century Gothic"/>
        </w:rPr>
      </w:pPr>
    </w:p>
    <w:p w14:paraId="28895985" w14:textId="77777777" w:rsidR="001A302B" w:rsidRDefault="001A302B" w:rsidP="00446434">
      <w:pPr>
        <w:spacing w:line="276" w:lineRule="auto"/>
        <w:jc w:val="both"/>
        <w:rPr>
          <w:rFonts w:ascii="Century Gothic" w:hAnsi="Century Gothic"/>
        </w:rPr>
      </w:pPr>
    </w:p>
    <w:p w14:paraId="28895986" w14:textId="77777777" w:rsidR="001A302B" w:rsidRDefault="001A302B" w:rsidP="00446434">
      <w:pPr>
        <w:spacing w:line="276" w:lineRule="auto"/>
        <w:jc w:val="both"/>
        <w:rPr>
          <w:rFonts w:ascii="Century Gothic" w:hAnsi="Century Gothic"/>
        </w:rPr>
      </w:pPr>
    </w:p>
    <w:p w14:paraId="28895987" w14:textId="77777777" w:rsidR="001A302B" w:rsidRDefault="001A302B" w:rsidP="00446434">
      <w:pPr>
        <w:spacing w:line="276" w:lineRule="auto"/>
        <w:jc w:val="both"/>
        <w:rPr>
          <w:rFonts w:ascii="Century Gothic" w:hAnsi="Century Gothic"/>
        </w:rPr>
      </w:pPr>
    </w:p>
    <w:p w14:paraId="28895988" w14:textId="77777777" w:rsidR="001A302B" w:rsidRDefault="001A302B" w:rsidP="00446434">
      <w:pPr>
        <w:spacing w:line="276" w:lineRule="auto"/>
        <w:jc w:val="both"/>
        <w:rPr>
          <w:rFonts w:ascii="Century Gothic" w:hAnsi="Century Gothic"/>
        </w:rPr>
      </w:pPr>
    </w:p>
    <w:p w14:paraId="28895989" w14:textId="77777777" w:rsidR="001A302B" w:rsidRDefault="001A302B" w:rsidP="00446434">
      <w:pPr>
        <w:spacing w:line="276" w:lineRule="auto"/>
        <w:jc w:val="both"/>
        <w:rPr>
          <w:rFonts w:ascii="Century Gothic" w:hAnsi="Century Gothic"/>
        </w:rPr>
      </w:pPr>
    </w:p>
    <w:p w14:paraId="2889598A" w14:textId="77777777" w:rsidR="000C5A35" w:rsidRPr="009977E0" w:rsidRDefault="00000000" w:rsidP="00446434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noProof/>
        </w:rPr>
        <w:pict w14:anchorId="288959F7">
          <v:shape id="_x0000_s2051" type="#_x0000_t202" style="position:absolute;left:0;text-align:left;margin-left:161.55pt;margin-top:.65pt;width:350pt;height:51.75pt;z-index:251665408;visibility:visible;mso-wrap-distance-top:3.6pt;mso-wrap-distance-bottom:3.6p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" stroked="f">
            <v:textbox>
              <w:txbxContent>
                <w:p w14:paraId="28895A07" w14:textId="77777777" w:rsidR="004D63D5" w:rsidRDefault="008E7F3A" w:rsidP="00003EAF">
                  <w:pPr>
                    <w:rPr>
                      <w:rFonts w:ascii="Century Gothic" w:hAnsi="Century Gothic"/>
                    </w:rPr>
                  </w:pPr>
                  <w:r>
                    <w:rPr>
                      <w:rFonts w:ascii="Century Gothic" w:hAnsi="Century Gothic"/>
                    </w:rPr>
                    <w:t>Kraśnik</w:t>
                  </w:r>
                  <w:r w:rsidR="004D63D5" w:rsidRPr="00A71430">
                    <w:rPr>
                      <w:rFonts w:ascii="Century Gothic" w:hAnsi="Century Gothic"/>
                    </w:rPr>
                    <w:t xml:space="preserve">, gm. </w:t>
                  </w:r>
                  <w:r w:rsidR="001A302B">
                    <w:rPr>
                      <w:rFonts w:ascii="Century Gothic" w:hAnsi="Century Gothic"/>
                    </w:rPr>
                    <w:t xml:space="preserve">miejska </w:t>
                  </w:r>
                  <w:r>
                    <w:rPr>
                      <w:rFonts w:ascii="Century Gothic" w:hAnsi="Century Gothic"/>
                    </w:rPr>
                    <w:t>Kraśnik</w:t>
                  </w:r>
                  <w:r w:rsidR="004D63D5">
                    <w:rPr>
                      <w:rFonts w:ascii="Century Gothic" w:hAnsi="Century Gothic"/>
                    </w:rPr>
                    <w:t xml:space="preserve">, obręb </w:t>
                  </w:r>
                  <w:r>
                    <w:rPr>
                      <w:rFonts w:ascii="Century Gothic" w:hAnsi="Century Gothic"/>
                    </w:rPr>
                    <w:t>0002</w:t>
                  </w:r>
                  <w:r w:rsidR="004D63D5">
                    <w:rPr>
                      <w:rFonts w:ascii="Century Gothic" w:hAnsi="Century Gothic"/>
                    </w:rPr>
                    <w:t xml:space="preserve"> </w:t>
                  </w:r>
                  <w:r>
                    <w:rPr>
                      <w:rFonts w:ascii="Century Gothic" w:hAnsi="Century Gothic"/>
                    </w:rPr>
                    <w:t>Zachód</w:t>
                  </w:r>
                  <w:r w:rsidR="004D63D5">
                    <w:rPr>
                      <w:rFonts w:ascii="Century Gothic" w:hAnsi="Century Gothic"/>
                    </w:rPr>
                    <w:t>,</w:t>
                  </w:r>
                </w:p>
                <w:p w14:paraId="28895A08" w14:textId="0F9E9F04" w:rsidR="004D63D5" w:rsidRPr="008E7F3A" w:rsidRDefault="00682A10" w:rsidP="00003EAF">
                  <w:r>
                    <w:rPr>
                      <w:rFonts w:ascii="Century Gothic" w:hAnsi="Century Gothic"/>
                      <w:shd w:val="clear" w:color="auto" w:fill="FFFFFF"/>
                    </w:rPr>
                    <w:t>226/5</w:t>
                  </w:r>
                  <w:r w:rsidR="004D63D5" w:rsidRPr="008E7F3A">
                    <w:rPr>
                      <w:rFonts w:ascii="Century Gothic" w:hAnsi="Century Gothic"/>
                    </w:rPr>
                    <w:t>.</w:t>
                  </w:r>
                </w:p>
              </w:txbxContent>
            </v:textbox>
            <w10:wrap type="square" anchorx="margin"/>
          </v:shape>
        </w:pict>
      </w:r>
      <w:r w:rsidR="00446434" w:rsidRPr="009977E0">
        <w:rPr>
          <w:rFonts w:ascii="Century Gothic" w:hAnsi="Century Gothic"/>
        </w:rPr>
        <w:t>Lokalizacja:</w:t>
      </w:r>
    </w:p>
    <w:p w14:paraId="2889598B" w14:textId="77777777" w:rsidR="000C5A35" w:rsidRPr="009977E0" w:rsidRDefault="000C5A35" w:rsidP="000C5A35">
      <w:pPr>
        <w:spacing w:line="276" w:lineRule="auto"/>
        <w:rPr>
          <w:rFonts w:ascii="Century Gothic" w:hAnsi="Century Gothic"/>
        </w:rPr>
      </w:pPr>
    </w:p>
    <w:p w14:paraId="2889598C" w14:textId="77777777" w:rsidR="005F5962" w:rsidRPr="009977E0" w:rsidRDefault="005F5962" w:rsidP="000C5A35">
      <w:pPr>
        <w:spacing w:line="276" w:lineRule="auto"/>
        <w:rPr>
          <w:rFonts w:ascii="Century Gothic" w:hAnsi="Century Gothic"/>
        </w:rPr>
      </w:pPr>
    </w:p>
    <w:p w14:paraId="2889598D" w14:textId="77777777" w:rsidR="004D63D5" w:rsidRDefault="004D63D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</w:p>
    <w:p w14:paraId="2889598E" w14:textId="77777777" w:rsidR="004D63D5" w:rsidRDefault="004D63D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</w:p>
    <w:p w14:paraId="2889598F" w14:textId="77777777" w:rsidR="004D63D5" w:rsidRDefault="004D63D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</w:p>
    <w:p w14:paraId="28895990" w14:textId="77777777" w:rsidR="000C5A35" w:rsidRPr="009977E0" w:rsidRDefault="000C5A3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  <w:r w:rsidRPr="009977E0">
        <w:rPr>
          <w:rFonts w:ascii="Century Gothic" w:hAnsi="Century Gothic"/>
          <w:u w:val="single"/>
        </w:rPr>
        <w:t xml:space="preserve">Kolejność robót budowlanych: </w:t>
      </w:r>
    </w:p>
    <w:p w14:paraId="28895991" w14:textId="77777777" w:rsidR="005E03EE" w:rsidRPr="009977E0" w:rsidRDefault="00EF3824" w:rsidP="00F55C35">
      <w:pPr>
        <w:pStyle w:val="Listapunktowana4"/>
        <w:numPr>
          <w:ilvl w:val="0"/>
          <w:numId w:val="7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zagospodarowanie placu budowy</w:t>
      </w:r>
    </w:p>
    <w:p w14:paraId="28895992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ogrodzenie terenu i wyznaczenie stref niebezpiecznych</w:t>
      </w:r>
    </w:p>
    <w:p w14:paraId="28895993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wykonanie dróg, wyjść i przejść dla pieszych</w:t>
      </w:r>
    </w:p>
    <w:p w14:paraId="28895994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doprowadzenie energii elektrycznej oraz wody</w:t>
      </w:r>
    </w:p>
    <w:p w14:paraId="28895995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odprowadzenie ścieków lub ich utylizacja</w:t>
      </w:r>
    </w:p>
    <w:p w14:paraId="28895996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urządzenie pomieszczeń higieniczno-sanitarnych i socjalnych</w:t>
      </w:r>
    </w:p>
    <w:p w14:paraId="28895997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zapewnienie oświetlenia naturalnego i sztucznego</w:t>
      </w:r>
    </w:p>
    <w:p w14:paraId="28895998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zapewnienie właściwej wentylacji</w:t>
      </w:r>
    </w:p>
    <w:p w14:paraId="28895999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zapewnienie łączności telefonicznej</w:t>
      </w:r>
    </w:p>
    <w:p w14:paraId="2889599A" w14:textId="77777777" w:rsidR="00F55C35" w:rsidRPr="009977E0" w:rsidRDefault="00F55C35" w:rsidP="00F55C35">
      <w:pPr>
        <w:pStyle w:val="Listapunktowana4"/>
        <w:numPr>
          <w:ilvl w:val="1"/>
          <w:numId w:val="7"/>
        </w:numPr>
        <w:tabs>
          <w:tab w:val="clear" w:pos="1440"/>
        </w:tabs>
        <w:spacing w:line="276" w:lineRule="auto"/>
        <w:ind w:left="709" w:hanging="283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urządzenie składowisk materiałów i wyrobów</w:t>
      </w:r>
    </w:p>
    <w:p w14:paraId="2889599B" w14:textId="77777777" w:rsidR="00F55C35" w:rsidRPr="009977E0" w:rsidRDefault="00EF3824" w:rsidP="00F55C35">
      <w:pPr>
        <w:pStyle w:val="Listapunktowana4"/>
        <w:numPr>
          <w:ilvl w:val="0"/>
          <w:numId w:val="7"/>
        </w:numPr>
        <w:tabs>
          <w:tab w:val="clear" w:pos="720"/>
          <w:tab w:val="num" w:pos="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roboty ziemne</w:t>
      </w:r>
    </w:p>
    <w:p w14:paraId="2889599C" w14:textId="77777777" w:rsidR="000C5A35" w:rsidRPr="009977E0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 w:rsidRPr="009977E0">
        <w:rPr>
          <w:rFonts w:ascii="Century Gothic" w:hAnsi="Century Gothic"/>
        </w:rPr>
        <w:t>roboty budowlano –</w:t>
      </w:r>
      <w:r w:rsidR="00F55C35" w:rsidRPr="009977E0">
        <w:rPr>
          <w:rFonts w:ascii="Century Gothic" w:hAnsi="Century Gothic"/>
        </w:rPr>
        <w:t xml:space="preserve"> montażowe</w:t>
      </w:r>
    </w:p>
    <w:p w14:paraId="2889599D" w14:textId="77777777" w:rsidR="00EF3824" w:rsidRPr="009977E0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 w:rsidRPr="009977E0">
        <w:rPr>
          <w:rFonts w:ascii="Century Gothic" w:hAnsi="Century Gothic"/>
        </w:rPr>
        <w:t>roboty wykończeniowe</w:t>
      </w:r>
    </w:p>
    <w:p w14:paraId="2889599E" w14:textId="77777777" w:rsidR="00F55C35" w:rsidRPr="009977E0" w:rsidRDefault="00F55C35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 w:rsidRPr="009977E0">
        <w:rPr>
          <w:rFonts w:ascii="Century Gothic" w:hAnsi="Century Gothic"/>
        </w:rPr>
        <w:t>likwidacja placu budowy i uporządkowanie terenu po robotach</w:t>
      </w:r>
    </w:p>
    <w:p w14:paraId="2889599F" w14:textId="77777777" w:rsidR="00CE0A81" w:rsidRDefault="00CE0A81" w:rsidP="00F0015F">
      <w:pPr>
        <w:spacing w:line="276" w:lineRule="auto"/>
        <w:jc w:val="both"/>
        <w:rPr>
          <w:rFonts w:ascii="Century Gothic" w:hAnsi="Century Gothic"/>
        </w:rPr>
      </w:pPr>
    </w:p>
    <w:p w14:paraId="288959A0" w14:textId="77777777" w:rsidR="00F0015F" w:rsidRPr="009977E0" w:rsidRDefault="00F0015F" w:rsidP="00F0015F">
      <w:pPr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Dopuszcza się ustalenie końcowej kolejności realizacji obiektów przez kierownika budowy.</w:t>
      </w:r>
    </w:p>
    <w:p w14:paraId="288959A1" w14:textId="77777777" w:rsidR="005F5962" w:rsidRPr="009977E0" w:rsidRDefault="005F5962" w:rsidP="000C5A35">
      <w:pPr>
        <w:spacing w:line="276" w:lineRule="auto"/>
        <w:rPr>
          <w:rFonts w:ascii="Century Gothic" w:hAnsi="Century Gothic"/>
        </w:rPr>
      </w:pPr>
    </w:p>
    <w:p w14:paraId="288959A2" w14:textId="77777777" w:rsidR="000C5A35" w:rsidRPr="009977E0" w:rsidRDefault="000C5A35" w:rsidP="000C5A35">
      <w:pPr>
        <w:spacing w:line="276" w:lineRule="auto"/>
        <w:rPr>
          <w:rFonts w:ascii="Century Gothic" w:hAnsi="Century Gothic"/>
        </w:rPr>
      </w:pPr>
      <w:r w:rsidRPr="009977E0">
        <w:rPr>
          <w:rFonts w:ascii="Century Gothic" w:hAnsi="Century Gothic"/>
          <w:b/>
          <w:sz w:val="28"/>
          <w:szCs w:val="28"/>
        </w:rPr>
        <w:lastRenderedPageBreak/>
        <w:t>2.0</w:t>
      </w:r>
      <w:r w:rsidRPr="009977E0">
        <w:rPr>
          <w:rFonts w:ascii="Century Gothic" w:hAnsi="Century Gothic"/>
          <w:b/>
          <w:sz w:val="28"/>
          <w:szCs w:val="28"/>
        </w:rPr>
        <w:tab/>
        <w:t>Wykaz istniejących obiektów budowlanych</w:t>
      </w:r>
    </w:p>
    <w:p w14:paraId="288959A3" w14:textId="77777777" w:rsidR="00446434" w:rsidRDefault="00EF1F7A" w:rsidP="00935C37">
      <w:pPr>
        <w:spacing w:line="276" w:lineRule="auto"/>
        <w:ind w:left="709" w:firstLine="709"/>
        <w:jc w:val="both"/>
        <w:rPr>
          <w:rFonts w:ascii="Century Gothic" w:hAnsi="Century Gothic"/>
          <w:spacing w:val="-4"/>
        </w:rPr>
      </w:pPr>
      <w:r w:rsidRPr="009977E0">
        <w:rPr>
          <w:rFonts w:ascii="Century Gothic" w:hAnsi="Century Gothic"/>
          <w:spacing w:val="-4"/>
        </w:rPr>
        <w:t xml:space="preserve">Teren </w:t>
      </w:r>
      <w:r w:rsidR="005F5962" w:rsidRPr="009977E0">
        <w:rPr>
          <w:rFonts w:ascii="Century Gothic" w:hAnsi="Century Gothic"/>
          <w:spacing w:val="-4"/>
        </w:rPr>
        <w:t>nie</w:t>
      </w:r>
      <w:r w:rsidRPr="009977E0">
        <w:rPr>
          <w:rFonts w:ascii="Century Gothic" w:hAnsi="Century Gothic"/>
          <w:spacing w:val="-4"/>
        </w:rPr>
        <w:t xml:space="preserve">ogrodzony, </w:t>
      </w:r>
      <w:r w:rsidR="008710F3" w:rsidRPr="009977E0">
        <w:rPr>
          <w:rFonts w:ascii="Century Gothic" w:hAnsi="Century Gothic"/>
          <w:spacing w:val="-4"/>
        </w:rPr>
        <w:t>nie</w:t>
      </w:r>
      <w:r w:rsidRPr="009977E0">
        <w:rPr>
          <w:rFonts w:ascii="Century Gothic" w:hAnsi="Century Gothic"/>
          <w:spacing w:val="-4"/>
        </w:rPr>
        <w:t xml:space="preserve">zabudowany obiektami </w:t>
      </w:r>
      <w:r w:rsidR="008710F3" w:rsidRPr="009977E0">
        <w:rPr>
          <w:rFonts w:ascii="Century Gothic" w:hAnsi="Century Gothic"/>
          <w:spacing w:val="-4"/>
        </w:rPr>
        <w:t xml:space="preserve">budowlanymi. Natomiast </w:t>
      </w:r>
      <w:r w:rsidR="00747E32">
        <w:rPr>
          <w:rFonts w:ascii="Century Gothic" w:hAnsi="Century Gothic"/>
          <w:spacing w:val="-4"/>
        </w:rPr>
        <w:br/>
      </w:r>
      <w:r w:rsidR="008710F3" w:rsidRPr="009977E0">
        <w:rPr>
          <w:rFonts w:ascii="Century Gothic" w:hAnsi="Century Gothic"/>
          <w:spacing w:val="-4"/>
        </w:rPr>
        <w:t xml:space="preserve">na terenie znajdują się </w:t>
      </w:r>
      <w:r w:rsidRPr="009977E0">
        <w:rPr>
          <w:rFonts w:ascii="Century Gothic" w:hAnsi="Century Gothic"/>
          <w:spacing w:val="-4"/>
        </w:rPr>
        <w:t>urządzenia budowlan</w:t>
      </w:r>
      <w:r w:rsidR="008710F3" w:rsidRPr="009977E0">
        <w:rPr>
          <w:rFonts w:ascii="Century Gothic" w:hAnsi="Century Gothic"/>
          <w:spacing w:val="-4"/>
        </w:rPr>
        <w:t xml:space="preserve">e </w:t>
      </w:r>
      <w:r w:rsidR="00A503FF" w:rsidRPr="00921E5D">
        <w:rPr>
          <w:rFonts w:ascii="Century Gothic" w:hAnsi="Century Gothic"/>
          <w:spacing w:val="-4"/>
        </w:rPr>
        <w:t>(istniejąc</w:t>
      </w:r>
      <w:r w:rsidR="00CE0A81">
        <w:rPr>
          <w:rFonts w:ascii="Century Gothic" w:hAnsi="Century Gothic"/>
          <w:spacing w:val="-4"/>
        </w:rPr>
        <w:t>e</w:t>
      </w:r>
      <w:r w:rsidR="00B40C6B">
        <w:rPr>
          <w:rFonts w:ascii="Century Gothic" w:hAnsi="Century Gothic"/>
          <w:spacing w:val="-4"/>
        </w:rPr>
        <w:t xml:space="preserve"> </w:t>
      </w:r>
      <w:r w:rsidR="00A503FF">
        <w:rPr>
          <w:rFonts w:ascii="Century Gothic" w:hAnsi="Century Gothic"/>
          <w:spacing w:val="-4"/>
        </w:rPr>
        <w:t>sie</w:t>
      </w:r>
      <w:r w:rsidR="00CE0A81">
        <w:rPr>
          <w:rFonts w:ascii="Century Gothic" w:hAnsi="Century Gothic"/>
          <w:spacing w:val="-4"/>
        </w:rPr>
        <w:t>ci</w:t>
      </w:r>
      <w:r w:rsidR="00A503FF">
        <w:rPr>
          <w:rFonts w:ascii="Century Gothic" w:hAnsi="Century Gothic"/>
          <w:spacing w:val="-4"/>
        </w:rPr>
        <w:t xml:space="preserve"> elektroenergetyczn</w:t>
      </w:r>
      <w:r w:rsidR="00CE0A81">
        <w:rPr>
          <w:rFonts w:ascii="Century Gothic" w:hAnsi="Century Gothic"/>
          <w:spacing w:val="-4"/>
        </w:rPr>
        <w:t>e oraz zewnętrzna instalacja elektryczna oświetleniowa</w:t>
      </w:r>
      <w:r w:rsidR="00935C37">
        <w:rPr>
          <w:rFonts w:ascii="Century Gothic" w:hAnsi="Century Gothic"/>
          <w:spacing w:val="-4"/>
        </w:rPr>
        <w:t xml:space="preserve">) </w:t>
      </w:r>
      <w:r w:rsidR="00902114" w:rsidRPr="009977E0">
        <w:rPr>
          <w:rFonts w:ascii="Century Gothic" w:hAnsi="Century Gothic"/>
          <w:spacing w:val="-4"/>
        </w:rPr>
        <w:t xml:space="preserve">w części </w:t>
      </w:r>
      <w:r w:rsidRPr="009977E0">
        <w:rPr>
          <w:rFonts w:ascii="Century Gothic" w:hAnsi="Century Gothic"/>
          <w:spacing w:val="-4"/>
        </w:rPr>
        <w:t xml:space="preserve">przeznaczonymi do </w:t>
      </w:r>
      <w:r w:rsidR="00902114" w:rsidRPr="009977E0">
        <w:rPr>
          <w:rFonts w:ascii="Century Gothic" w:hAnsi="Century Gothic"/>
          <w:spacing w:val="-4"/>
        </w:rPr>
        <w:t>przebudowy</w:t>
      </w:r>
      <w:r w:rsidR="00CE0A81">
        <w:rPr>
          <w:rFonts w:ascii="Century Gothic" w:hAnsi="Century Gothic"/>
          <w:spacing w:val="-4"/>
        </w:rPr>
        <w:t xml:space="preserve"> wg projektów branżowych</w:t>
      </w:r>
      <w:r w:rsidR="005F5962" w:rsidRPr="009977E0">
        <w:rPr>
          <w:rFonts w:ascii="Century Gothic" w:hAnsi="Century Gothic"/>
          <w:spacing w:val="-4"/>
        </w:rPr>
        <w:t>.</w:t>
      </w:r>
    </w:p>
    <w:p w14:paraId="288959A4" w14:textId="77777777" w:rsidR="000C5A35" w:rsidRPr="009977E0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  <w:b/>
          <w:sz w:val="28"/>
          <w:szCs w:val="28"/>
        </w:rPr>
        <w:t>3.0</w:t>
      </w:r>
      <w:r w:rsidRPr="009977E0">
        <w:rPr>
          <w:rFonts w:ascii="Century Gothic" w:hAnsi="Century Gothic"/>
          <w:b/>
          <w:sz w:val="28"/>
          <w:szCs w:val="28"/>
        </w:rPr>
        <w:tab/>
        <w:t>Elementy zagospodarowania działki, które mogą stwarzać zagrożenie dla bezpieczeństwa i zdrowia ludzi</w:t>
      </w:r>
    </w:p>
    <w:p w14:paraId="288959A5" w14:textId="77777777" w:rsidR="00446434" w:rsidRPr="009977E0" w:rsidRDefault="00446434" w:rsidP="00446434">
      <w:pPr>
        <w:pStyle w:val="Tekstpodstawowy"/>
        <w:spacing w:line="276" w:lineRule="auto"/>
        <w:jc w:val="both"/>
        <w:rPr>
          <w:rFonts w:ascii="Century Gothic" w:hAnsi="Century Gothic"/>
          <w:szCs w:val="24"/>
        </w:rPr>
      </w:pPr>
      <w:bookmarkStart w:id="0" w:name="_Toc227053632"/>
      <w:r w:rsidRPr="009977E0">
        <w:rPr>
          <w:rFonts w:ascii="Century Gothic" w:hAnsi="Century Gothic"/>
          <w:szCs w:val="24"/>
        </w:rPr>
        <w:tab/>
        <w:t>W trakcie prowadzenia prac instalacyjnych, zagrożenie bezpieczeństwa ludzi mogą stwarzać następujące elementy:</w:t>
      </w:r>
    </w:p>
    <w:p w14:paraId="288959A6" w14:textId="77777777" w:rsidR="00446434" w:rsidRPr="009977E0" w:rsidRDefault="00446434" w:rsidP="00484991">
      <w:pPr>
        <w:pStyle w:val="Listapunktowana4"/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 xml:space="preserve">porażenie prądem od urządzeń elektrycznych stosowanych do prac monterskich </w:t>
      </w:r>
    </w:p>
    <w:p w14:paraId="288959A7" w14:textId="77777777" w:rsidR="00446434" w:rsidRPr="009977E0" w:rsidRDefault="00446434" w:rsidP="00484991">
      <w:pPr>
        <w:pStyle w:val="Listapunktowana4"/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rozszczelnienie urządzeń spawalniczych oraz sieci przewodów w trakcie prowadzenia prób ciśnieniowych,</w:t>
      </w:r>
    </w:p>
    <w:p w14:paraId="288959A8" w14:textId="77777777" w:rsidR="00446434" w:rsidRPr="009977E0" w:rsidRDefault="00446434" w:rsidP="00484991">
      <w:pPr>
        <w:pStyle w:val="Listapunktowana4"/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 xml:space="preserve">transport urządzeń technologicznych. </w:t>
      </w:r>
    </w:p>
    <w:p w14:paraId="288959A9" w14:textId="77777777" w:rsidR="00446434" w:rsidRPr="009977E0" w:rsidRDefault="00446434" w:rsidP="00484991">
      <w:pPr>
        <w:pStyle w:val="Listapunktowana4"/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uzbrojenie terenu – niebezpieczeństwo uszkodzenia istniejących przewodów kanalizacyjnych (zagrożenie zatruciem lub zakażeniem), elektroenergetycznych (zagrożenie poparzeniem, porażeniem prądem), gazowych (zagrożenie zatruciem, wybuchem), wodociągowych (zagrożenie zalaniem wykopów wodą, podmycia skarp wykopu, uszkodzenie umocnień wykopu).</w:t>
      </w:r>
    </w:p>
    <w:p w14:paraId="288959AA" w14:textId="77777777" w:rsidR="00446434" w:rsidRPr="009977E0" w:rsidRDefault="00446434" w:rsidP="00484991">
      <w:pPr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plac manewrowy, drogi wewnętrzne – występuje zagrożenie potrącenia pracownika przez pojazd podczas prowadzenia robót w ich pobliżu lub ciągu jezdnym;</w:t>
      </w:r>
    </w:p>
    <w:p w14:paraId="288959AB" w14:textId="77777777" w:rsidR="00446434" w:rsidRPr="009977E0" w:rsidRDefault="00446434" w:rsidP="00484991">
      <w:pPr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ulica – występuje zagrożenie potrącenia pracownika przez pojazd podczas prowadzenia robót w ich pobliżu lub ciągu jezdnym;</w:t>
      </w:r>
    </w:p>
    <w:p w14:paraId="288959AC" w14:textId="77777777" w:rsidR="00446434" w:rsidRPr="009977E0" w:rsidRDefault="00446434" w:rsidP="00484991">
      <w:pPr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chodniki – zagrożenie j.w.;</w:t>
      </w:r>
    </w:p>
    <w:p w14:paraId="288959AD" w14:textId="77777777" w:rsidR="00446434" w:rsidRPr="009977E0" w:rsidRDefault="00446434" w:rsidP="00484991">
      <w:pPr>
        <w:numPr>
          <w:ilvl w:val="0"/>
          <w:numId w:val="12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linia napowietrzna</w:t>
      </w:r>
    </w:p>
    <w:p w14:paraId="288959AE" w14:textId="77777777" w:rsidR="00F55C35" w:rsidRPr="009977E0" w:rsidRDefault="00F55C35" w:rsidP="00F55C35">
      <w:pPr>
        <w:spacing w:line="276" w:lineRule="auto"/>
        <w:ind w:left="426"/>
        <w:jc w:val="both"/>
        <w:rPr>
          <w:rFonts w:ascii="Century Gothic" w:hAnsi="Century Gothic"/>
        </w:rPr>
      </w:pPr>
    </w:p>
    <w:p w14:paraId="288959AF" w14:textId="77777777" w:rsidR="000C5A35" w:rsidRPr="009977E0" w:rsidRDefault="000C5A35" w:rsidP="000C5A35">
      <w:pPr>
        <w:spacing w:line="276" w:lineRule="auto"/>
        <w:rPr>
          <w:rFonts w:ascii="Century Gothic" w:hAnsi="Century Gothic"/>
        </w:rPr>
      </w:pPr>
      <w:r w:rsidRPr="009977E0">
        <w:rPr>
          <w:rFonts w:ascii="Century Gothic" w:hAnsi="Century Gothic"/>
          <w:b/>
          <w:sz w:val="28"/>
          <w:szCs w:val="28"/>
        </w:rPr>
        <w:t>4.0</w:t>
      </w:r>
      <w:r w:rsidRPr="009977E0">
        <w:rPr>
          <w:rFonts w:ascii="Century Gothic" w:hAnsi="Century Gothic"/>
          <w:b/>
          <w:sz w:val="28"/>
          <w:szCs w:val="28"/>
        </w:rPr>
        <w:tab/>
        <w:t>Przewidywane zagrożenia podczas realizacji robót</w:t>
      </w:r>
    </w:p>
    <w:bookmarkEnd w:id="0"/>
    <w:p w14:paraId="288959B0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osunięcia ziemi podczas wykonywania wykopów,</w:t>
      </w:r>
    </w:p>
    <w:p w14:paraId="288959B1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porażenia prądem przy obsłudze urządzeń i narzędzi elektrycznych,</w:t>
      </w:r>
    </w:p>
    <w:p w14:paraId="288959B2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bezpieczeństwa przy upadku z wysokości,</w:t>
      </w:r>
    </w:p>
    <w:p w14:paraId="288959B3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urazów chemicznych oczy i naskórka podczas stosowania środków chemicznych,</w:t>
      </w:r>
    </w:p>
    <w:p w14:paraId="288959B4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urazów mechanicznych podczas używania urządzeń i narzędzi,</w:t>
      </w:r>
    </w:p>
    <w:p w14:paraId="288959B5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upadku ciężkich elementów, materiałów lub prefabrykatów</w:t>
      </w:r>
      <w:r w:rsidR="00872A3C" w:rsidRPr="009977E0">
        <w:rPr>
          <w:rFonts w:ascii="Century Gothic" w:hAnsi="Century Gothic"/>
        </w:rPr>
        <w:br/>
      </w:r>
      <w:r w:rsidRPr="009977E0">
        <w:rPr>
          <w:rFonts w:ascii="Century Gothic" w:hAnsi="Century Gothic"/>
        </w:rPr>
        <w:t>z wysokości,</w:t>
      </w:r>
    </w:p>
    <w:p w14:paraId="288959B6" w14:textId="77777777" w:rsidR="000C5A35" w:rsidRPr="009977E0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zagrożenie wejścia na teren budowy osób postronnych,</w:t>
      </w:r>
    </w:p>
    <w:p w14:paraId="288959B7" w14:textId="77777777" w:rsidR="00F55C35" w:rsidRPr="00747E32" w:rsidRDefault="000C5A35" w:rsidP="00747E32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transport urządzeń technologicznych.</w:t>
      </w:r>
    </w:p>
    <w:p w14:paraId="288959B8" w14:textId="77777777" w:rsidR="00F0015F" w:rsidRPr="009977E0" w:rsidRDefault="00F0015F" w:rsidP="00F0015F">
      <w:pPr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>O pozostałych robotach mogących stanowić zagrożenie zadecyduje kierownik budowy.</w:t>
      </w:r>
    </w:p>
    <w:p w14:paraId="288959B9" w14:textId="77777777" w:rsidR="00061A3B" w:rsidRDefault="00061A3B">
      <w:pPr>
        <w:rPr>
          <w:rFonts w:ascii="Century Gothic" w:hAnsi="Century Gothic"/>
          <w:color w:val="FF0000"/>
        </w:rPr>
      </w:pPr>
    </w:p>
    <w:p w14:paraId="288959BA" w14:textId="77777777" w:rsidR="0091520A" w:rsidRDefault="0091520A">
      <w:pPr>
        <w:rPr>
          <w:rFonts w:ascii="Century Gothic" w:hAnsi="Century Gothic"/>
          <w:color w:val="FF0000"/>
        </w:rPr>
      </w:pPr>
    </w:p>
    <w:p w14:paraId="288959BB" w14:textId="77777777" w:rsidR="0091520A" w:rsidRPr="009977E0" w:rsidRDefault="0091520A">
      <w:pPr>
        <w:rPr>
          <w:rFonts w:ascii="Century Gothic" w:hAnsi="Century Gothic"/>
          <w:color w:val="FF0000"/>
        </w:rPr>
      </w:pPr>
    </w:p>
    <w:p w14:paraId="288959BC" w14:textId="77777777" w:rsidR="000C5A35" w:rsidRPr="009977E0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  <w:b/>
          <w:sz w:val="28"/>
          <w:szCs w:val="28"/>
        </w:rPr>
        <w:lastRenderedPageBreak/>
        <w:t>5.0</w:t>
      </w:r>
      <w:r w:rsidRPr="009977E0">
        <w:rPr>
          <w:rFonts w:ascii="Century Gothic" w:hAnsi="Century Gothic"/>
          <w:b/>
          <w:sz w:val="28"/>
          <w:szCs w:val="28"/>
        </w:rPr>
        <w:tab/>
        <w:t>Sposób prowadzenia instruktażu pracowników przed przystąpieniem do realizacji robót szczególnie niebezpiecznych</w:t>
      </w:r>
    </w:p>
    <w:p w14:paraId="288959BD" w14:textId="77777777" w:rsidR="000C5A35" w:rsidRPr="009977E0" w:rsidRDefault="000C5A35" w:rsidP="000C5A35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</w:rPr>
      </w:pPr>
      <w:r w:rsidRPr="009977E0">
        <w:rPr>
          <w:rFonts w:ascii="Century Gothic" w:hAnsi="Century Gothic"/>
          <w:szCs w:val="24"/>
        </w:rPr>
        <w:t>Przed przystąpieniem do robót budowlanych kierownik budowy udzieli zespołom pracowników własnych oraz podwykonawcom robót budowlanych szczegółowego instruktażu w formie ustnej, obejmującej zaznajomienie z:</w:t>
      </w:r>
    </w:p>
    <w:p w14:paraId="288959BE" w14:textId="77777777" w:rsidR="000C5A35" w:rsidRPr="009977E0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zakresem robót budowlanych,</w:t>
      </w:r>
    </w:p>
    <w:p w14:paraId="288959BF" w14:textId="77777777" w:rsidR="000C5A35" w:rsidRPr="009977E0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technologiami robót budowlanych,</w:t>
      </w:r>
    </w:p>
    <w:p w14:paraId="288959C0" w14:textId="77777777" w:rsidR="000C5A35" w:rsidRPr="009977E0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harmonogramem robót z podaniem kolejności ich realizacji oraz czasu wymaganego do ich wykonania,</w:t>
      </w:r>
    </w:p>
    <w:p w14:paraId="288959C1" w14:textId="77777777" w:rsidR="000C5A35" w:rsidRPr="009977E0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 xml:space="preserve">przewidywanymi zagrożeniami przy wykonywaniu robót budowlanych z podaniem ich rodzaju, skali, czasu i miejsca wystąpienia oraz sposobu wydzielenia </w:t>
      </w:r>
      <w:r w:rsidR="00747E32">
        <w:rPr>
          <w:rFonts w:ascii="Century Gothic" w:hAnsi="Century Gothic"/>
        </w:rPr>
        <w:br/>
      </w:r>
      <w:r w:rsidRPr="009977E0">
        <w:rPr>
          <w:rFonts w:ascii="Century Gothic" w:hAnsi="Century Gothic"/>
        </w:rPr>
        <w:t>i oznakowania miejsca prowadzonych robót,</w:t>
      </w:r>
    </w:p>
    <w:p w14:paraId="288959C2" w14:textId="77777777" w:rsidR="000C5A35" w:rsidRPr="009977E0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>„Instrukcją bezpiecznego wykonywania robót budowlanych”</w:t>
      </w:r>
      <w:bookmarkStart w:id="1" w:name="_Toc227053634"/>
      <w:r w:rsidRPr="009977E0">
        <w:rPr>
          <w:rFonts w:ascii="Century Gothic" w:hAnsi="Century Gothic"/>
        </w:rPr>
        <w:t>.</w:t>
      </w:r>
    </w:p>
    <w:p w14:paraId="288959C3" w14:textId="77777777" w:rsidR="002D23AE" w:rsidRPr="009977E0" w:rsidRDefault="002D23AE">
      <w:pPr>
        <w:rPr>
          <w:rFonts w:ascii="Century Gothic" w:hAnsi="Century Gothic"/>
          <w:b/>
          <w:sz w:val="28"/>
          <w:szCs w:val="28"/>
        </w:rPr>
      </w:pPr>
    </w:p>
    <w:p w14:paraId="288959C4" w14:textId="77777777" w:rsidR="000C5A35" w:rsidRDefault="000C5A35" w:rsidP="000C5A35">
      <w:pPr>
        <w:pStyle w:val="Listapunktowana4"/>
        <w:numPr>
          <w:ilvl w:val="0"/>
          <w:numId w:val="0"/>
        </w:numPr>
        <w:spacing w:line="276" w:lineRule="auto"/>
        <w:ind w:left="709" w:hanging="709"/>
        <w:jc w:val="both"/>
        <w:rPr>
          <w:rFonts w:ascii="Century Gothic" w:hAnsi="Century Gothic"/>
          <w:b/>
          <w:sz w:val="28"/>
          <w:szCs w:val="28"/>
        </w:rPr>
      </w:pPr>
      <w:r w:rsidRPr="009977E0">
        <w:rPr>
          <w:rFonts w:ascii="Century Gothic" w:hAnsi="Century Gothic"/>
          <w:b/>
          <w:sz w:val="28"/>
          <w:szCs w:val="28"/>
        </w:rPr>
        <w:t>6.0</w:t>
      </w:r>
      <w:r w:rsidRPr="009977E0">
        <w:rPr>
          <w:rFonts w:ascii="Century Gothic" w:hAnsi="Century Gothic"/>
          <w:b/>
          <w:sz w:val="28"/>
          <w:szCs w:val="28"/>
        </w:rPr>
        <w:tab/>
        <w:t>Środki techniczne i organizacyjne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</w:r>
    </w:p>
    <w:p w14:paraId="288959C5" w14:textId="77777777" w:rsidR="00747E32" w:rsidRPr="009977E0" w:rsidRDefault="00747E32" w:rsidP="000C5A35">
      <w:pPr>
        <w:pStyle w:val="Listapunktowana4"/>
        <w:numPr>
          <w:ilvl w:val="0"/>
          <w:numId w:val="0"/>
        </w:numPr>
        <w:spacing w:line="276" w:lineRule="auto"/>
        <w:ind w:left="709" w:hanging="709"/>
        <w:jc w:val="both"/>
        <w:rPr>
          <w:rFonts w:ascii="Century Gothic" w:hAnsi="Century Gothic"/>
        </w:rPr>
      </w:pPr>
    </w:p>
    <w:bookmarkEnd w:id="1"/>
    <w:p w14:paraId="288959C6" w14:textId="77777777" w:rsidR="00F0015F" w:rsidRPr="009977E0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>Kierownik budowy określi sposób realizacji robót budowlanych oraz wskaże środków technicznych i organizacyjnych zapobiegających niebezpieczeństwom: zachowanie warunków BHP, nadzór kierownika budowy, używanie właściwej odzieży roboczej, używanie właściwego sprzętu i narzędzi oraz zapewni numery telefonów alarmowych wraz z apteczką pierwszej pomocy.</w:t>
      </w:r>
    </w:p>
    <w:p w14:paraId="288959C7" w14:textId="77777777" w:rsidR="00F0015F" w:rsidRPr="009977E0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>Roboty budowlane będą prowadzone pod nadzorem osób wykwalifikowanych ze stosownymi uprawnieniami. Przed przystąpieniem do robót budowlanych należy przeprowadzić szkolenie dla pracowników w zakresie planu „BiOZ".</w:t>
      </w:r>
    </w:p>
    <w:p w14:paraId="288959C8" w14:textId="77777777" w:rsidR="00F0015F" w:rsidRPr="009977E0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>Przed rozpoczęciem robót pracownicy winni być zaopatrzeni do w odzież roboczą i ochronną, zgodnie z obowiązującymi przepisami (w tym kaski, rękawice ochronne), wraz z uwzględnieniem niebezpieczeństw wynikających z urazów mechanicznych, porażenia prądem, oparzenia, zatrucia, promieniowania, wibracji, upadku z wysokości lub innych szkodliwych czynników i zagrożeń związanych z wykonywaną pracą. Stosować urządzenia zabezpieczające i ochronne  (np. osłony). Wszystkie urządzenia powinny być sprawne i posiadać aktualne atesty.</w:t>
      </w:r>
    </w:p>
    <w:p w14:paraId="288959C9" w14:textId="77777777" w:rsidR="00F0015F" w:rsidRPr="009977E0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 xml:space="preserve">Codziennie w czasie na budowie przeprowadzać instruktaż stanowiskowy, z omówieniem sposobu prowadzenia robót, występujące i mogące wystąpić zagrożenia wraz ze sposobem zabezpieczeń. Pracownicy winni mieć stały dostęp do telefonów alarmowych, wraz z wykazem adresów najbliższego punktu opieki lekarskiej, straży pożarnej, policji, a także apteczkę pierwszej pomocy i środki i urządzenia </w:t>
      </w:r>
      <w:r w:rsidRPr="009977E0">
        <w:rPr>
          <w:rFonts w:ascii="Century Gothic" w:hAnsi="Century Gothic"/>
        </w:rPr>
        <w:lastRenderedPageBreak/>
        <w:t>przeciwpożarowe. Na budowie powinny znajdować się podręczne środki gaśnicze (gaśnice proszkowe, węże gaśnicze,  hydranty, koce gaśnicze).</w:t>
      </w:r>
    </w:p>
    <w:p w14:paraId="288959CA" w14:textId="77777777" w:rsidR="000C50BE" w:rsidRPr="009977E0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  <w:t xml:space="preserve">Wykonać i oznakować drogi umożliwiające ewakuację, komunikację i dojazd wozu straży  pożarnej oraz karetki pogotowia. Drogi te muszą być zawsze dostępne </w:t>
      </w:r>
      <w:r w:rsidR="005F5962" w:rsidRPr="009977E0">
        <w:rPr>
          <w:rFonts w:ascii="Century Gothic" w:hAnsi="Century Gothic"/>
        </w:rPr>
        <w:br/>
      </w:r>
      <w:r w:rsidRPr="009977E0">
        <w:rPr>
          <w:rFonts w:ascii="Century Gothic" w:hAnsi="Century Gothic"/>
        </w:rPr>
        <w:t>i przejezdne.</w:t>
      </w:r>
    </w:p>
    <w:p w14:paraId="288959CB" w14:textId="77777777" w:rsidR="00F55C35" w:rsidRPr="009977E0" w:rsidRDefault="000C50BE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 w:rsidRPr="009977E0">
        <w:rPr>
          <w:rFonts w:ascii="Century Gothic" w:hAnsi="Century Gothic"/>
        </w:rPr>
        <w:tab/>
      </w:r>
      <w:r w:rsidR="00F0015F" w:rsidRPr="009977E0">
        <w:rPr>
          <w:rFonts w:ascii="Century Gothic" w:hAnsi="Century Gothic"/>
        </w:rPr>
        <w:t>Dla przedmiotowej inwestycji wymagane jest sporządzenie planu BIOZ.</w:t>
      </w:r>
    </w:p>
    <w:p w14:paraId="288959CC" w14:textId="77777777" w:rsidR="00C04A79" w:rsidRPr="009977E0" w:rsidRDefault="00C04A79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bookmarkStart w:id="2" w:name="_Hlk41389970"/>
    </w:p>
    <w:bookmarkEnd w:id="2"/>
    <w:p w14:paraId="288959CD" w14:textId="77777777" w:rsidR="00747E32" w:rsidRDefault="00747E32" w:rsidP="00C04A79">
      <w:pPr>
        <w:ind w:left="5672"/>
        <w:rPr>
          <w:rFonts w:ascii="Century Gothic" w:hAnsi="Century Gothic"/>
          <w:b/>
        </w:rPr>
      </w:pPr>
    </w:p>
    <w:p w14:paraId="288959CE" w14:textId="77777777" w:rsidR="00C04A79" w:rsidRPr="009977E0" w:rsidRDefault="00742001" w:rsidP="00C04A79">
      <w:pPr>
        <w:ind w:left="567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br/>
      </w:r>
      <w:r w:rsidR="00C04A79" w:rsidRPr="009977E0">
        <w:rPr>
          <w:rFonts w:ascii="Century Gothic" w:hAnsi="Century Gothic"/>
          <w:b/>
        </w:rPr>
        <w:t>Opracowanie:</w:t>
      </w:r>
    </w:p>
    <w:p w14:paraId="288959CF" w14:textId="77777777" w:rsidR="00C04A79" w:rsidRPr="009977E0" w:rsidRDefault="00C04A79" w:rsidP="00C04A79">
      <w:pPr>
        <w:rPr>
          <w:rFonts w:ascii="Century Gothic" w:hAnsi="Century Gothic"/>
          <w:b/>
          <w:szCs w:val="20"/>
          <w:lang w:eastAsia="en-US"/>
        </w:rPr>
      </w:pPr>
      <w:r w:rsidRPr="009977E0">
        <w:rPr>
          <w:rFonts w:ascii="Century Gothic" w:hAnsi="Century Gothic"/>
          <w:b/>
        </w:rPr>
        <w:tab/>
      </w:r>
      <w:r w:rsidRPr="009977E0">
        <w:rPr>
          <w:rFonts w:ascii="Century Gothic" w:hAnsi="Century Gothic"/>
          <w:b/>
        </w:rPr>
        <w:tab/>
      </w:r>
      <w:r w:rsidRPr="009977E0">
        <w:rPr>
          <w:rFonts w:ascii="Century Gothic" w:hAnsi="Century Gothic"/>
          <w:b/>
        </w:rPr>
        <w:tab/>
      </w:r>
      <w:r w:rsidRPr="009977E0">
        <w:rPr>
          <w:rFonts w:ascii="Century Gothic" w:hAnsi="Century Gothic"/>
          <w:b/>
        </w:rPr>
        <w:tab/>
      </w:r>
      <w:r w:rsidRPr="009977E0">
        <w:rPr>
          <w:rFonts w:ascii="Century Gothic" w:hAnsi="Century Gothic"/>
          <w:b/>
        </w:rPr>
        <w:tab/>
      </w:r>
      <w:r w:rsidRPr="009977E0">
        <w:rPr>
          <w:rFonts w:ascii="Century Gothic" w:hAnsi="Century Gothic"/>
          <w:bCs/>
        </w:rPr>
        <w:tab/>
      </w:r>
      <w:r w:rsidRPr="009977E0">
        <w:rPr>
          <w:rFonts w:ascii="Century Gothic" w:hAnsi="Century Gothic"/>
          <w:bCs/>
        </w:rPr>
        <w:tab/>
      </w:r>
      <w:r w:rsidRPr="009977E0">
        <w:rPr>
          <w:rFonts w:ascii="Century Gothic" w:hAnsi="Century Gothic"/>
          <w:bCs/>
        </w:rPr>
        <w:tab/>
      </w:r>
      <w:r w:rsidRPr="009977E0">
        <w:rPr>
          <w:rFonts w:ascii="Century Gothic" w:hAnsi="Century Gothic"/>
          <w:b/>
          <w:szCs w:val="20"/>
          <w:lang w:eastAsia="en-US"/>
        </w:rPr>
        <w:t>mgr inż. arch. Grzegorz Michalski</w:t>
      </w:r>
    </w:p>
    <w:p w14:paraId="288959D0" w14:textId="77777777" w:rsidR="00C04A79" w:rsidRPr="009977E0" w:rsidRDefault="00C04A79" w:rsidP="00C04A79">
      <w:pPr>
        <w:ind w:left="4963" w:firstLine="709"/>
        <w:rPr>
          <w:rFonts w:ascii="Century Gothic" w:hAnsi="Century Gothic"/>
          <w:bCs/>
          <w:szCs w:val="20"/>
          <w:lang w:eastAsia="en-US"/>
        </w:rPr>
      </w:pPr>
      <w:r w:rsidRPr="009977E0">
        <w:rPr>
          <w:rFonts w:ascii="Century Gothic" w:hAnsi="Century Gothic"/>
          <w:bCs/>
          <w:szCs w:val="20"/>
          <w:lang w:eastAsia="en-US"/>
        </w:rPr>
        <w:t>upr. nr MA/040/18</w:t>
      </w:r>
    </w:p>
    <w:p w14:paraId="288959D1" w14:textId="77777777" w:rsidR="00C04A79" w:rsidRPr="009977E0" w:rsidRDefault="00C04A79" w:rsidP="00C04A79">
      <w:pPr>
        <w:tabs>
          <w:tab w:val="center" w:pos="7655"/>
        </w:tabs>
        <w:ind w:firstLine="5670"/>
        <w:rPr>
          <w:rFonts w:ascii="Century Gothic" w:hAnsi="Century Gothic"/>
          <w:bCs/>
          <w:sz w:val="20"/>
          <w:lang w:eastAsia="en-US"/>
        </w:rPr>
      </w:pPr>
      <w:r w:rsidRPr="009977E0">
        <w:rPr>
          <w:rFonts w:ascii="Century Gothic" w:hAnsi="Century Gothic"/>
          <w:bCs/>
          <w:sz w:val="20"/>
          <w:lang w:eastAsia="en-US"/>
        </w:rPr>
        <w:t>w specjalności architektonicznej</w:t>
      </w:r>
    </w:p>
    <w:p w14:paraId="288959D2" w14:textId="77777777" w:rsidR="00226FD5" w:rsidRDefault="00226FD5" w:rsidP="00C04A79">
      <w:pPr>
        <w:rPr>
          <w:rFonts w:ascii="Century Gothic" w:hAnsi="Century Gothic"/>
          <w:bCs/>
          <w:color w:val="FF0000"/>
          <w:sz w:val="16"/>
          <w:szCs w:val="16"/>
        </w:rPr>
      </w:pPr>
    </w:p>
    <w:p w14:paraId="288959D3" w14:textId="77777777" w:rsidR="00C04A79" w:rsidRPr="009977E0" w:rsidRDefault="00747E32" w:rsidP="00C04A79">
      <w:pPr>
        <w:rPr>
          <w:rFonts w:ascii="Century Gothic" w:hAnsi="Century Gothic"/>
          <w:bCs/>
          <w:color w:val="FF0000"/>
          <w:sz w:val="16"/>
          <w:szCs w:val="16"/>
        </w:rPr>
      </w:pPr>
      <w:r>
        <w:rPr>
          <w:rFonts w:ascii="Century Gothic" w:hAnsi="Century Gothic"/>
          <w:bCs/>
          <w:color w:val="FF0000"/>
          <w:sz w:val="16"/>
          <w:szCs w:val="16"/>
        </w:rPr>
        <w:br/>
      </w:r>
    </w:p>
    <w:p w14:paraId="288959E1" w14:textId="77777777" w:rsidR="00282E34" w:rsidRDefault="00282E34" w:rsidP="00C04A79">
      <w:pPr>
        <w:rPr>
          <w:rFonts w:ascii="Century Gothic" w:hAnsi="Century Gothic"/>
          <w:bCs/>
          <w:sz w:val="16"/>
          <w:szCs w:val="16"/>
        </w:rPr>
      </w:pPr>
    </w:p>
    <w:p w14:paraId="288959E2" w14:textId="77777777" w:rsidR="00226FD5" w:rsidRPr="00747E32" w:rsidRDefault="00226FD5" w:rsidP="00C04A79">
      <w:pPr>
        <w:rPr>
          <w:rFonts w:ascii="Century Gothic" w:hAnsi="Century Gothic"/>
          <w:bCs/>
          <w:sz w:val="16"/>
          <w:szCs w:val="16"/>
        </w:rPr>
      </w:pPr>
    </w:p>
    <w:p w14:paraId="288959E3" w14:textId="77777777" w:rsidR="00747E32" w:rsidRPr="00542767" w:rsidRDefault="00747E32" w:rsidP="00747E32">
      <w:pPr>
        <w:tabs>
          <w:tab w:val="center" w:pos="7655"/>
        </w:tabs>
        <w:ind w:left="4254" w:firstLine="1416"/>
        <w:rPr>
          <w:rFonts w:ascii="Century Gothic" w:hAnsi="Century Gothic"/>
          <w:b/>
          <w:szCs w:val="20"/>
          <w:lang w:eastAsia="en-US"/>
        </w:rPr>
      </w:pPr>
      <w:r w:rsidRPr="00542767">
        <w:rPr>
          <w:rFonts w:ascii="Century Gothic" w:hAnsi="Century Gothic"/>
          <w:b/>
          <w:szCs w:val="20"/>
          <w:lang w:eastAsia="en-US"/>
        </w:rPr>
        <w:t>mgr inż. arch. Jacek Jaśkowiec</w:t>
      </w:r>
    </w:p>
    <w:p w14:paraId="288959E4" w14:textId="77777777" w:rsidR="00C04A79" w:rsidRDefault="00747E32" w:rsidP="00747E32">
      <w:pPr>
        <w:tabs>
          <w:tab w:val="center" w:pos="7655"/>
        </w:tabs>
        <w:ind w:left="5670"/>
        <w:rPr>
          <w:rFonts w:ascii="Century Gothic" w:hAnsi="Century Gothic"/>
          <w:bCs/>
          <w:sz w:val="20"/>
          <w:szCs w:val="20"/>
        </w:rPr>
      </w:pPr>
      <w:r w:rsidRPr="00542767">
        <w:rPr>
          <w:rFonts w:ascii="Century Gothic" w:hAnsi="Century Gothic"/>
          <w:bCs/>
        </w:rPr>
        <w:t xml:space="preserve">nr </w:t>
      </w:r>
      <w:r>
        <w:rPr>
          <w:rFonts w:ascii="Century Gothic" w:hAnsi="Century Gothic"/>
          <w:bCs/>
        </w:rPr>
        <w:t xml:space="preserve">upr. </w:t>
      </w:r>
      <w:r w:rsidRPr="00542767">
        <w:rPr>
          <w:rFonts w:ascii="Century Gothic" w:hAnsi="Century Gothic"/>
          <w:bCs/>
        </w:rPr>
        <w:t>Cie-76/91</w:t>
      </w:r>
      <w:r>
        <w:rPr>
          <w:rFonts w:ascii="Century Gothic" w:hAnsi="Century Gothic"/>
          <w:bCs/>
        </w:rPr>
        <w:br/>
      </w:r>
      <w:r w:rsidRPr="00542767">
        <w:rPr>
          <w:rFonts w:ascii="Century Gothic" w:hAnsi="Century Gothic"/>
          <w:bCs/>
          <w:sz w:val="20"/>
          <w:szCs w:val="20"/>
        </w:rPr>
        <w:t>w specjalności architektonicznej</w:t>
      </w:r>
    </w:p>
    <w:p w14:paraId="288959E5" w14:textId="77777777" w:rsidR="00747E32" w:rsidRDefault="00747E32" w:rsidP="00747E32">
      <w:pPr>
        <w:tabs>
          <w:tab w:val="center" w:pos="7655"/>
        </w:tabs>
        <w:ind w:left="5670"/>
        <w:rPr>
          <w:rFonts w:ascii="Century Gothic" w:hAnsi="Century Gothic"/>
          <w:bCs/>
        </w:rPr>
      </w:pPr>
    </w:p>
    <w:sectPr w:rsidR="00747E32" w:rsidSect="007B5FA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08EAA2" w14:textId="77777777" w:rsidR="000F0D06" w:rsidRDefault="000F0D06">
      <w:r>
        <w:separator/>
      </w:r>
    </w:p>
  </w:endnote>
  <w:endnote w:type="continuationSeparator" w:id="0">
    <w:p w14:paraId="5E2E7D18" w14:textId="77777777" w:rsidR="000F0D06" w:rsidRDefault="000F0D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EE"/>
    <w:family w:val="auto"/>
    <w:pitch w:val="default"/>
  </w:font>
  <w:font w:name="OpenSymbol">
    <w:altName w:val="Times New Roman"/>
    <w:charset w:val="00"/>
    <w:family w:val="auto"/>
    <w:pitch w:val="variable"/>
    <w:sig w:usb0="800000AF" w:usb1="1001ECEA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9FF" w14:textId="77777777" w:rsidR="0060652A" w:rsidRDefault="0060652A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A00" w14:textId="77777777" w:rsidR="0060652A" w:rsidRDefault="0060652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A02" w14:textId="77777777" w:rsidR="0060652A" w:rsidRDefault="0060652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679BF1" w14:textId="77777777" w:rsidR="000F0D06" w:rsidRDefault="000F0D06">
      <w:r>
        <w:separator/>
      </w:r>
    </w:p>
  </w:footnote>
  <w:footnote w:type="continuationSeparator" w:id="0">
    <w:p w14:paraId="62B84990" w14:textId="77777777" w:rsidR="000F0D06" w:rsidRDefault="000F0D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9FC" w14:textId="77777777" w:rsidR="0060652A" w:rsidRDefault="0060652A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9FD" w14:textId="77777777" w:rsidR="0060652A" w:rsidRPr="007710FD" w:rsidRDefault="0060652A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rFonts w:ascii="Century Gothic" w:hAnsi="Century Gothic"/>
        <w:b/>
        <w:noProof/>
        <w:color w:val="0070C0"/>
        <w:sz w:val="24"/>
        <w:szCs w:val="24"/>
      </w:rPr>
      <w:drawing>
        <wp:anchor distT="0" distB="0" distL="114300" distR="114300" simplePos="0" relativeHeight="251657216" behindDoc="0" locked="0" layoutInCell="1" allowOverlap="1" wp14:anchorId="28895A03" wp14:editId="28895A04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8255" b="0"/>
          <wp:wrapNone/>
          <wp:docPr id="2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E5E69">
      <w:rPr>
        <w:rFonts w:ascii="Century Gothic" w:hAnsi="Century Gothic"/>
        <w:b/>
        <w:color w:val="0070C0"/>
        <w:sz w:val="24"/>
        <w:szCs w:val="24"/>
      </w:rPr>
      <w:t xml:space="preserve"> OPIS TECHNICZNY  - </w:t>
    </w:r>
    <w:r w:rsidRPr="007710FD">
      <w:rPr>
        <w:rFonts w:ascii="Century Gothic" w:hAnsi="Century Gothic"/>
        <w:color w:val="0070C0"/>
        <w:sz w:val="24"/>
        <w:szCs w:val="24"/>
      </w:rPr>
      <w:t xml:space="preserve">Architektura , </w:t>
    </w:r>
    <w:r>
      <w:rPr>
        <w:rFonts w:ascii="Century Gothic" w:hAnsi="Century Gothic"/>
        <w:color w:val="0070C0"/>
        <w:sz w:val="24"/>
        <w:szCs w:val="24"/>
      </w:rPr>
      <w:t>konstrukcja, instalacje, drogi</w:t>
    </w:r>
  </w:p>
  <w:p w14:paraId="288959FE" w14:textId="77777777" w:rsidR="0060652A" w:rsidRDefault="00000000" w:rsidP="00431A7B">
    <w:pPr>
      <w:pStyle w:val="Nagwek"/>
      <w:jc w:val="center"/>
    </w:pPr>
    <w:r>
      <w:rPr>
        <w:noProof/>
      </w:rPr>
      <w:pict w14:anchorId="28895A05"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1025" type="#_x0000_t32" style="position:absolute;left:0;text-align:left;margin-left:-19.95pt;margin-top:2.25pt;width:407.25pt;height:0;z-index:251658240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" strokecolor="#00b0f0"/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95A01" w14:textId="77777777" w:rsidR="0060652A" w:rsidRDefault="0060652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6472D5F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 w15:restartNumberingAfterBreak="0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 w15:restartNumberingAfterBreak="0">
    <w:nsid w:val="00000005"/>
    <w:multiLevelType w:val="multilevel"/>
    <w:tmpl w:val="00000005"/>
    <w:name w:val="WWNum9"/>
    <w:lvl w:ilvl="0">
      <w:start w:val="1"/>
      <w:numFmt w:val="bullet"/>
      <w:lvlText w:val="-"/>
      <w:lvlJc w:val="left"/>
      <w:pPr>
        <w:tabs>
          <w:tab w:val="num" w:pos="0"/>
        </w:tabs>
        <w:ind w:left="1080" w:hanging="360"/>
      </w:pPr>
      <w:rPr>
        <w:rFonts w:ascii="Courier New" w:hAnsi="Courier New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6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ymbol" w:eastAsia="Times New Roman" w:hAnsi="Symbol" w:cs="StarSymbol"/>
        <w:strike w:val="0"/>
        <w:dstrike w:val="0"/>
        <w:color w:val="auto"/>
        <w:kern w:val="2"/>
        <w:sz w:val="18"/>
        <w:szCs w:val="18"/>
        <w:u w:val="none"/>
        <w:effect w:val="none"/>
        <w:lang w:val="pl-PL" w:bidi="ar-SA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eastAsia="Times New Roman" w:cs="Times New Roman"/>
        <w:color w:val="auto"/>
        <w:kern w:val="2"/>
        <w:sz w:val="24"/>
        <w:szCs w:val="20"/>
        <w:lang w:val="pl-PL" w:bidi="ar-SA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8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9" w15:restartNumberingAfterBreak="0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10" w15:restartNumberingAfterBreak="0">
    <w:nsid w:val="0000000C"/>
    <w:multiLevelType w:val="singleLevel"/>
    <w:tmpl w:val="0000000C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11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2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3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4" w15:restartNumberingAfterBreak="0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5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6" w15:restartNumberingAfterBreak="0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7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8" w15:restartNumberingAfterBreak="0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9" w15:restartNumberingAfterBreak="0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20" w15:restartNumberingAfterBreak="0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1" w15:restartNumberingAfterBreak="0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2" w15:restartNumberingAfterBreak="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5" w15:restartNumberingAfterBreak="0">
    <w:nsid w:val="00015FBB"/>
    <w:multiLevelType w:val="hybridMultilevel"/>
    <w:tmpl w:val="09C66802"/>
    <w:lvl w:ilvl="0" w:tplc="0415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6" w15:restartNumberingAfterBreak="0">
    <w:nsid w:val="0004520F"/>
    <w:multiLevelType w:val="hybridMultilevel"/>
    <w:tmpl w:val="94F4C61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8" w15:restartNumberingAfterBreak="0">
    <w:nsid w:val="04B008AC"/>
    <w:multiLevelType w:val="hybridMultilevel"/>
    <w:tmpl w:val="EFB238F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084D1020"/>
    <w:multiLevelType w:val="multilevel"/>
    <w:tmpl w:val="97668FC8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09F94540"/>
    <w:multiLevelType w:val="hybridMultilevel"/>
    <w:tmpl w:val="DF72DAD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0E145887"/>
    <w:multiLevelType w:val="hybridMultilevel"/>
    <w:tmpl w:val="DCE4B74A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0F987FA1"/>
    <w:multiLevelType w:val="hybridMultilevel"/>
    <w:tmpl w:val="0004FE7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12101959"/>
    <w:multiLevelType w:val="hybridMultilevel"/>
    <w:tmpl w:val="CA2EC91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1BCF0C67"/>
    <w:multiLevelType w:val="hybridMultilevel"/>
    <w:tmpl w:val="1DB4DF1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782EEFB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 w15:restartNumberingAfterBreak="0">
    <w:nsid w:val="2F16111F"/>
    <w:multiLevelType w:val="hybridMultilevel"/>
    <w:tmpl w:val="A2E47F6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39693CC4"/>
    <w:multiLevelType w:val="multilevel"/>
    <w:tmpl w:val="97668FC8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3A580363"/>
    <w:multiLevelType w:val="hybridMultilevel"/>
    <w:tmpl w:val="561837D6"/>
    <w:lvl w:ilvl="0" w:tplc="18B67D06">
      <w:start w:val="1"/>
      <w:numFmt w:val="bullet"/>
      <w:lvlText w:val="-"/>
      <w:lvlJc w:val="left"/>
      <w:pPr>
        <w:ind w:left="106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1" w15:restartNumberingAfterBreak="0">
    <w:nsid w:val="3BB5431A"/>
    <w:multiLevelType w:val="hybridMultilevel"/>
    <w:tmpl w:val="F7F068E0"/>
    <w:lvl w:ilvl="0" w:tplc="782EEFB2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2" w15:restartNumberingAfterBreak="0">
    <w:nsid w:val="3F3178E8"/>
    <w:multiLevelType w:val="hybridMultilevel"/>
    <w:tmpl w:val="7A127FF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 w15:restartNumberingAfterBreak="0">
    <w:nsid w:val="3F5139C9"/>
    <w:multiLevelType w:val="multilevel"/>
    <w:tmpl w:val="3A68FDF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44" w15:restartNumberingAfterBreak="0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6" w15:restartNumberingAfterBreak="0">
    <w:nsid w:val="426A215F"/>
    <w:multiLevelType w:val="hybridMultilevel"/>
    <w:tmpl w:val="47C48032"/>
    <w:lvl w:ilvl="0" w:tplc="61D0DC70">
      <w:start w:val="1"/>
      <w:numFmt w:val="decimal"/>
      <w:lvlText w:val="%1."/>
      <w:lvlJc w:val="left"/>
      <w:pPr>
        <w:ind w:left="360" w:hanging="360"/>
      </w:pPr>
      <w:rPr>
        <w:b/>
        <w:i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3803B09"/>
    <w:multiLevelType w:val="hybridMultilevel"/>
    <w:tmpl w:val="9B9C2C0E"/>
    <w:lvl w:ilvl="0" w:tplc="782EEFB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43EB5D40"/>
    <w:multiLevelType w:val="hybridMultilevel"/>
    <w:tmpl w:val="3176EE06"/>
    <w:lvl w:ilvl="0" w:tplc="782EEFB2">
      <w:start w:val="1"/>
      <w:numFmt w:val="bullet"/>
      <w:lvlText w:val=""/>
      <w:lvlJc w:val="left"/>
      <w:pPr>
        <w:ind w:left="221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3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5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7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9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1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3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5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75" w:hanging="360"/>
      </w:pPr>
      <w:rPr>
        <w:rFonts w:ascii="Wingdings" w:hAnsi="Wingdings" w:hint="default"/>
      </w:rPr>
    </w:lvl>
  </w:abstractNum>
  <w:abstractNum w:abstractNumId="49" w15:restartNumberingAfterBreak="0">
    <w:nsid w:val="44A4013D"/>
    <w:multiLevelType w:val="multilevel"/>
    <w:tmpl w:val="41A240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480103E8"/>
    <w:multiLevelType w:val="hybridMultilevel"/>
    <w:tmpl w:val="0E30C33A"/>
    <w:lvl w:ilvl="0" w:tplc="18B67D0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782EEFB2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1" w15:restartNumberingAfterBreak="0">
    <w:nsid w:val="48F77144"/>
    <w:multiLevelType w:val="hybridMultilevel"/>
    <w:tmpl w:val="0358A144"/>
    <w:name w:val="WW8Num62"/>
    <w:lvl w:ilvl="0" w:tplc="70144460">
      <w:start w:val="8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E8467DD"/>
    <w:multiLevelType w:val="hybridMultilevel"/>
    <w:tmpl w:val="C0B2E5BC"/>
    <w:name w:val="WW8Num63"/>
    <w:lvl w:ilvl="0" w:tplc="57C232AE">
      <w:start w:val="8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3" w15:restartNumberingAfterBreak="0">
    <w:nsid w:val="4F652E1B"/>
    <w:multiLevelType w:val="hybridMultilevel"/>
    <w:tmpl w:val="FFF88938"/>
    <w:lvl w:ilvl="0" w:tplc="18B67D06">
      <w:start w:val="1"/>
      <w:numFmt w:val="bullet"/>
      <w:lvlText w:val="-"/>
      <w:lvlJc w:val="left"/>
      <w:pPr>
        <w:ind w:left="1353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54" w15:restartNumberingAfterBreak="0">
    <w:nsid w:val="50B85796"/>
    <w:multiLevelType w:val="hybridMultilevel"/>
    <w:tmpl w:val="CF86DE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23031B5"/>
    <w:multiLevelType w:val="hybridMultilevel"/>
    <w:tmpl w:val="38B6008C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6" w15:restartNumberingAfterBreak="0">
    <w:nsid w:val="52710EA7"/>
    <w:multiLevelType w:val="hybridMultilevel"/>
    <w:tmpl w:val="FC108A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8" w15:restartNumberingAfterBreak="0">
    <w:nsid w:val="6115281A"/>
    <w:multiLevelType w:val="hybridMultilevel"/>
    <w:tmpl w:val="5C3CF520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9" w15:restartNumberingAfterBreak="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7FD2499"/>
    <w:multiLevelType w:val="hybridMultilevel"/>
    <w:tmpl w:val="7CFC732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1" w15:restartNumberingAfterBreak="0">
    <w:nsid w:val="6A127F88"/>
    <w:multiLevelType w:val="hybridMultilevel"/>
    <w:tmpl w:val="CF7ECED0"/>
    <w:lvl w:ilvl="0" w:tplc="782EEFB2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2" w15:restartNumberingAfterBreak="0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63" w15:restartNumberingAfterBreak="0">
    <w:nsid w:val="71E11718"/>
    <w:multiLevelType w:val="hybridMultilevel"/>
    <w:tmpl w:val="633C8CF6"/>
    <w:lvl w:ilvl="0" w:tplc="18B67D06">
      <w:start w:val="1"/>
      <w:numFmt w:val="bullet"/>
      <w:lvlText w:val="-"/>
      <w:lvlJc w:val="left"/>
      <w:pPr>
        <w:ind w:left="106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4" w15:restartNumberingAfterBreak="0">
    <w:nsid w:val="763775B0"/>
    <w:multiLevelType w:val="hybridMultilevel"/>
    <w:tmpl w:val="35926FF8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5" w15:restartNumberingAfterBreak="0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199389066">
    <w:abstractNumId w:val="32"/>
  </w:num>
  <w:num w:numId="2" w16cid:durableId="634726208">
    <w:abstractNumId w:val="1"/>
  </w:num>
  <w:num w:numId="3" w16cid:durableId="1085421531">
    <w:abstractNumId w:val="0"/>
  </w:num>
  <w:num w:numId="4" w16cid:durableId="1965310697">
    <w:abstractNumId w:val="62"/>
  </w:num>
  <w:num w:numId="5" w16cid:durableId="654649800">
    <w:abstractNumId w:val="29"/>
  </w:num>
  <w:num w:numId="6" w16cid:durableId="1464347291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 w16cid:durableId="480004655">
    <w:abstractNumId w:val="59"/>
  </w:num>
  <w:num w:numId="8" w16cid:durableId="404954225">
    <w:abstractNumId w:val="35"/>
  </w:num>
  <w:num w:numId="9" w16cid:durableId="1793860960">
    <w:abstractNumId w:val="26"/>
  </w:num>
  <w:num w:numId="10" w16cid:durableId="1650285830">
    <w:abstractNumId w:val="33"/>
  </w:num>
  <w:num w:numId="11" w16cid:durableId="219101545">
    <w:abstractNumId w:val="63"/>
  </w:num>
  <w:num w:numId="12" w16cid:durableId="1752509193">
    <w:abstractNumId w:val="65"/>
  </w:num>
  <w:num w:numId="13" w16cid:durableId="959457767">
    <w:abstractNumId w:val="45"/>
  </w:num>
  <w:num w:numId="14" w16cid:durableId="82772349">
    <w:abstractNumId w:val="41"/>
  </w:num>
  <w:num w:numId="15" w16cid:durableId="1712221985">
    <w:abstractNumId w:val="58"/>
  </w:num>
  <w:num w:numId="16" w16cid:durableId="310789130">
    <w:abstractNumId w:val="48"/>
  </w:num>
  <w:num w:numId="17" w16cid:durableId="2105569481">
    <w:abstractNumId w:val="61"/>
  </w:num>
  <w:num w:numId="18" w16cid:durableId="1570530918">
    <w:abstractNumId w:val="38"/>
  </w:num>
  <w:num w:numId="19" w16cid:durableId="729117016">
    <w:abstractNumId w:val="64"/>
  </w:num>
  <w:num w:numId="20" w16cid:durableId="1539899684">
    <w:abstractNumId w:val="36"/>
  </w:num>
  <w:num w:numId="21" w16cid:durableId="1935047389">
    <w:abstractNumId w:val="34"/>
  </w:num>
  <w:num w:numId="22" w16cid:durableId="1683509437">
    <w:abstractNumId w:val="31"/>
  </w:num>
  <w:num w:numId="23" w16cid:durableId="1951550415">
    <w:abstractNumId w:val="28"/>
  </w:num>
  <w:num w:numId="24" w16cid:durableId="1133210447">
    <w:abstractNumId w:val="60"/>
  </w:num>
  <w:num w:numId="25" w16cid:durableId="1518080767">
    <w:abstractNumId w:val="57"/>
  </w:num>
  <w:num w:numId="26" w16cid:durableId="1569456248">
    <w:abstractNumId w:val="40"/>
  </w:num>
  <w:num w:numId="27" w16cid:durableId="907687577">
    <w:abstractNumId w:val="5"/>
  </w:num>
  <w:num w:numId="28" w16cid:durableId="1205798850">
    <w:abstractNumId w:val="25"/>
  </w:num>
  <w:num w:numId="29" w16cid:durableId="724185609">
    <w:abstractNumId w:val="47"/>
  </w:num>
  <w:num w:numId="30" w16cid:durableId="1251961064">
    <w:abstractNumId w:val="10"/>
  </w:num>
  <w:num w:numId="31" w16cid:durableId="1514302174">
    <w:abstractNumId w:val="42"/>
  </w:num>
  <w:num w:numId="32" w16cid:durableId="413599424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849222616">
    <w:abstractNumId w:val="55"/>
  </w:num>
  <w:num w:numId="34" w16cid:durableId="455218500">
    <w:abstractNumId w:val="37"/>
  </w:num>
  <w:num w:numId="35" w16cid:durableId="1023701735">
    <w:abstractNumId w:val="54"/>
  </w:num>
  <w:num w:numId="36" w16cid:durableId="1746876256">
    <w:abstractNumId w:val="56"/>
  </w:num>
  <w:num w:numId="37" w16cid:durableId="2000308273">
    <w:abstractNumId w:val="3"/>
    <w:lvlOverride w:ilvl="0">
      <w:startOverride w:val="1"/>
    </w:lvlOverride>
  </w:num>
  <w:num w:numId="38" w16cid:durableId="1479883943">
    <w:abstractNumId w:val="5"/>
  </w:num>
  <w:num w:numId="39" w16cid:durableId="198990103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2133590731">
    <w:abstractNumId w:val="4"/>
  </w:num>
  <w:num w:numId="41" w16cid:durableId="1928418248">
    <w:abstractNumId w:val="50"/>
  </w:num>
  <w:num w:numId="42" w16cid:durableId="2057316084">
    <w:abstractNumId w:val="53"/>
  </w:num>
  <w:num w:numId="43" w16cid:durableId="787510177">
    <w:abstractNumId w:val="43"/>
  </w:num>
  <w:num w:numId="44" w16cid:durableId="76295860">
    <w:abstractNumId w:val="54"/>
  </w:num>
  <w:num w:numId="45" w16cid:durableId="1695182776">
    <w:abstractNumId w:val="39"/>
  </w:num>
  <w:num w:numId="46" w16cid:durableId="372273164">
    <w:abstractNumId w:val="51"/>
  </w:num>
  <w:num w:numId="47" w16cid:durableId="665668112">
    <w:abstractNumId w:val="30"/>
  </w:num>
  <w:num w:numId="48" w16cid:durableId="1064378362">
    <w:abstractNumId w:val="52"/>
  </w:num>
  <w:num w:numId="49" w16cid:durableId="128323192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2"/>
    <o:shapelayout v:ext="edit">
      <o:idmap v:ext="edit" data="1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F04EC"/>
    <w:rsid w:val="000003FA"/>
    <w:rsid w:val="000012D6"/>
    <w:rsid w:val="00002131"/>
    <w:rsid w:val="000023CB"/>
    <w:rsid w:val="00002448"/>
    <w:rsid w:val="00002714"/>
    <w:rsid w:val="00002806"/>
    <w:rsid w:val="00002D99"/>
    <w:rsid w:val="000030FE"/>
    <w:rsid w:val="0000333C"/>
    <w:rsid w:val="00003B32"/>
    <w:rsid w:val="00003BAD"/>
    <w:rsid w:val="00003C09"/>
    <w:rsid w:val="00003EAF"/>
    <w:rsid w:val="000040C6"/>
    <w:rsid w:val="0000450D"/>
    <w:rsid w:val="00004A97"/>
    <w:rsid w:val="00004BDD"/>
    <w:rsid w:val="000051A1"/>
    <w:rsid w:val="00005351"/>
    <w:rsid w:val="0000553E"/>
    <w:rsid w:val="00005716"/>
    <w:rsid w:val="00005749"/>
    <w:rsid w:val="00006258"/>
    <w:rsid w:val="000063E6"/>
    <w:rsid w:val="0000660B"/>
    <w:rsid w:val="000070FF"/>
    <w:rsid w:val="0000786F"/>
    <w:rsid w:val="00007E72"/>
    <w:rsid w:val="00007EF9"/>
    <w:rsid w:val="000100D0"/>
    <w:rsid w:val="000117A7"/>
    <w:rsid w:val="0001210C"/>
    <w:rsid w:val="00012808"/>
    <w:rsid w:val="00012ABC"/>
    <w:rsid w:val="00012DA1"/>
    <w:rsid w:val="0001308D"/>
    <w:rsid w:val="00013106"/>
    <w:rsid w:val="000131BF"/>
    <w:rsid w:val="0001429D"/>
    <w:rsid w:val="000143CB"/>
    <w:rsid w:val="000154F2"/>
    <w:rsid w:val="000157AA"/>
    <w:rsid w:val="000157DA"/>
    <w:rsid w:val="000162CF"/>
    <w:rsid w:val="00016458"/>
    <w:rsid w:val="00017843"/>
    <w:rsid w:val="00017980"/>
    <w:rsid w:val="000179E0"/>
    <w:rsid w:val="00017C32"/>
    <w:rsid w:val="00017C7E"/>
    <w:rsid w:val="00017D49"/>
    <w:rsid w:val="00020003"/>
    <w:rsid w:val="00020682"/>
    <w:rsid w:val="00020950"/>
    <w:rsid w:val="00021071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43F2"/>
    <w:rsid w:val="0002501B"/>
    <w:rsid w:val="00025838"/>
    <w:rsid w:val="00025D45"/>
    <w:rsid w:val="00025E6E"/>
    <w:rsid w:val="000260AF"/>
    <w:rsid w:val="00026264"/>
    <w:rsid w:val="000262D9"/>
    <w:rsid w:val="000265E8"/>
    <w:rsid w:val="00026746"/>
    <w:rsid w:val="0002727B"/>
    <w:rsid w:val="0002742B"/>
    <w:rsid w:val="000275AE"/>
    <w:rsid w:val="00027A48"/>
    <w:rsid w:val="00027F19"/>
    <w:rsid w:val="00027F38"/>
    <w:rsid w:val="0003068B"/>
    <w:rsid w:val="000307BA"/>
    <w:rsid w:val="00030B44"/>
    <w:rsid w:val="00031B57"/>
    <w:rsid w:val="00031DF9"/>
    <w:rsid w:val="00032E2F"/>
    <w:rsid w:val="00033153"/>
    <w:rsid w:val="00033936"/>
    <w:rsid w:val="000339DE"/>
    <w:rsid w:val="00033FC6"/>
    <w:rsid w:val="0003458C"/>
    <w:rsid w:val="00034663"/>
    <w:rsid w:val="000347E1"/>
    <w:rsid w:val="00035558"/>
    <w:rsid w:val="00036B53"/>
    <w:rsid w:val="00036CA8"/>
    <w:rsid w:val="00036E01"/>
    <w:rsid w:val="00040219"/>
    <w:rsid w:val="00040259"/>
    <w:rsid w:val="000402E9"/>
    <w:rsid w:val="00040428"/>
    <w:rsid w:val="000404AB"/>
    <w:rsid w:val="00040568"/>
    <w:rsid w:val="000408CD"/>
    <w:rsid w:val="00041041"/>
    <w:rsid w:val="0004105C"/>
    <w:rsid w:val="00041191"/>
    <w:rsid w:val="00041A02"/>
    <w:rsid w:val="00041A14"/>
    <w:rsid w:val="00041DB8"/>
    <w:rsid w:val="00042115"/>
    <w:rsid w:val="00042597"/>
    <w:rsid w:val="00042CF4"/>
    <w:rsid w:val="00042FDA"/>
    <w:rsid w:val="00043C38"/>
    <w:rsid w:val="00043DC7"/>
    <w:rsid w:val="0004411E"/>
    <w:rsid w:val="000450EB"/>
    <w:rsid w:val="00045537"/>
    <w:rsid w:val="00045613"/>
    <w:rsid w:val="00045A26"/>
    <w:rsid w:val="00045BD7"/>
    <w:rsid w:val="00046326"/>
    <w:rsid w:val="00046675"/>
    <w:rsid w:val="000466B3"/>
    <w:rsid w:val="000468BB"/>
    <w:rsid w:val="000473B5"/>
    <w:rsid w:val="000475ED"/>
    <w:rsid w:val="00047673"/>
    <w:rsid w:val="000502D8"/>
    <w:rsid w:val="00050BD6"/>
    <w:rsid w:val="00050C79"/>
    <w:rsid w:val="00050C81"/>
    <w:rsid w:val="000512C8"/>
    <w:rsid w:val="00051EBC"/>
    <w:rsid w:val="00052B9A"/>
    <w:rsid w:val="00053250"/>
    <w:rsid w:val="00053327"/>
    <w:rsid w:val="0005390C"/>
    <w:rsid w:val="00053A88"/>
    <w:rsid w:val="00053ACC"/>
    <w:rsid w:val="000546C7"/>
    <w:rsid w:val="000549BE"/>
    <w:rsid w:val="00054BA7"/>
    <w:rsid w:val="00054EB9"/>
    <w:rsid w:val="000558DA"/>
    <w:rsid w:val="00055B42"/>
    <w:rsid w:val="0005687A"/>
    <w:rsid w:val="00056885"/>
    <w:rsid w:val="00056D52"/>
    <w:rsid w:val="00057FC8"/>
    <w:rsid w:val="00060098"/>
    <w:rsid w:val="00061476"/>
    <w:rsid w:val="00061A3B"/>
    <w:rsid w:val="00061FB3"/>
    <w:rsid w:val="00062369"/>
    <w:rsid w:val="00062610"/>
    <w:rsid w:val="00062798"/>
    <w:rsid w:val="00062E28"/>
    <w:rsid w:val="00063546"/>
    <w:rsid w:val="000636B7"/>
    <w:rsid w:val="000638A3"/>
    <w:rsid w:val="00063CA5"/>
    <w:rsid w:val="00064007"/>
    <w:rsid w:val="00064380"/>
    <w:rsid w:val="00064731"/>
    <w:rsid w:val="00065970"/>
    <w:rsid w:val="00065E95"/>
    <w:rsid w:val="00066050"/>
    <w:rsid w:val="00066DAB"/>
    <w:rsid w:val="0006700E"/>
    <w:rsid w:val="0006777E"/>
    <w:rsid w:val="00067DA9"/>
    <w:rsid w:val="0007012C"/>
    <w:rsid w:val="00070C1B"/>
    <w:rsid w:val="00070CF9"/>
    <w:rsid w:val="0007185C"/>
    <w:rsid w:val="00071889"/>
    <w:rsid w:val="000727B1"/>
    <w:rsid w:val="00073EAC"/>
    <w:rsid w:val="00074619"/>
    <w:rsid w:val="000747B7"/>
    <w:rsid w:val="00075CB5"/>
    <w:rsid w:val="000761E1"/>
    <w:rsid w:val="00076486"/>
    <w:rsid w:val="00076B78"/>
    <w:rsid w:val="00076B84"/>
    <w:rsid w:val="00076D10"/>
    <w:rsid w:val="0007711F"/>
    <w:rsid w:val="000773A8"/>
    <w:rsid w:val="00077925"/>
    <w:rsid w:val="000779C3"/>
    <w:rsid w:val="000779F4"/>
    <w:rsid w:val="00080209"/>
    <w:rsid w:val="00080239"/>
    <w:rsid w:val="0008136D"/>
    <w:rsid w:val="00082120"/>
    <w:rsid w:val="000822D4"/>
    <w:rsid w:val="00083006"/>
    <w:rsid w:val="00083BFC"/>
    <w:rsid w:val="00083C9A"/>
    <w:rsid w:val="00083DC3"/>
    <w:rsid w:val="00085129"/>
    <w:rsid w:val="00085299"/>
    <w:rsid w:val="00085448"/>
    <w:rsid w:val="0008564A"/>
    <w:rsid w:val="000858DC"/>
    <w:rsid w:val="00085969"/>
    <w:rsid w:val="00086341"/>
    <w:rsid w:val="00086B8D"/>
    <w:rsid w:val="00086DCD"/>
    <w:rsid w:val="000876CB"/>
    <w:rsid w:val="00087721"/>
    <w:rsid w:val="000902C7"/>
    <w:rsid w:val="000905BE"/>
    <w:rsid w:val="000912B0"/>
    <w:rsid w:val="00091A76"/>
    <w:rsid w:val="00091ECB"/>
    <w:rsid w:val="000928B1"/>
    <w:rsid w:val="00092949"/>
    <w:rsid w:val="0009325C"/>
    <w:rsid w:val="00093A12"/>
    <w:rsid w:val="00093AE4"/>
    <w:rsid w:val="00093EF3"/>
    <w:rsid w:val="00094704"/>
    <w:rsid w:val="000947EA"/>
    <w:rsid w:val="000947FA"/>
    <w:rsid w:val="00094FF1"/>
    <w:rsid w:val="000950F2"/>
    <w:rsid w:val="0009578E"/>
    <w:rsid w:val="00095F2D"/>
    <w:rsid w:val="0009668E"/>
    <w:rsid w:val="00096D89"/>
    <w:rsid w:val="000977B0"/>
    <w:rsid w:val="00097892"/>
    <w:rsid w:val="00097977"/>
    <w:rsid w:val="00097C0B"/>
    <w:rsid w:val="000A07DA"/>
    <w:rsid w:val="000A0C09"/>
    <w:rsid w:val="000A0DAF"/>
    <w:rsid w:val="000A0E03"/>
    <w:rsid w:val="000A1127"/>
    <w:rsid w:val="000A1A92"/>
    <w:rsid w:val="000A2172"/>
    <w:rsid w:val="000A242C"/>
    <w:rsid w:val="000A27E7"/>
    <w:rsid w:val="000A29B6"/>
    <w:rsid w:val="000A29C0"/>
    <w:rsid w:val="000A2CDC"/>
    <w:rsid w:val="000A3061"/>
    <w:rsid w:val="000A38D4"/>
    <w:rsid w:val="000A40A2"/>
    <w:rsid w:val="000A4516"/>
    <w:rsid w:val="000A4520"/>
    <w:rsid w:val="000A48E4"/>
    <w:rsid w:val="000A5872"/>
    <w:rsid w:val="000A5E31"/>
    <w:rsid w:val="000A6C78"/>
    <w:rsid w:val="000A7322"/>
    <w:rsid w:val="000A7384"/>
    <w:rsid w:val="000A7EAB"/>
    <w:rsid w:val="000B0487"/>
    <w:rsid w:val="000B08E4"/>
    <w:rsid w:val="000B0C8B"/>
    <w:rsid w:val="000B1666"/>
    <w:rsid w:val="000B1920"/>
    <w:rsid w:val="000B2002"/>
    <w:rsid w:val="000B2648"/>
    <w:rsid w:val="000B295E"/>
    <w:rsid w:val="000B2D92"/>
    <w:rsid w:val="000B3EF2"/>
    <w:rsid w:val="000B47FC"/>
    <w:rsid w:val="000B4814"/>
    <w:rsid w:val="000B4861"/>
    <w:rsid w:val="000B4C93"/>
    <w:rsid w:val="000B4CED"/>
    <w:rsid w:val="000B4E00"/>
    <w:rsid w:val="000B5197"/>
    <w:rsid w:val="000B52EE"/>
    <w:rsid w:val="000B54FF"/>
    <w:rsid w:val="000B55CF"/>
    <w:rsid w:val="000B6312"/>
    <w:rsid w:val="000B6BD6"/>
    <w:rsid w:val="000B70FC"/>
    <w:rsid w:val="000B74C1"/>
    <w:rsid w:val="000B7594"/>
    <w:rsid w:val="000B7A9B"/>
    <w:rsid w:val="000C0214"/>
    <w:rsid w:val="000C1199"/>
    <w:rsid w:val="000C1780"/>
    <w:rsid w:val="000C1787"/>
    <w:rsid w:val="000C2205"/>
    <w:rsid w:val="000C319C"/>
    <w:rsid w:val="000C3253"/>
    <w:rsid w:val="000C3B34"/>
    <w:rsid w:val="000C3FDC"/>
    <w:rsid w:val="000C45D0"/>
    <w:rsid w:val="000C50BE"/>
    <w:rsid w:val="000C5273"/>
    <w:rsid w:val="000C5422"/>
    <w:rsid w:val="000C5A35"/>
    <w:rsid w:val="000C5C7C"/>
    <w:rsid w:val="000C6771"/>
    <w:rsid w:val="000C6B15"/>
    <w:rsid w:val="000C705C"/>
    <w:rsid w:val="000C72F8"/>
    <w:rsid w:val="000C758D"/>
    <w:rsid w:val="000C78F5"/>
    <w:rsid w:val="000C7A45"/>
    <w:rsid w:val="000D0187"/>
    <w:rsid w:val="000D05AF"/>
    <w:rsid w:val="000D0BA0"/>
    <w:rsid w:val="000D1742"/>
    <w:rsid w:val="000D1B0F"/>
    <w:rsid w:val="000D1E84"/>
    <w:rsid w:val="000D1ED2"/>
    <w:rsid w:val="000D2893"/>
    <w:rsid w:val="000D2974"/>
    <w:rsid w:val="000D33D8"/>
    <w:rsid w:val="000D37E9"/>
    <w:rsid w:val="000D3983"/>
    <w:rsid w:val="000D3EF2"/>
    <w:rsid w:val="000D4132"/>
    <w:rsid w:val="000D42A7"/>
    <w:rsid w:val="000D4B11"/>
    <w:rsid w:val="000D4FBC"/>
    <w:rsid w:val="000D57A5"/>
    <w:rsid w:val="000D581A"/>
    <w:rsid w:val="000D5B0D"/>
    <w:rsid w:val="000D67C2"/>
    <w:rsid w:val="000D6ACF"/>
    <w:rsid w:val="000D6D41"/>
    <w:rsid w:val="000D6FFF"/>
    <w:rsid w:val="000D709A"/>
    <w:rsid w:val="000D732A"/>
    <w:rsid w:val="000D75BB"/>
    <w:rsid w:val="000D78B3"/>
    <w:rsid w:val="000D7948"/>
    <w:rsid w:val="000D7D4F"/>
    <w:rsid w:val="000E02F6"/>
    <w:rsid w:val="000E0843"/>
    <w:rsid w:val="000E0912"/>
    <w:rsid w:val="000E0973"/>
    <w:rsid w:val="000E10E0"/>
    <w:rsid w:val="000E1423"/>
    <w:rsid w:val="000E1B43"/>
    <w:rsid w:val="000E1CF8"/>
    <w:rsid w:val="000E2DE4"/>
    <w:rsid w:val="000E3062"/>
    <w:rsid w:val="000E31F8"/>
    <w:rsid w:val="000E33C4"/>
    <w:rsid w:val="000E3599"/>
    <w:rsid w:val="000E3E15"/>
    <w:rsid w:val="000E454F"/>
    <w:rsid w:val="000E46D2"/>
    <w:rsid w:val="000E48FF"/>
    <w:rsid w:val="000E4DB8"/>
    <w:rsid w:val="000E5085"/>
    <w:rsid w:val="000E53A8"/>
    <w:rsid w:val="000E5515"/>
    <w:rsid w:val="000E5682"/>
    <w:rsid w:val="000E7726"/>
    <w:rsid w:val="000F038D"/>
    <w:rsid w:val="000F04FB"/>
    <w:rsid w:val="000F07A6"/>
    <w:rsid w:val="000F0D06"/>
    <w:rsid w:val="000F1251"/>
    <w:rsid w:val="000F16E8"/>
    <w:rsid w:val="000F1731"/>
    <w:rsid w:val="000F1A10"/>
    <w:rsid w:val="000F2013"/>
    <w:rsid w:val="000F2CBD"/>
    <w:rsid w:val="000F2E51"/>
    <w:rsid w:val="000F38F7"/>
    <w:rsid w:val="000F40AC"/>
    <w:rsid w:val="000F4978"/>
    <w:rsid w:val="000F4CE5"/>
    <w:rsid w:val="000F547B"/>
    <w:rsid w:val="000F549F"/>
    <w:rsid w:val="000F5537"/>
    <w:rsid w:val="000F579B"/>
    <w:rsid w:val="000F60BC"/>
    <w:rsid w:val="000F632E"/>
    <w:rsid w:val="000F6B45"/>
    <w:rsid w:val="000F6BC8"/>
    <w:rsid w:val="000F6C4C"/>
    <w:rsid w:val="000F7210"/>
    <w:rsid w:val="000F7483"/>
    <w:rsid w:val="000F74C3"/>
    <w:rsid w:val="000F76A5"/>
    <w:rsid w:val="00100514"/>
    <w:rsid w:val="00100943"/>
    <w:rsid w:val="0010095F"/>
    <w:rsid w:val="00101DB1"/>
    <w:rsid w:val="00101FA4"/>
    <w:rsid w:val="00101FA9"/>
    <w:rsid w:val="0010236C"/>
    <w:rsid w:val="00102F9D"/>
    <w:rsid w:val="00104694"/>
    <w:rsid w:val="001048E7"/>
    <w:rsid w:val="00104D7A"/>
    <w:rsid w:val="00104E73"/>
    <w:rsid w:val="00105C51"/>
    <w:rsid w:val="00106175"/>
    <w:rsid w:val="001065C8"/>
    <w:rsid w:val="00107119"/>
    <w:rsid w:val="00107BCA"/>
    <w:rsid w:val="00107F88"/>
    <w:rsid w:val="001108C1"/>
    <w:rsid w:val="00111701"/>
    <w:rsid w:val="00111925"/>
    <w:rsid w:val="00111ACE"/>
    <w:rsid w:val="00111C9C"/>
    <w:rsid w:val="00111EBF"/>
    <w:rsid w:val="00111F25"/>
    <w:rsid w:val="00112117"/>
    <w:rsid w:val="00112447"/>
    <w:rsid w:val="00113895"/>
    <w:rsid w:val="001138FF"/>
    <w:rsid w:val="0011419D"/>
    <w:rsid w:val="0011419E"/>
    <w:rsid w:val="00114475"/>
    <w:rsid w:val="00114823"/>
    <w:rsid w:val="00114984"/>
    <w:rsid w:val="00114EB9"/>
    <w:rsid w:val="00114ED2"/>
    <w:rsid w:val="00115528"/>
    <w:rsid w:val="00115539"/>
    <w:rsid w:val="00115674"/>
    <w:rsid w:val="0011575A"/>
    <w:rsid w:val="001162AE"/>
    <w:rsid w:val="0011676F"/>
    <w:rsid w:val="00116A38"/>
    <w:rsid w:val="00116D74"/>
    <w:rsid w:val="00116E44"/>
    <w:rsid w:val="00117361"/>
    <w:rsid w:val="00117740"/>
    <w:rsid w:val="00120699"/>
    <w:rsid w:val="0012089B"/>
    <w:rsid w:val="00121050"/>
    <w:rsid w:val="00121BF5"/>
    <w:rsid w:val="001222A0"/>
    <w:rsid w:val="00122665"/>
    <w:rsid w:val="00122738"/>
    <w:rsid w:val="00122987"/>
    <w:rsid w:val="00122E54"/>
    <w:rsid w:val="00122FAF"/>
    <w:rsid w:val="00123090"/>
    <w:rsid w:val="001231E7"/>
    <w:rsid w:val="0012323B"/>
    <w:rsid w:val="00123649"/>
    <w:rsid w:val="00123AC6"/>
    <w:rsid w:val="00123F2E"/>
    <w:rsid w:val="00124098"/>
    <w:rsid w:val="0012426B"/>
    <w:rsid w:val="001245F1"/>
    <w:rsid w:val="00124931"/>
    <w:rsid w:val="00124DBA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918"/>
    <w:rsid w:val="00130E36"/>
    <w:rsid w:val="0013152E"/>
    <w:rsid w:val="0013198D"/>
    <w:rsid w:val="00131B29"/>
    <w:rsid w:val="00131BAB"/>
    <w:rsid w:val="00131D5F"/>
    <w:rsid w:val="0013247C"/>
    <w:rsid w:val="00134829"/>
    <w:rsid w:val="001348D7"/>
    <w:rsid w:val="00134C40"/>
    <w:rsid w:val="00134F3D"/>
    <w:rsid w:val="00136068"/>
    <w:rsid w:val="001360D4"/>
    <w:rsid w:val="00136128"/>
    <w:rsid w:val="001361AA"/>
    <w:rsid w:val="001363B0"/>
    <w:rsid w:val="0013665A"/>
    <w:rsid w:val="00136689"/>
    <w:rsid w:val="001369B3"/>
    <w:rsid w:val="00137B17"/>
    <w:rsid w:val="00137DAB"/>
    <w:rsid w:val="00137E6A"/>
    <w:rsid w:val="00137E87"/>
    <w:rsid w:val="001400E1"/>
    <w:rsid w:val="00140E9B"/>
    <w:rsid w:val="00141124"/>
    <w:rsid w:val="001417E1"/>
    <w:rsid w:val="00141906"/>
    <w:rsid w:val="00141AE7"/>
    <w:rsid w:val="00141E40"/>
    <w:rsid w:val="00141FC9"/>
    <w:rsid w:val="001421B9"/>
    <w:rsid w:val="0014230E"/>
    <w:rsid w:val="00142517"/>
    <w:rsid w:val="00142FF7"/>
    <w:rsid w:val="00143073"/>
    <w:rsid w:val="001435B3"/>
    <w:rsid w:val="001437F5"/>
    <w:rsid w:val="00143CA5"/>
    <w:rsid w:val="00143CDD"/>
    <w:rsid w:val="00143ED5"/>
    <w:rsid w:val="00143FAE"/>
    <w:rsid w:val="00144272"/>
    <w:rsid w:val="00144938"/>
    <w:rsid w:val="00144A45"/>
    <w:rsid w:val="00144CDF"/>
    <w:rsid w:val="00145A74"/>
    <w:rsid w:val="00145F1F"/>
    <w:rsid w:val="00145FD3"/>
    <w:rsid w:val="00146129"/>
    <w:rsid w:val="001462F6"/>
    <w:rsid w:val="001463A7"/>
    <w:rsid w:val="00146418"/>
    <w:rsid w:val="001469C4"/>
    <w:rsid w:val="00146BC2"/>
    <w:rsid w:val="00147B1E"/>
    <w:rsid w:val="00150BC2"/>
    <w:rsid w:val="001510E1"/>
    <w:rsid w:val="00151292"/>
    <w:rsid w:val="0015193B"/>
    <w:rsid w:val="00151F2A"/>
    <w:rsid w:val="001523F4"/>
    <w:rsid w:val="00152C92"/>
    <w:rsid w:val="00153559"/>
    <w:rsid w:val="001536E7"/>
    <w:rsid w:val="00153C2B"/>
    <w:rsid w:val="00154BE2"/>
    <w:rsid w:val="001554AB"/>
    <w:rsid w:val="00155708"/>
    <w:rsid w:val="00156CAA"/>
    <w:rsid w:val="00156F07"/>
    <w:rsid w:val="00156FD6"/>
    <w:rsid w:val="00157044"/>
    <w:rsid w:val="00157632"/>
    <w:rsid w:val="0015789B"/>
    <w:rsid w:val="00157AF1"/>
    <w:rsid w:val="00157E44"/>
    <w:rsid w:val="0016026D"/>
    <w:rsid w:val="00160BCC"/>
    <w:rsid w:val="0016100A"/>
    <w:rsid w:val="001615BD"/>
    <w:rsid w:val="00162775"/>
    <w:rsid w:val="00162968"/>
    <w:rsid w:val="00162A63"/>
    <w:rsid w:val="00162BC5"/>
    <w:rsid w:val="00162FD4"/>
    <w:rsid w:val="00163448"/>
    <w:rsid w:val="001634B3"/>
    <w:rsid w:val="00163622"/>
    <w:rsid w:val="001639D5"/>
    <w:rsid w:val="00164017"/>
    <w:rsid w:val="0016417C"/>
    <w:rsid w:val="0016419F"/>
    <w:rsid w:val="001644B1"/>
    <w:rsid w:val="00164510"/>
    <w:rsid w:val="001647AF"/>
    <w:rsid w:val="00164B35"/>
    <w:rsid w:val="0016528B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1572"/>
    <w:rsid w:val="001722FC"/>
    <w:rsid w:val="001725D9"/>
    <w:rsid w:val="00172714"/>
    <w:rsid w:val="00172D33"/>
    <w:rsid w:val="001731E7"/>
    <w:rsid w:val="00174F90"/>
    <w:rsid w:val="00175733"/>
    <w:rsid w:val="0017614C"/>
    <w:rsid w:val="001761F9"/>
    <w:rsid w:val="001762F0"/>
    <w:rsid w:val="0017639A"/>
    <w:rsid w:val="001765B9"/>
    <w:rsid w:val="0017718E"/>
    <w:rsid w:val="00177B30"/>
    <w:rsid w:val="00177C02"/>
    <w:rsid w:val="00180B5C"/>
    <w:rsid w:val="00180B6A"/>
    <w:rsid w:val="0018181B"/>
    <w:rsid w:val="00181F09"/>
    <w:rsid w:val="00181F39"/>
    <w:rsid w:val="001821AE"/>
    <w:rsid w:val="00182473"/>
    <w:rsid w:val="001827A9"/>
    <w:rsid w:val="0018332F"/>
    <w:rsid w:val="00183977"/>
    <w:rsid w:val="00183BDF"/>
    <w:rsid w:val="00183F92"/>
    <w:rsid w:val="00184620"/>
    <w:rsid w:val="00184B8A"/>
    <w:rsid w:val="00184FC3"/>
    <w:rsid w:val="0018556E"/>
    <w:rsid w:val="001855B2"/>
    <w:rsid w:val="00185C60"/>
    <w:rsid w:val="00185CF3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18B1"/>
    <w:rsid w:val="00191E8F"/>
    <w:rsid w:val="00191F12"/>
    <w:rsid w:val="00192A09"/>
    <w:rsid w:val="00192A41"/>
    <w:rsid w:val="00192BE8"/>
    <w:rsid w:val="00192DC0"/>
    <w:rsid w:val="00193293"/>
    <w:rsid w:val="001939E3"/>
    <w:rsid w:val="00193C3C"/>
    <w:rsid w:val="001942A5"/>
    <w:rsid w:val="00194F92"/>
    <w:rsid w:val="001950DA"/>
    <w:rsid w:val="00195AFB"/>
    <w:rsid w:val="00195F8B"/>
    <w:rsid w:val="00195FEB"/>
    <w:rsid w:val="001961A5"/>
    <w:rsid w:val="00196483"/>
    <w:rsid w:val="001967D9"/>
    <w:rsid w:val="00197B72"/>
    <w:rsid w:val="001A0EB0"/>
    <w:rsid w:val="001A1145"/>
    <w:rsid w:val="001A1C6E"/>
    <w:rsid w:val="001A2230"/>
    <w:rsid w:val="001A25E0"/>
    <w:rsid w:val="001A271E"/>
    <w:rsid w:val="001A2BE7"/>
    <w:rsid w:val="001A2DDB"/>
    <w:rsid w:val="001A302B"/>
    <w:rsid w:val="001A3182"/>
    <w:rsid w:val="001A32E4"/>
    <w:rsid w:val="001A3CE2"/>
    <w:rsid w:val="001A41C6"/>
    <w:rsid w:val="001A4853"/>
    <w:rsid w:val="001A4A8E"/>
    <w:rsid w:val="001A6151"/>
    <w:rsid w:val="001A6324"/>
    <w:rsid w:val="001A6665"/>
    <w:rsid w:val="001A6E68"/>
    <w:rsid w:val="001A6ECB"/>
    <w:rsid w:val="001A7460"/>
    <w:rsid w:val="001A753C"/>
    <w:rsid w:val="001A7566"/>
    <w:rsid w:val="001A79B6"/>
    <w:rsid w:val="001A7DE0"/>
    <w:rsid w:val="001B006E"/>
    <w:rsid w:val="001B0E36"/>
    <w:rsid w:val="001B0F2A"/>
    <w:rsid w:val="001B1703"/>
    <w:rsid w:val="001B1941"/>
    <w:rsid w:val="001B1B2C"/>
    <w:rsid w:val="001B21F3"/>
    <w:rsid w:val="001B241B"/>
    <w:rsid w:val="001B275D"/>
    <w:rsid w:val="001B27CD"/>
    <w:rsid w:val="001B286F"/>
    <w:rsid w:val="001B291F"/>
    <w:rsid w:val="001B2A07"/>
    <w:rsid w:val="001B2A59"/>
    <w:rsid w:val="001B2CD5"/>
    <w:rsid w:val="001B2E7B"/>
    <w:rsid w:val="001B305B"/>
    <w:rsid w:val="001B34EA"/>
    <w:rsid w:val="001B38D5"/>
    <w:rsid w:val="001B3D38"/>
    <w:rsid w:val="001B448A"/>
    <w:rsid w:val="001B4496"/>
    <w:rsid w:val="001B4CA5"/>
    <w:rsid w:val="001B5EAA"/>
    <w:rsid w:val="001B61AF"/>
    <w:rsid w:val="001B653C"/>
    <w:rsid w:val="001B65DB"/>
    <w:rsid w:val="001B6716"/>
    <w:rsid w:val="001B6B23"/>
    <w:rsid w:val="001B6BBF"/>
    <w:rsid w:val="001B6E13"/>
    <w:rsid w:val="001B6F12"/>
    <w:rsid w:val="001B7862"/>
    <w:rsid w:val="001B790F"/>
    <w:rsid w:val="001B7B07"/>
    <w:rsid w:val="001B7BFF"/>
    <w:rsid w:val="001C0128"/>
    <w:rsid w:val="001C0D26"/>
    <w:rsid w:val="001C0F23"/>
    <w:rsid w:val="001C1441"/>
    <w:rsid w:val="001C1D99"/>
    <w:rsid w:val="001C1F8F"/>
    <w:rsid w:val="001C220E"/>
    <w:rsid w:val="001C2333"/>
    <w:rsid w:val="001C2CBA"/>
    <w:rsid w:val="001C2E9C"/>
    <w:rsid w:val="001C2EE0"/>
    <w:rsid w:val="001C3089"/>
    <w:rsid w:val="001C31EF"/>
    <w:rsid w:val="001C349A"/>
    <w:rsid w:val="001C3C6A"/>
    <w:rsid w:val="001C3EC0"/>
    <w:rsid w:val="001C4810"/>
    <w:rsid w:val="001C483D"/>
    <w:rsid w:val="001C4B15"/>
    <w:rsid w:val="001C53DF"/>
    <w:rsid w:val="001C546F"/>
    <w:rsid w:val="001C5566"/>
    <w:rsid w:val="001C560B"/>
    <w:rsid w:val="001C56AD"/>
    <w:rsid w:val="001C5BEE"/>
    <w:rsid w:val="001C606E"/>
    <w:rsid w:val="001C6219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870"/>
    <w:rsid w:val="001D2AAD"/>
    <w:rsid w:val="001D3609"/>
    <w:rsid w:val="001D4321"/>
    <w:rsid w:val="001D4817"/>
    <w:rsid w:val="001D4BFD"/>
    <w:rsid w:val="001D5168"/>
    <w:rsid w:val="001D5DA8"/>
    <w:rsid w:val="001D7B60"/>
    <w:rsid w:val="001E062B"/>
    <w:rsid w:val="001E0639"/>
    <w:rsid w:val="001E1469"/>
    <w:rsid w:val="001E1C5E"/>
    <w:rsid w:val="001E204F"/>
    <w:rsid w:val="001E22A0"/>
    <w:rsid w:val="001E22B7"/>
    <w:rsid w:val="001E2A3E"/>
    <w:rsid w:val="001E3277"/>
    <w:rsid w:val="001E4156"/>
    <w:rsid w:val="001E43A0"/>
    <w:rsid w:val="001E4B8A"/>
    <w:rsid w:val="001E509D"/>
    <w:rsid w:val="001E60C0"/>
    <w:rsid w:val="001E62BA"/>
    <w:rsid w:val="001E6C5C"/>
    <w:rsid w:val="001E6DDC"/>
    <w:rsid w:val="001E7104"/>
    <w:rsid w:val="001E71BA"/>
    <w:rsid w:val="001E73A3"/>
    <w:rsid w:val="001E7600"/>
    <w:rsid w:val="001E7BC8"/>
    <w:rsid w:val="001E7D4B"/>
    <w:rsid w:val="001F0343"/>
    <w:rsid w:val="001F04EC"/>
    <w:rsid w:val="001F08EA"/>
    <w:rsid w:val="001F0925"/>
    <w:rsid w:val="001F0C0F"/>
    <w:rsid w:val="001F0E30"/>
    <w:rsid w:val="001F1250"/>
    <w:rsid w:val="001F1502"/>
    <w:rsid w:val="001F1564"/>
    <w:rsid w:val="001F219E"/>
    <w:rsid w:val="001F2256"/>
    <w:rsid w:val="001F275F"/>
    <w:rsid w:val="001F28D4"/>
    <w:rsid w:val="001F3013"/>
    <w:rsid w:val="001F3069"/>
    <w:rsid w:val="001F3A8D"/>
    <w:rsid w:val="001F3D84"/>
    <w:rsid w:val="001F4569"/>
    <w:rsid w:val="001F46A9"/>
    <w:rsid w:val="001F5A8E"/>
    <w:rsid w:val="001F6662"/>
    <w:rsid w:val="001F691F"/>
    <w:rsid w:val="00200280"/>
    <w:rsid w:val="0020073D"/>
    <w:rsid w:val="00201B3A"/>
    <w:rsid w:val="00202089"/>
    <w:rsid w:val="00202484"/>
    <w:rsid w:val="002025A0"/>
    <w:rsid w:val="002028DA"/>
    <w:rsid w:val="00202F67"/>
    <w:rsid w:val="00204695"/>
    <w:rsid w:val="00204AAC"/>
    <w:rsid w:val="00204E29"/>
    <w:rsid w:val="00205626"/>
    <w:rsid w:val="00205A7A"/>
    <w:rsid w:val="0020619A"/>
    <w:rsid w:val="002061FA"/>
    <w:rsid w:val="0020713C"/>
    <w:rsid w:val="00210748"/>
    <w:rsid w:val="002107B3"/>
    <w:rsid w:val="00210819"/>
    <w:rsid w:val="002109A7"/>
    <w:rsid w:val="00210BE2"/>
    <w:rsid w:val="00210E30"/>
    <w:rsid w:val="00210F65"/>
    <w:rsid w:val="002114D0"/>
    <w:rsid w:val="002115B6"/>
    <w:rsid w:val="00212911"/>
    <w:rsid w:val="002131F3"/>
    <w:rsid w:val="002132C3"/>
    <w:rsid w:val="002133DB"/>
    <w:rsid w:val="00213545"/>
    <w:rsid w:val="00213C1A"/>
    <w:rsid w:val="00214A0D"/>
    <w:rsid w:val="0021501D"/>
    <w:rsid w:val="0021569C"/>
    <w:rsid w:val="002156F5"/>
    <w:rsid w:val="00215BF4"/>
    <w:rsid w:val="002160F4"/>
    <w:rsid w:val="002163B2"/>
    <w:rsid w:val="00216499"/>
    <w:rsid w:val="00216562"/>
    <w:rsid w:val="00216D86"/>
    <w:rsid w:val="00216DF8"/>
    <w:rsid w:val="00216FFD"/>
    <w:rsid w:val="0021704D"/>
    <w:rsid w:val="002170D4"/>
    <w:rsid w:val="00217560"/>
    <w:rsid w:val="002177D7"/>
    <w:rsid w:val="00217909"/>
    <w:rsid w:val="00217EDF"/>
    <w:rsid w:val="002207A2"/>
    <w:rsid w:val="00220E0B"/>
    <w:rsid w:val="00221794"/>
    <w:rsid w:val="002218DF"/>
    <w:rsid w:val="0022193C"/>
    <w:rsid w:val="00221C80"/>
    <w:rsid w:val="00221EC7"/>
    <w:rsid w:val="00221EEE"/>
    <w:rsid w:val="00222525"/>
    <w:rsid w:val="00222993"/>
    <w:rsid w:val="00222CB6"/>
    <w:rsid w:val="00222D75"/>
    <w:rsid w:val="00222EBE"/>
    <w:rsid w:val="00223175"/>
    <w:rsid w:val="00223A84"/>
    <w:rsid w:val="00224268"/>
    <w:rsid w:val="002242A2"/>
    <w:rsid w:val="002244C4"/>
    <w:rsid w:val="00224911"/>
    <w:rsid w:val="00224979"/>
    <w:rsid w:val="00224C13"/>
    <w:rsid w:val="00224EF1"/>
    <w:rsid w:val="00225776"/>
    <w:rsid w:val="00225781"/>
    <w:rsid w:val="00225B49"/>
    <w:rsid w:val="00225F5E"/>
    <w:rsid w:val="00226D94"/>
    <w:rsid w:val="00226FD5"/>
    <w:rsid w:val="002271E4"/>
    <w:rsid w:val="0022731A"/>
    <w:rsid w:val="0022786D"/>
    <w:rsid w:val="00227A6D"/>
    <w:rsid w:val="00227DB5"/>
    <w:rsid w:val="00227EB9"/>
    <w:rsid w:val="002300B7"/>
    <w:rsid w:val="0023052B"/>
    <w:rsid w:val="002308C2"/>
    <w:rsid w:val="002312E8"/>
    <w:rsid w:val="00231D92"/>
    <w:rsid w:val="0023287E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6B75"/>
    <w:rsid w:val="002373F6"/>
    <w:rsid w:val="002374FD"/>
    <w:rsid w:val="002376E6"/>
    <w:rsid w:val="0023776D"/>
    <w:rsid w:val="002379DB"/>
    <w:rsid w:val="00237A4B"/>
    <w:rsid w:val="00237C2C"/>
    <w:rsid w:val="002405F2"/>
    <w:rsid w:val="00240825"/>
    <w:rsid w:val="00240C93"/>
    <w:rsid w:val="0024101C"/>
    <w:rsid w:val="0024115C"/>
    <w:rsid w:val="0024171D"/>
    <w:rsid w:val="002417DF"/>
    <w:rsid w:val="00241BC8"/>
    <w:rsid w:val="00242680"/>
    <w:rsid w:val="00242A03"/>
    <w:rsid w:val="00242B3D"/>
    <w:rsid w:val="00242B8B"/>
    <w:rsid w:val="002433A0"/>
    <w:rsid w:val="002438C7"/>
    <w:rsid w:val="00244998"/>
    <w:rsid w:val="0024538C"/>
    <w:rsid w:val="00245755"/>
    <w:rsid w:val="00245D86"/>
    <w:rsid w:val="002460B0"/>
    <w:rsid w:val="0024613E"/>
    <w:rsid w:val="0024641B"/>
    <w:rsid w:val="0024730D"/>
    <w:rsid w:val="0024759A"/>
    <w:rsid w:val="002476FF"/>
    <w:rsid w:val="002478BB"/>
    <w:rsid w:val="0025001B"/>
    <w:rsid w:val="00250247"/>
    <w:rsid w:val="002503D4"/>
    <w:rsid w:val="00250763"/>
    <w:rsid w:val="002508F2"/>
    <w:rsid w:val="00250A3C"/>
    <w:rsid w:val="00250DC5"/>
    <w:rsid w:val="0025118A"/>
    <w:rsid w:val="00251739"/>
    <w:rsid w:val="00251751"/>
    <w:rsid w:val="00252356"/>
    <w:rsid w:val="00252B4E"/>
    <w:rsid w:val="00253471"/>
    <w:rsid w:val="002548A3"/>
    <w:rsid w:val="00254E92"/>
    <w:rsid w:val="002555B9"/>
    <w:rsid w:val="00255972"/>
    <w:rsid w:val="00257232"/>
    <w:rsid w:val="00257312"/>
    <w:rsid w:val="0025761D"/>
    <w:rsid w:val="00257823"/>
    <w:rsid w:val="00260819"/>
    <w:rsid w:val="00260EA7"/>
    <w:rsid w:val="00261486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B4A"/>
    <w:rsid w:val="00263DF7"/>
    <w:rsid w:val="00264A76"/>
    <w:rsid w:val="00264D83"/>
    <w:rsid w:val="00264E7B"/>
    <w:rsid w:val="002650ED"/>
    <w:rsid w:val="0026546D"/>
    <w:rsid w:val="002658A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062"/>
    <w:rsid w:val="0027162C"/>
    <w:rsid w:val="00271849"/>
    <w:rsid w:val="0027216D"/>
    <w:rsid w:val="00272968"/>
    <w:rsid w:val="00273735"/>
    <w:rsid w:val="002742FB"/>
    <w:rsid w:val="0027476C"/>
    <w:rsid w:val="00274875"/>
    <w:rsid w:val="002748AB"/>
    <w:rsid w:val="00275FA4"/>
    <w:rsid w:val="002760AD"/>
    <w:rsid w:val="0027695E"/>
    <w:rsid w:val="00276991"/>
    <w:rsid w:val="002776FA"/>
    <w:rsid w:val="002776FD"/>
    <w:rsid w:val="00277D4A"/>
    <w:rsid w:val="00280202"/>
    <w:rsid w:val="0028055E"/>
    <w:rsid w:val="002809C9"/>
    <w:rsid w:val="00280D13"/>
    <w:rsid w:val="00280F0F"/>
    <w:rsid w:val="00281F36"/>
    <w:rsid w:val="00282400"/>
    <w:rsid w:val="0028272B"/>
    <w:rsid w:val="00282AA5"/>
    <w:rsid w:val="00282E34"/>
    <w:rsid w:val="002830E3"/>
    <w:rsid w:val="00283BBD"/>
    <w:rsid w:val="00283D40"/>
    <w:rsid w:val="00283F0E"/>
    <w:rsid w:val="0028421C"/>
    <w:rsid w:val="0028443D"/>
    <w:rsid w:val="002845C2"/>
    <w:rsid w:val="00284847"/>
    <w:rsid w:val="002848E2"/>
    <w:rsid w:val="00284C8D"/>
    <w:rsid w:val="00284D78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87B4A"/>
    <w:rsid w:val="00290251"/>
    <w:rsid w:val="0029035C"/>
    <w:rsid w:val="00290592"/>
    <w:rsid w:val="00290782"/>
    <w:rsid w:val="00290AF6"/>
    <w:rsid w:val="00290C13"/>
    <w:rsid w:val="00290D45"/>
    <w:rsid w:val="00290D6A"/>
    <w:rsid w:val="0029125D"/>
    <w:rsid w:val="00291277"/>
    <w:rsid w:val="002913F7"/>
    <w:rsid w:val="00291615"/>
    <w:rsid w:val="0029169B"/>
    <w:rsid w:val="00292035"/>
    <w:rsid w:val="002929C6"/>
    <w:rsid w:val="002929F1"/>
    <w:rsid w:val="00292DDD"/>
    <w:rsid w:val="00292F65"/>
    <w:rsid w:val="00293B88"/>
    <w:rsid w:val="00293B9B"/>
    <w:rsid w:val="00294DBE"/>
    <w:rsid w:val="00295051"/>
    <w:rsid w:val="002951B3"/>
    <w:rsid w:val="00295439"/>
    <w:rsid w:val="002954BE"/>
    <w:rsid w:val="00295699"/>
    <w:rsid w:val="002959F9"/>
    <w:rsid w:val="00295B4E"/>
    <w:rsid w:val="00295CB8"/>
    <w:rsid w:val="00295F31"/>
    <w:rsid w:val="0029631C"/>
    <w:rsid w:val="0029728B"/>
    <w:rsid w:val="00297721"/>
    <w:rsid w:val="0029790C"/>
    <w:rsid w:val="00297D9D"/>
    <w:rsid w:val="002A034A"/>
    <w:rsid w:val="002A0702"/>
    <w:rsid w:val="002A0764"/>
    <w:rsid w:val="002A17B3"/>
    <w:rsid w:val="002A1968"/>
    <w:rsid w:val="002A1BB5"/>
    <w:rsid w:val="002A20FB"/>
    <w:rsid w:val="002A2230"/>
    <w:rsid w:val="002A2DD6"/>
    <w:rsid w:val="002A2E87"/>
    <w:rsid w:val="002A2EA1"/>
    <w:rsid w:val="002A35C1"/>
    <w:rsid w:val="002A4268"/>
    <w:rsid w:val="002A4407"/>
    <w:rsid w:val="002A4484"/>
    <w:rsid w:val="002A45F1"/>
    <w:rsid w:val="002A4EA0"/>
    <w:rsid w:val="002A567C"/>
    <w:rsid w:val="002A59D4"/>
    <w:rsid w:val="002A5CBC"/>
    <w:rsid w:val="002A5D3C"/>
    <w:rsid w:val="002A613D"/>
    <w:rsid w:val="002A632B"/>
    <w:rsid w:val="002A6642"/>
    <w:rsid w:val="002A690E"/>
    <w:rsid w:val="002A6FD5"/>
    <w:rsid w:val="002A70ED"/>
    <w:rsid w:val="002A735E"/>
    <w:rsid w:val="002A74F8"/>
    <w:rsid w:val="002B1146"/>
    <w:rsid w:val="002B1240"/>
    <w:rsid w:val="002B1EC5"/>
    <w:rsid w:val="002B1F84"/>
    <w:rsid w:val="002B244F"/>
    <w:rsid w:val="002B3377"/>
    <w:rsid w:val="002B3BD7"/>
    <w:rsid w:val="002B3CBD"/>
    <w:rsid w:val="002B3E5C"/>
    <w:rsid w:val="002B4295"/>
    <w:rsid w:val="002B4874"/>
    <w:rsid w:val="002B57F7"/>
    <w:rsid w:val="002B5848"/>
    <w:rsid w:val="002B6495"/>
    <w:rsid w:val="002B6A07"/>
    <w:rsid w:val="002B7769"/>
    <w:rsid w:val="002B78C1"/>
    <w:rsid w:val="002B7B68"/>
    <w:rsid w:val="002B7E0E"/>
    <w:rsid w:val="002C07F0"/>
    <w:rsid w:val="002C0A7E"/>
    <w:rsid w:val="002C11F7"/>
    <w:rsid w:val="002C1253"/>
    <w:rsid w:val="002C1780"/>
    <w:rsid w:val="002C199E"/>
    <w:rsid w:val="002C1C80"/>
    <w:rsid w:val="002C2D18"/>
    <w:rsid w:val="002C37C3"/>
    <w:rsid w:val="002C3DBC"/>
    <w:rsid w:val="002C3F25"/>
    <w:rsid w:val="002C4C97"/>
    <w:rsid w:val="002C4FBA"/>
    <w:rsid w:val="002C54DA"/>
    <w:rsid w:val="002C5C8C"/>
    <w:rsid w:val="002C5CC0"/>
    <w:rsid w:val="002C5CF7"/>
    <w:rsid w:val="002C651B"/>
    <w:rsid w:val="002C66E9"/>
    <w:rsid w:val="002C6859"/>
    <w:rsid w:val="002C6DC5"/>
    <w:rsid w:val="002C715A"/>
    <w:rsid w:val="002C7A87"/>
    <w:rsid w:val="002C7D0D"/>
    <w:rsid w:val="002D0A17"/>
    <w:rsid w:val="002D0D74"/>
    <w:rsid w:val="002D1304"/>
    <w:rsid w:val="002D16A0"/>
    <w:rsid w:val="002D18BC"/>
    <w:rsid w:val="002D1B4C"/>
    <w:rsid w:val="002D2125"/>
    <w:rsid w:val="002D23AE"/>
    <w:rsid w:val="002D2526"/>
    <w:rsid w:val="002D2ABB"/>
    <w:rsid w:val="002D2BF1"/>
    <w:rsid w:val="002D2FB9"/>
    <w:rsid w:val="002D2FC9"/>
    <w:rsid w:val="002D392C"/>
    <w:rsid w:val="002D3FB4"/>
    <w:rsid w:val="002D42BA"/>
    <w:rsid w:val="002D44FA"/>
    <w:rsid w:val="002D4AD1"/>
    <w:rsid w:val="002D5E54"/>
    <w:rsid w:val="002D633A"/>
    <w:rsid w:val="002D65E2"/>
    <w:rsid w:val="002D6CDE"/>
    <w:rsid w:val="002D6CE0"/>
    <w:rsid w:val="002D70BE"/>
    <w:rsid w:val="002D72FD"/>
    <w:rsid w:val="002D73D3"/>
    <w:rsid w:val="002D77D5"/>
    <w:rsid w:val="002E0095"/>
    <w:rsid w:val="002E0337"/>
    <w:rsid w:val="002E0367"/>
    <w:rsid w:val="002E06C6"/>
    <w:rsid w:val="002E093B"/>
    <w:rsid w:val="002E0E46"/>
    <w:rsid w:val="002E136B"/>
    <w:rsid w:val="002E1817"/>
    <w:rsid w:val="002E1A6A"/>
    <w:rsid w:val="002E1D52"/>
    <w:rsid w:val="002E22A1"/>
    <w:rsid w:val="002E25BF"/>
    <w:rsid w:val="002E3519"/>
    <w:rsid w:val="002E3600"/>
    <w:rsid w:val="002E365D"/>
    <w:rsid w:val="002E3C6C"/>
    <w:rsid w:val="002E45A2"/>
    <w:rsid w:val="002E4B0B"/>
    <w:rsid w:val="002E5ADC"/>
    <w:rsid w:val="002E5E69"/>
    <w:rsid w:val="002E65F1"/>
    <w:rsid w:val="002E6A00"/>
    <w:rsid w:val="002E6ACD"/>
    <w:rsid w:val="002E781C"/>
    <w:rsid w:val="002E7BD0"/>
    <w:rsid w:val="002F00F8"/>
    <w:rsid w:val="002F01E1"/>
    <w:rsid w:val="002F023D"/>
    <w:rsid w:val="002F032A"/>
    <w:rsid w:val="002F0ABF"/>
    <w:rsid w:val="002F16D9"/>
    <w:rsid w:val="002F1D07"/>
    <w:rsid w:val="002F1D29"/>
    <w:rsid w:val="002F1E5C"/>
    <w:rsid w:val="002F21D6"/>
    <w:rsid w:val="002F2307"/>
    <w:rsid w:val="002F2838"/>
    <w:rsid w:val="002F2A94"/>
    <w:rsid w:val="002F31FB"/>
    <w:rsid w:val="002F350D"/>
    <w:rsid w:val="002F39E2"/>
    <w:rsid w:val="002F3E90"/>
    <w:rsid w:val="002F41B5"/>
    <w:rsid w:val="002F5937"/>
    <w:rsid w:val="002F5B58"/>
    <w:rsid w:val="002F5D19"/>
    <w:rsid w:val="002F5FA6"/>
    <w:rsid w:val="002F6306"/>
    <w:rsid w:val="002F68DF"/>
    <w:rsid w:val="002F6C3F"/>
    <w:rsid w:val="002F73D6"/>
    <w:rsid w:val="002F7BF1"/>
    <w:rsid w:val="002F7FB6"/>
    <w:rsid w:val="00300541"/>
    <w:rsid w:val="003006D2"/>
    <w:rsid w:val="003007DB"/>
    <w:rsid w:val="00300AFA"/>
    <w:rsid w:val="003010C1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A74"/>
    <w:rsid w:val="00303B92"/>
    <w:rsid w:val="00303EBC"/>
    <w:rsid w:val="00304631"/>
    <w:rsid w:val="00304747"/>
    <w:rsid w:val="00304B09"/>
    <w:rsid w:val="0030571A"/>
    <w:rsid w:val="00305B88"/>
    <w:rsid w:val="0030711A"/>
    <w:rsid w:val="003072A5"/>
    <w:rsid w:val="00307602"/>
    <w:rsid w:val="003076E5"/>
    <w:rsid w:val="00307792"/>
    <w:rsid w:val="00307FA0"/>
    <w:rsid w:val="00310146"/>
    <w:rsid w:val="0031038B"/>
    <w:rsid w:val="00310A2D"/>
    <w:rsid w:val="003112D6"/>
    <w:rsid w:val="00311B47"/>
    <w:rsid w:val="00311DDC"/>
    <w:rsid w:val="00312D6F"/>
    <w:rsid w:val="00313677"/>
    <w:rsid w:val="00313DA0"/>
    <w:rsid w:val="003140E0"/>
    <w:rsid w:val="00314447"/>
    <w:rsid w:val="0031469E"/>
    <w:rsid w:val="00314FE0"/>
    <w:rsid w:val="0031555E"/>
    <w:rsid w:val="003158BD"/>
    <w:rsid w:val="00315B74"/>
    <w:rsid w:val="003176AA"/>
    <w:rsid w:val="00317796"/>
    <w:rsid w:val="00317FB5"/>
    <w:rsid w:val="0032060C"/>
    <w:rsid w:val="00320D9B"/>
    <w:rsid w:val="0032157D"/>
    <w:rsid w:val="00321780"/>
    <w:rsid w:val="00321AA7"/>
    <w:rsid w:val="0032230E"/>
    <w:rsid w:val="00322323"/>
    <w:rsid w:val="003226C6"/>
    <w:rsid w:val="00322AB4"/>
    <w:rsid w:val="00322CCC"/>
    <w:rsid w:val="00322CF0"/>
    <w:rsid w:val="0032437C"/>
    <w:rsid w:val="003243A4"/>
    <w:rsid w:val="003246EB"/>
    <w:rsid w:val="003251CD"/>
    <w:rsid w:val="00325B74"/>
    <w:rsid w:val="00325E5A"/>
    <w:rsid w:val="00326410"/>
    <w:rsid w:val="00327682"/>
    <w:rsid w:val="003277D3"/>
    <w:rsid w:val="0032796D"/>
    <w:rsid w:val="00327C0E"/>
    <w:rsid w:val="00330380"/>
    <w:rsid w:val="00330469"/>
    <w:rsid w:val="00330613"/>
    <w:rsid w:val="00330619"/>
    <w:rsid w:val="0033075F"/>
    <w:rsid w:val="00330E3F"/>
    <w:rsid w:val="003311FE"/>
    <w:rsid w:val="00331950"/>
    <w:rsid w:val="00332438"/>
    <w:rsid w:val="0033256B"/>
    <w:rsid w:val="00332595"/>
    <w:rsid w:val="00332AAE"/>
    <w:rsid w:val="00332E09"/>
    <w:rsid w:val="00332F19"/>
    <w:rsid w:val="00333FCE"/>
    <w:rsid w:val="003342B3"/>
    <w:rsid w:val="00334387"/>
    <w:rsid w:val="003349B2"/>
    <w:rsid w:val="00334BF3"/>
    <w:rsid w:val="00334C9E"/>
    <w:rsid w:val="00334F45"/>
    <w:rsid w:val="003364CC"/>
    <w:rsid w:val="0033658A"/>
    <w:rsid w:val="003366FA"/>
    <w:rsid w:val="00336D8F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2D9A"/>
    <w:rsid w:val="00343AA8"/>
    <w:rsid w:val="003440F7"/>
    <w:rsid w:val="0034422F"/>
    <w:rsid w:val="003444A6"/>
    <w:rsid w:val="0034482C"/>
    <w:rsid w:val="00344B77"/>
    <w:rsid w:val="00344C9A"/>
    <w:rsid w:val="00345269"/>
    <w:rsid w:val="003457A6"/>
    <w:rsid w:val="00345809"/>
    <w:rsid w:val="003462C7"/>
    <w:rsid w:val="00347233"/>
    <w:rsid w:val="00347733"/>
    <w:rsid w:val="00350497"/>
    <w:rsid w:val="003507BD"/>
    <w:rsid w:val="0035083D"/>
    <w:rsid w:val="003508F5"/>
    <w:rsid w:val="00350BC8"/>
    <w:rsid w:val="00350CD3"/>
    <w:rsid w:val="00350FF2"/>
    <w:rsid w:val="003510CD"/>
    <w:rsid w:val="00351CD5"/>
    <w:rsid w:val="003522A5"/>
    <w:rsid w:val="00352739"/>
    <w:rsid w:val="003529FA"/>
    <w:rsid w:val="00352A92"/>
    <w:rsid w:val="00352BFA"/>
    <w:rsid w:val="00353148"/>
    <w:rsid w:val="00353B7D"/>
    <w:rsid w:val="00353E31"/>
    <w:rsid w:val="003549C5"/>
    <w:rsid w:val="00354FE6"/>
    <w:rsid w:val="003552AD"/>
    <w:rsid w:val="00355FF9"/>
    <w:rsid w:val="0035634F"/>
    <w:rsid w:val="00356695"/>
    <w:rsid w:val="0035686C"/>
    <w:rsid w:val="00356B4E"/>
    <w:rsid w:val="00356CCC"/>
    <w:rsid w:val="00356E74"/>
    <w:rsid w:val="00357078"/>
    <w:rsid w:val="003572E6"/>
    <w:rsid w:val="003603D1"/>
    <w:rsid w:val="003604A2"/>
    <w:rsid w:val="0036050D"/>
    <w:rsid w:val="0036097A"/>
    <w:rsid w:val="00360CEC"/>
    <w:rsid w:val="00361214"/>
    <w:rsid w:val="00361BF1"/>
    <w:rsid w:val="003622F7"/>
    <w:rsid w:val="00362499"/>
    <w:rsid w:val="00362AAC"/>
    <w:rsid w:val="00362D7C"/>
    <w:rsid w:val="00363222"/>
    <w:rsid w:val="0036342B"/>
    <w:rsid w:val="00363A54"/>
    <w:rsid w:val="003646DC"/>
    <w:rsid w:val="003646F4"/>
    <w:rsid w:val="00364B34"/>
    <w:rsid w:val="00364CA9"/>
    <w:rsid w:val="003655BB"/>
    <w:rsid w:val="00365A04"/>
    <w:rsid w:val="00365C5D"/>
    <w:rsid w:val="003663C0"/>
    <w:rsid w:val="0036642F"/>
    <w:rsid w:val="00366A24"/>
    <w:rsid w:val="00366D08"/>
    <w:rsid w:val="00367EF1"/>
    <w:rsid w:val="00370578"/>
    <w:rsid w:val="003708F3"/>
    <w:rsid w:val="00370D44"/>
    <w:rsid w:val="00372AC0"/>
    <w:rsid w:val="00372F13"/>
    <w:rsid w:val="003734BD"/>
    <w:rsid w:val="0037352B"/>
    <w:rsid w:val="003736F8"/>
    <w:rsid w:val="0037377C"/>
    <w:rsid w:val="00373A17"/>
    <w:rsid w:val="00373B26"/>
    <w:rsid w:val="00374738"/>
    <w:rsid w:val="003749BA"/>
    <w:rsid w:val="00374B3A"/>
    <w:rsid w:val="00374CB9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183"/>
    <w:rsid w:val="00380641"/>
    <w:rsid w:val="00381222"/>
    <w:rsid w:val="0038126F"/>
    <w:rsid w:val="00381F36"/>
    <w:rsid w:val="003827E8"/>
    <w:rsid w:val="003837C3"/>
    <w:rsid w:val="00383E93"/>
    <w:rsid w:val="00384791"/>
    <w:rsid w:val="00385DF2"/>
    <w:rsid w:val="00385F39"/>
    <w:rsid w:val="00386AE8"/>
    <w:rsid w:val="00387D15"/>
    <w:rsid w:val="00387DE9"/>
    <w:rsid w:val="003903BE"/>
    <w:rsid w:val="00390866"/>
    <w:rsid w:val="00390D3F"/>
    <w:rsid w:val="00390E51"/>
    <w:rsid w:val="00390F25"/>
    <w:rsid w:val="00391541"/>
    <w:rsid w:val="00391B0E"/>
    <w:rsid w:val="003921B3"/>
    <w:rsid w:val="003926ED"/>
    <w:rsid w:val="00392B81"/>
    <w:rsid w:val="00392C35"/>
    <w:rsid w:val="00392C85"/>
    <w:rsid w:val="00392CC7"/>
    <w:rsid w:val="00392DB9"/>
    <w:rsid w:val="00393174"/>
    <w:rsid w:val="00393278"/>
    <w:rsid w:val="0039351C"/>
    <w:rsid w:val="00393E3B"/>
    <w:rsid w:val="00393E4F"/>
    <w:rsid w:val="00393F57"/>
    <w:rsid w:val="00394303"/>
    <w:rsid w:val="00394779"/>
    <w:rsid w:val="00394CBC"/>
    <w:rsid w:val="00395132"/>
    <w:rsid w:val="003954A9"/>
    <w:rsid w:val="003957D7"/>
    <w:rsid w:val="00395A1E"/>
    <w:rsid w:val="00396070"/>
    <w:rsid w:val="003971FF"/>
    <w:rsid w:val="00397A49"/>
    <w:rsid w:val="00397B4A"/>
    <w:rsid w:val="00397BCD"/>
    <w:rsid w:val="00397C67"/>
    <w:rsid w:val="00397CB6"/>
    <w:rsid w:val="00397D04"/>
    <w:rsid w:val="003A0421"/>
    <w:rsid w:val="003A0BA2"/>
    <w:rsid w:val="003A13C6"/>
    <w:rsid w:val="003A18A4"/>
    <w:rsid w:val="003A19A8"/>
    <w:rsid w:val="003A1EF1"/>
    <w:rsid w:val="003A21A8"/>
    <w:rsid w:val="003A21FD"/>
    <w:rsid w:val="003A23B5"/>
    <w:rsid w:val="003A2669"/>
    <w:rsid w:val="003A2682"/>
    <w:rsid w:val="003A2E21"/>
    <w:rsid w:val="003A3097"/>
    <w:rsid w:val="003A3121"/>
    <w:rsid w:val="003A35CE"/>
    <w:rsid w:val="003A402E"/>
    <w:rsid w:val="003A437C"/>
    <w:rsid w:val="003A4584"/>
    <w:rsid w:val="003A47D9"/>
    <w:rsid w:val="003A522A"/>
    <w:rsid w:val="003A56BD"/>
    <w:rsid w:val="003A6631"/>
    <w:rsid w:val="003A6651"/>
    <w:rsid w:val="003A692E"/>
    <w:rsid w:val="003A7432"/>
    <w:rsid w:val="003A747E"/>
    <w:rsid w:val="003B1696"/>
    <w:rsid w:val="003B17D8"/>
    <w:rsid w:val="003B1BF9"/>
    <w:rsid w:val="003B1DEB"/>
    <w:rsid w:val="003B27EB"/>
    <w:rsid w:val="003B288F"/>
    <w:rsid w:val="003B38C9"/>
    <w:rsid w:val="003B3903"/>
    <w:rsid w:val="003B396A"/>
    <w:rsid w:val="003B43F6"/>
    <w:rsid w:val="003B4842"/>
    <w:rsid w:val="003B516A"/>
    <w:rsid w:val="003B52EE"/>
    <w:rsid w:val="003B5486"/>
    <w:rsid w:val="003B56D4"/>
    <w:rsid w:val="003B57D9"/>
    <w:rsid w:val="003B5D62"/>
    <w:rsid w:val="003B622C"/>
    <w:rsid w:val="003B6AF2"/>
    <w:rsid w:val="003B7222"/>
    <w:rsid w:val="003B73D1"/>
    <w:rsid w:val="003B7CD0"/>
    <w:rsid w:val="003B7E32"/>
    <w:rsid w:val="003C0F16"/>
    <w:rsid w:val="003C12B1"/>
    <w:rsid w:val="003C12CA"/>
    <w:rsid w:val="003C1743"/>
    <w:rsid w:val="003C1824"/>
    <w:rsid w:val="003C2094"/>
    <w:rsid w:val="003C24C6"/>
    <w:rsid w:val="003C28FD"/>
    <w:rsid w:val="003C2B4E"/>
    <w:rsid w:val="003C3165"/>
    <w:rsid w:val="003C3889"/>
    <w:rsid w:val="003C3E51"/>
    <w:rsid w:val="003C3F70"/>
    <w:rsid w:val="003C4579"/>
    <w:rsid w:val="003C4BFD"/>
    <w:rsid w:val="003C55CA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0CA5"/>
    <w:rsid w:val="003D0CE2"/>
    <w:rsid w:val="003D117A"/>
    <w:rsid w:val="003D1C9A"/>
    <w:rsid w:val="003D1D98"/>
    <w:rsid w:val="003D1E21"/>
    <w:rsid w:val="003D234D"/>
    <w:rsid w:val="003D2669"/>
    <w:rsid w:val="003D2A48"/>
    <w:rsid w:val="003D2D58"/>
    <w:rsid w:val="003D4471"/>
    <w:rsid w:val="003D4528"/>
    <w:rsid w:val="003D460C"/>
    <w:rsid w:val="003D4922"/>
    <w:rsid w:val="003D4F4E"/>
    <w:rsid w:val="003D5051"/>
    <w:rsid w:val="003D5199"/>
    <w:rsid w:val="003D544D"/>
    <w:rsid w:val="003D54FE"/>
    <w:rsid w:val="003D59DB"/>
    <w:rsid w:val="003D5D25"/>
    <w:rsid w:val="003D6464"/>
    <w:rsid w:val="003D6857"/>
    <w:rsid w:val="003D6D22"/>
    <w:rsid w:val="003D701A"/>
    <w:rsid w:val="003D7E62"/>
    <w:rsid w:val="003E0316"/>
    <w:rsid w:val="003E077B"/>
    <w:rsid w:val="003E144B"/>
    <w:rsid w:val="003E1B2A"/>
    <w:rsid w:val="003E2CBC"/>
    <w:rsid w:val="003E2F87"/>
    <w:rsid w:val="003E3609"/>
    <w:rsid w:val="003E3C87"/>
    <w:rsid w:val="003E3FEA"/>
    <w:rsid w:val="003E440C"/>
    <w:rsid w:val="003E46A4"/>
    <w:rsid w:val="003E4CC6"/>
    <w:rsid w:val="003E594F"/>
    <w:rsid w:val="003E65C2"/>
    <w:rsid w:val="003E68B3"/>
    <w:rsid w:val="003E6997"/>
    <w:rsid w:val="003E6D5F"/>
    <w:rsid w:val="003E6DFF"/>
    <w:rsid w:val="003E7839"/>
    <w:rsid w:val="003E7952"/>
    <w:rsid w:val="003E7DBE"/>
    <w:rsid w:val="003F02F5"/>
    <w:rsid w:val="003F098D"/>
    <w:rsid w:val="003F0A8D"/>
    <w:rsid w:val="003F0AE9"/>
    <w:rsid w:val="003F0B18"/>
    <w:rsid w:val="003F1093"/>
    <w:rsid w:val="003F17DD"/>
    <w:rsid w:val="003F1CCA"/>
    <w:rsid w:val="003F1F42"/>
    <w:rsid w:val="003F2A5F"/>
    <w:rsid w:val="003F2AF0"/>
    <w:rsid w:val="003F2B52"/>
    <w:rsid w:val="003F2F5E"/>
    <w:rsid w:val="003F30A4"/>
    <w:rsid w:val="003F369A"/>
    <w:rsid w:val="003F3C9B"/>
    <w:rsid w:val="003F3D75"/>
    <w:rsid w:val="003F4134"/>
    <w:rsid w:val="003F4715"/>
    <w:rsid w:val="003F48D5"/>
    <w:rsid w:val="003F4C60"/>
    <w:rsid w:val="003F503A"/>
    <w:rsid w:val="003F5118"/>
    <w:rsid w:val="003F518B"/>
    <w:rsid w:val="003F5DF7"/>
    <w:rsid w:val="003F5F2B"/>
    <w:rsid w:val="003F64A4"/>
    <w:rsid w:val="003F6F88"/>
    <w:rsid w:val="003F74F6"/>
    <w:rsid w:val="003F756D"/>
    <w:rsid w:val="003F7B91"/>
    <w:rsid w:val="003F7D68"/>
    <w:rsid w:val="00400434"/>
    <w:rsid w:val="004004BF"/>
    <w:rsid w:val="00400670"/>
    <w:rsid w:val="00400751"/>
    <w:rsid w:val="004009CC"/>
    <w:rsid w:val="0040157B"/>
    <w:rsid w:val="0040172A"/>
    <w:rsid w:val="004017A4"/>
    <w:rsid w:val="00401B29"/>
    <w:rsid w:val="00401DBB"/>
    <w:rsid w:val="004025BA"/>
    <w:rsid w:val="00402978"/>
    <w:rsid w:val="00402C76"/>
    <w:rsid w:val="00402FD3"/>
    <w:rsid w:val="00402FF8"/>
    <w:rsid w:val="004031ED"/>
    <w:rsid w:val="00403339"/>
    <w:rsid w:val="00403513"/>
    <w:rsid w:val="0040389D"/>
    <w:rsid w:val="00403DB9"/>
    <w:rsid w:val="00403F9B"/>
    <w:rsid w:val="004041C4"/>
    <w:rsid w:val="00404669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BC9"/>
    <w:rsid w:val="00407BCB"/>
    <w:rsid w:val="00407BEA"/>
    <w:rsid w:val="00407DE8"/>
    <w:rsid w:val="00407F01"/>
    <w:rsid w:val="004106FB"/>
    <w:rsid w:val="00410724"/>
    <w:rsid w:val="00410D1E"/>
    <w:rsid w:val="00410D78"/>
    <w:rsid w:val="004122FC"/>
    <w:rsid w:val="0041232E"/>
    <w:rsid w:val="004129AD"/>
    <w:rsid w:val="00412C34"/>
    <w:rsid w:val="00412EF2"/>
    <w:rsid w:val="00413883"/>
    <w:rsid w:val="00413890"/>
    <w:rsid w:val="00413994"/>
    <w:rsid w:val="00413E02"/>
    <w:rsid w:val="00413ED1"/>
    <w:rsid w:val="00413FD5"/>
    <w:rsid w:val="0041423B"/>
    <w:rsid w:val="00414CAF"/>
    <w:rsid w:val="0041585C"/>
    <w:rsid w:val="00415A95"/>
    <w:rsid w:val="0041671A"/>
    <w:rsid w:val="004169FE"/>
    <w:rsid w:val="00416A5B"/>
    <w:rsid w:val="00416DEE"/>
    <w:rsid w:val="0041723B"/>
    <w:rsid w:val="0041747E"/>
    <w:rsid w:val="00417BE1"/>
    <w:rsid w:val="00417D17"/>
    <w:rsid w:val="0042105B"/>
    <w:rsid w:val="0042122B"/>
    <w:rsid w:val="00421CA5"/>
    <w:rsid w:val="00421E57"/>
    <w:rsid w:val="00421E8C"/>
    <w:rsid w:val="00421F5D"/>
    <w:rsid w:val="0042206B"/>
    <w:rsid w:val="004222D4"/>
    <w:rsid w:val="004226FE"/>
    <w:rsid w:val="004238A1"/>
    <w:rsid w:val="00423914"/>
    <w:rsid w:val="00423DE6"/>
    <w:rsid w:val="00423EA0"/>
    <w:rsid w:val="00423EC4"/>
    <w:rsid w:val="0042484D"/>
    <w:rsid w:val="00424A21"/>
    <w:rsid w:val="0042529A"/>
    <w:rsid w:val="00425640"/>
    <w:rsid w:val="00425E7C"/>
    <w:rsid w:val="004260C6"/>
    <w:rsid w:val="004262D1"/>
    <w:rsid w:val="004265DB"/>
    <w:rsid w:val="004268A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00C"/>
    <w:rsid w:val="00430C36"/>
    <w:rsid w:val="004316BF"/>
    <w:rsid w:val="00431A7B"/>
    <w:rsid w:val="004321BF"/>
    <w:rsid w:val="0043225E"/>
    <w:rsid w:val="00432385"/>
    <w:rsid w:val="00432546"/>
    <w:rsid w:val="004326A8"/>
    <w:rsid w:val="00432934"/>
    <w:rsid w:val="00432A54"/>
    <w:rsid w:val="00433054"/>
    <w:rsid w:val="0043316F"/>
    <w:rsid w:val="00433A77"/>
    <w:rsid w:val="00433CB0"/>
    <w:rsid w:val="00434346"/>
    <w:rsid w:val="004348AD"/>
    <w:rsid w:val="00435490"/>
    <w:rsid w:val="004355C8"/>
    <w:rsid w:val="0043603D"/>
    <w:rsid w:val="00436130"/>
    <w:rsid w:val="00436260"/>
    <w:rsid w:val="00436A8B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7B"/>
    <w:rsid w:val="004421D2"/>
    <w:rsid w:val="00442230"/>
    <w:rsid w:val="00442F33"/>
    <w:rsid w:val="00443834"/>
    <w:rsid w:val="00443D85"/>
    <w:rsid w:val="00443DC8"/>
    <w:rsid w:val="004442D6"/>
    <w:rsid w:val="00445C23"/>
    <w:rsid w:val="00446434"/>
    <w:rsid w:val="00446C65"/>
    <w:rsid w:val="00446DE5"/>
    <w:rsid w:val="00446E85"/>
    <w:rsid w:val="004475DA"/>
    <w:rsid w:val="0044769E"/>
    <w:rsid w:val="00447AD6"/>
    <w:rsid w:val="00447B50"/>
    <w:rsid w:val="00447D5D"/>
    <w:rsid w:val="00447F41"/>
    <w:rsid w:val="00450529"/>
    <w:rsid w:val="00450E82"/>
    <w:rsid w:val="00451245"/>
    <w:rsid w:val="004517A6"/>
    <w:rsid w:val="004518B5"/>
    <w:rsid w:val="00451DB5"/>
    <w:rsid w:val="00451F95"/>
    <w:rsid w:val="00452243"/>
    <w:rsid w:val="004523B3"/>
    <w:rsid w:val="0045270D"/>
    <w:rsid w:val="00452839"/>
    <w:rsid w:val="00452C3A"/>
    <w:rsid w:val="00452F3B"/>
    <w:rsid w:val="00453774"/>
    <w:rsid w:val="00453803"/>
    <w:rsid w:val="00454267"/>
    <w:rsid w:val="004544EF"/>
    <w:rsid w:val="00454FF4"/>
    <w:rsid w:val="00455707"/>
    <w:rsid w:val="00455C8C"/>
    <w:rsid w:val="00455EB4"/>
    <w:rsid w:val="00455F9E"/>
    <w:rsid w:val="00456198"/>
    <w:rsid w:val="004561B0"/>
    <w:rsid w:val="00456BEA"/>
    <w:rsid w:val="00457428"/>
    <w:rsid w:val="00460512"/>
    <w:rsid w:val="0046071F"/>
    <w:rsid w:val="00460734"/>
    <w:rsid w:val="00460844"/>
    <w:rsid w:val="0046095E"/>
    <w:rsid w:val="00460A67"/>
    <w:rsid w:val="00460C1A"/>
    <w:rsid w:val="00460CD9"/>
    <w:rsid w:val="00460F51"/>
    <w:rsid w:val="00460F5C"/>
    <w:rsid w:val="00460F8A"/>
    <w:rsid w:val="00461315"/>
    <w:rsid w:val="00461A1F"/>
    <w:rsid w:val="00461B67"/>
    <w:rsid w:val="00461B9F"/>
    <w:rsid w:val="00461E2E"/>
    <w:rsid w:val="004620B1"/>
    <w:rsid w:val="004622E5"/>
    <w:rsid w:val="00462426"/>
    <w:rsid w:val="00462EA8"/>
    <w:rsid w:val="00462EB3"/>
    <w:rsid w:val="00462F6E"/>
    <w:rsid w:val="0046353B"/>
    <w:rsid w:val="00463AA1"/>
    <w:rsid w:val="00463C70"/>
    <w:rsid w:val="00463D98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13D"/>
    <w:rsid w:val="00466F90"/>
    <w:rsid w:val="004671A4"/>
    <w:rsid w:val="0046738F"/>
    <w:rsid w:val="004678AB"/>
    <w:rsid w:val="00467995"/>
    <w:rsid w:val="0047015B"/>
    <w:rsid w:val="004706E7"/>
    <w:rsid w:val="00470C85"/>
    <w:rsid w:val="0047102B"/>
    <w:rsid w:val="00472BC9"/>
    <w:rsid w:val="00472EBE"/>
    <w:rsid w:val="00473102"/>
    <w:rsid w:val="004732E0"/>
    <w:rsid w:val="004737D5"/>
    <w:rsid w:val="00473BBD"/>
    <w:rsid w:val="00473BDF"/>
    <w:rsid w:val="00473D21"/>
    <w:rsid w:val="00473EE2"/>
    <w:rsid w:val="00474909"/>
    <w:rsid w:val="00474A9B"/>
    <w:rsid w:val="00474B7F"/>
    <w:rsid w:val="00476670"/>
    <w:rsid w:val="004774D4"/>
    <w:rsid w:val="00477BA3"/>
    <w:rsid w:val="00480280"/>
    <w:rsid w:val="0048042D"/>
    <w:rsid w:val="00480CD6"/>
    <w:rsid w:val="00480E07"/>
    <w:rsid w:val="004810B4"/>
    <w:rsid w:val="004812D1"/>
    <w:rsid w:val="004815AE"/>
    <w:rsid w:val="004817D1"/>
    <w:rsid w:val="004819D9"/>
    <w:rsid w:val="00481F12"/>
    <w:rsid w:val="00482656"/>
    <w:rsid w:val="0048273E"/>
    <w:rsid w:val="004827D8"/>
    <w:rsid w:val="00482B30"/>
    <w:rsid w:val="00482DA3"/>
    <w:rsid w:val="0048327B"/>
    <w:rsid w:val="00483350"/>
    <w:rsid w:val="0048364B"/>
    <w:rsid w:val="004837D2"/>
    <w:rsid w:val="00483CE4"/>
    <w:rsid w:val="00484991"/>
    <w:rsid w:val="00484D53"/>
    <w:rsid w:val="00485027"/>
    <w:rsid w:val="00485147"/>
    <w:rsid w:val="004852C5"/>
    <w:rsid w:val="004854C9"/>
    <w:rsid w:val="00486899"/>
    <w:rsid w:val="0048763F"/>
    <w:rsid w:val="00487882"/>
    <w:rsid w:val="00487981"/>
    <w:rsid w:val="00487B0F"/>
    <w:rsid w:val="00487E4D"/>
    <w:rsid w:val="00487F5F"/>
    <w:rsid w:val="00490198"/>
    <w:rsid w:val="0049068B"/>
    <w:rsid w:val="00490856"/>
    <w:rsid w:val="00490ABD"/>
    <w:rsid w:val="00490B2A"/>
    <w:rsid w:val="0049103E"/>
    <w:rsid w:val="00491144"/>
    <w:rsid w:val="00491A69"/>
    <w:rsid w:val="00491AD9"/>
    <w:rsid w:val="00491CF4"/>
    <w:rsid w:val="00492856"/>
    <w:rsid w:val="00493D9E"/>
    <w:rsid w:val="00494891"/>
    <w:rsid w:val="004948BC"/>
    <w:rsid w:val="00494EBF"/>
    <w:rsid w:val="00495265"/>
    <w:rsid w:val="004955DF"/>
    <w:rsid w:val="004961D1"/>
    <w:rsid w:val="00496377"/>
    <w:rsid w:val="00496792"/>
    <w:rsid w:val="00496D9A"/>
    <w:rsid w:val="00496DF6"/>
    <w:rsid w:val="00497778"/>
    <w:rsid w:val="00497947"/>
    <w:rsid w:val="004A00C9"/>
    <w:rsid w:val="004A0334"/>
    <w:rsid w:val="004A05F2"/>
    <w:rsid w:val="004A0738"/>
    <w:rsid w:val="004A0D30"/>
    <w:rsid w:val="004A0D64"/>
    <w:rsid w:val="004A13E0"/>
    <w:rsid w:val="004A163D"/>
    <w:rsid w:val="004A17DC"/>
    <w:rsid w:val="004A18C0"/>
    <w:rsid w:val="004A1971"/>
    <w:rsid w:val="004A2302"/>
    <w:rsid w:val="004A2A43"/>
    <w:rsid w:val="004A2A5F"/>
    <w:rsid w:val="004A2C22"/>
    <w:rsid w:val="004A302A"/>
    <w:rsid w:val="004A31B8"/>
    <w:rsid w:val="004A3420"/>
    <w:rsid w:val="004A3565"/>
    <w:rsid w:val="004A3725"/>
    <w:rsid w:val="004A39FB"/>
    <w:rsid w:val="004A3A74"/>
    <w:rsid w:val="004A43EF"/>
    <w:rsid w:val="004A46BE"/>
    <w:rsid w:val="004A49BA"/>
    <w:rsid w:val="004A567B"/>
    <w:rsid w:val="004A57F9"/>
    <w:rsid w:val="004A6080"/>
    <w:rsid w:val="004A6125"/>
    <w:rsid w:val="004A6162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140"/>
    <w:rsid w:val="004B0575"/>
    <w:rsid w:val="004B0731"/>
    <w:rsid w:val="004B0A03"/>
    <w:rsid w:val="004B1018"/>
    <w:rsid w:val="004B11E3"/>
    <w:rsid w:val="004B1B46"/>
    <w:rsid w:val="004B1E6E"/>
    <w:rsid w:val="004B2445"/>
    <w:rsid w:val="004B2555"/>
    <w:rsid w:val="004B2D4A"/>
    <w:rsid w:val="004B2EFD"/>
    <w:rsid w:val="004B3547"/>
    <w:rsid w:val="004B3769"/>
    <w:rsid w:val="004B3BD0"/>
    <w:rsid w:val="004B3E83"/>
    <w:rsid w:val="004B4163"/>
    <w:rsid w:val="004B4164"/>
    <w:rsid w:val="004B43C7"/>
    <w:rsid w:val="004B4689"/>
    <w:rsid w:val="004B48D4"/>
    <w:rsid w:val="004B4A1F"/>
    <w:rsid w:val="004B5D6A"/>
    <w:rsid w:val="004B6101"/>
    <w:rsid w:val="004B6936"/>
    <w:rsid w:val="004B6956"/>
    <w:rsid w:val="004B6CEE"/>
    <w:rsid w:val="004B6D79"/>
    <w:rsid w:val="004B71A1"/>
    <w:rsid w:val="004B735F"/>
    <w:rsid w:val="004B7432"/>
    <w:rsid w:val="004B7FCB"/>
    <w:rsid w:val="004C01E0"/>
    <w:rsid w:val="004C090D"/>
    <w:rsid w:val="004C0BC5"/>
    <w:rsid w:val="004C1268"/>
    <w:rsid w:val="004C1856"/>
    <w:rsid w:val="004C1C4C"/>
    <w:rsid w:val="004C2550"/>
    <w:rsid w:val="004C3531"/>
    <w:rsid w:val="004C4881"/>
    <w:rsid w:val="004C4DA0"/>
    <w:rsid w:val="004C538D"/>
    <w:rsid w:val="004C5988"/>
    <w:rsid w:val="004C604B"/>
    <w:rsid w:val="004C6266"/>
    <w:rsid w:val="004C6A11"/>
    <w:rsid w:val="004C6B78"/>
    <w:rsid w:val="004C6D06"/>
    <w:rsid w:val="004C71BB"/>
    <w:rsid w:val="004C7D74"/>
    <w:rsid w:val="004C7FA1"/>
    <w:rsid w:val="004D05C4"/>
    <w:rsid w:val="004D07BE"/>
    <w:rsid w:val="004D098E"/>
    <w:rsid w:val="004D0D7D"/>
    <w:rsid w:val="004D1532"/>
    <w:rsid w:val="004D1728"/>
    <w:rsid w:val="004D1A24"/>
    <w:rsid w:val="004D1A2E"/>
    <w:rsid w:val="004D1BD1"/>
    <w:rsid w:val="004D21DF"/>
    <w:rsid w:val="004D2A2E"/>
    <w:rsid w:val="004D2D7C"/>
    <w:rsid w:val="004D327D"/>
    <w:rsid w:val="004D330E"/>
    <w:rsid w:val="004D3CDE"/>
    <w:rsid w:val="004D3D59"/>
    <w:rsid w:val="004D42A8"/>
    <w:rsid w:val="004D458F"/>
    <w:rsid w:val="004D48A7"/>
    <w:rsid w:val="004D5302"/>
    <w:rsid w:val="004D5538"/>
    <w:rsid w:val="004D55DC"/>
    <w:rsid w:val="004D56B6"/>
    <w:rsid w:val="004D5708"/>
    <w:rsid w:val="004D5FB5"/>
    <w:rsid w:val="004D63D5"/>
    <w:rsid w:val="004D6715"/>
    <w:rsid w:val="004D683E"/>
    <w:rsid w:val="004D6963"/>
    <w:rsid w:val="004D6B28"/>
    <w:rsid w:val="004D72F5"/>
    <w:rsid w:val="004D79DA"/>
    <w:rsid w:val="004D7D82"/>
    <w:rsid w:val="004D7E15"/>
    <w:rsid w:val="004E01A7"/>
    <w:rsid w:val="004E033A"/>
    <w:rsid w:val="004E0BBE"/>
    <w:rsid w:val="004E0D9F"/>
    <w:rsid w:val="004E0E4D"/>
    <w:rsid w:val="004E16B1"/>
    <w:rsid w:val="004E1E2D"/>
    <w:rsid w:val="004E1F98"/>
    <w:rsid w:val="004E2476"/>
    <w:rsid w:val="004E2B76"/>
    <w:rsid w:val="004E2C9D"/>
    <w:rsid w:val="004E2D8C"/>
    <w:rsid w:val="004E2F6C"/>
    <w:rsid w:val="004E31AF"/>
    <w:rsid w:val="004E39D3"/>
    <w:rsid w:val="004E3D74"/>
    <w:rsid w:val="004E4AA0"/>
    <w:rsid w:val="004E4EFD"/>
    <w:rsid w:val="004E4F1C"/>
    <w:rsid w:val="004E547F"/>
    <w:rsid w:val="004E549F"/>
    <w:rsid w:val="004E5557"/>
    <w:rsid w:val="004E5E1B"/>
    <w:rsid w:val="004E61B9"/>
    <w:rsid w:val="004E63C8"/>
    <w:rsid w:val="004E69BD"/>
    <w:rsid w:val="004F0170"/>
    <w:rsid w:val="004F04D4"/>
    <w:rsid w:val="004F0956"/>
    <w:rsid w:val="004F0999"/>
    <w:rsid w:val="004F0B45"/>
    <w:rsid w:val="004F14DE"/>
    <w:rsid w:val="004F2068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15"/>
    <w:rsid w:val="004F4E39"/>
    <w:rsid w:val="004F4F15"/>
    <w:rsid w:val="004F52EC"/>
    <w:rsid w:val="004F551B"/>
    <w:rsid w:val="004F5658"/>
    <w:rsid w:val="004F567D"/>
    <w:rsid w:val="004F5DB1"/>
    <w:rsid w:val="004F64D7"/>
    <w:rsid w:val="004F6AE8"/>
    <w:rsid w:val="004F763A"/>
    <w:rsid w:val="004F778D"/>
    <w:rsid w:val="004F7B6E"/>
    <w:rsid w:val="004F7CEB"/>
    <w:rsid w:val="004F7ED2"/>
    <w:rsid w:val="0050029A"/>
    <w:rsid w:val="00500C20"/>
    <w:rsid w:val="00500EA0"/>
    <w:rsid w:val="005019FA"/>
    <w:rsid w:val="00501ADB"/>
    <w:rsid w:val="005022AF"/>
    <w:rsid w:val="0050234A"/>
    <w:rsid w:val="0050234D"/>
    <w:rsid w:val="00504213"/>
    <w:rsid w:val="00505BBA"/>
    <w:rsid w:val="0050632E"/>
    <w:rsid w:val="00506797"/>
    <w:rsid w:val="00507337"/>
    <w:rsid w:val="005079A8"/>
    <w:rsid w:val="00507CF6"/>
    <w:rsid w:val="00507D6A"/>
    <w:rsid w:val="005100CF"/>
    <w:rsid w:val="0051062B"/>
    <w:rsid w:val="005107DC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33D"/>
    <w:rsid w:val="00513519"/>
    <w:rsid w:val="00513D9C"/>
    <w:rsid w:val="005143B9"/>
    <w:rsid w:val="00514BC2"/>
    <w:rsid w:val="00514BEF"/>
    <w:rsid w:val="00514FFC"/>
    <w:rsid w:val="00515103"/>
    <w:rsid w:val="00515441"/>
    <w:rsid w:val="005154FE"/>
    <w:rsid w:val="005159BC"/>
    <w:rsid w:val="005160D2"/>
    <w:rsid w:val="005166A2"/>
    <w:rsid w:val="00516B28"/>
    <w:rsid w:val="00517227"/>
    <w:rsid w:val="005175A0"/>
    <w:rsid w:val="00517925"/>
    <w:rsid w:val="00517AA1"/>
    <w:rsid w:val="00517B9D"/>
    <w:rsid w:val="00520035"/>
    <w:rsid w:val="0052072C"/>
    <w:rsid w:val="00520D13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5CB4"/>
    <w:rsid w:val="005260D0"/>
    <w:rsid w:val="00526AF0"/>
    <w:rsid w:val="005271CA"/>
    <w:rsid w:val="005271D9"/>
    <w:rsid w:val="005272E3"/>
    <w:rsid w:val="0052778E"/>
    <w:rsid w:val="0052786C"/>
    <w:rsid w:val="005301DD"/>
    <w:rsid w:val="00530794"/>
    <w:rsid w:val="00530AED"/>
    <w:rsid w:val="00530FAF"/>
    <w:rsid w:val="00531B80"/>
    <w:rsid w:val="00532235"/>
    <w:rsid w:val="005322C0"/>
    <w:rsid w:val="00532BC8"/>
    <w:rsid w:val="00533456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B05"/>
    <w:rsid w:val="00536DC5"/>
    <w:rsid w:val="00536E76"/>
    <w:rsid w:val="00537773"/>
    <w:rsid w:val="00537AE7"/>
    <w:rsid w:val="0054023F"/>
    <w:rsid w:val="0054088A"/>
    <w:rsid w:val="00540F6A"/>
    <w:rsid w:val="0054103E"/>
    <w:rsid w:val="00541D4F"/>
    <w:rsid w:val="0054209B"/>
    <w:rsid w:val="00542183"/>
    <w:rsid w:val="005423BD"/>
    <w:rsid w:val="00542652"/>
    <w:rsid w:val="00542767"/>
    <w:rsid w:val="00542C4B"/>
    <w:rsid w:val="00542E67"/>
    <w:rsid w:val="00542F8F"/>
    <w:rsid w:val="00543726"/>
    <w:rsid w:val="00543758"/>
    <w:rsid w:val="00543EC7"/>
    <w:rsid w:val="00544291"/>
    <w:rsid w:val="005448EE"/>
    <w:rsid w:val="00544B1C"/>
    <w:rsid w:val="00545454"/>
    <w:rsid w:val="00545529"/>
    <w:rsid w:val="005455A0"/>
    <w:rsid w:val="0054560E"/>
    <w:rsid w:val="00545A9A"/>
    <w:rsid w:val="00545BFB"/>
    <w:rsid w:val="00545C2D"/>
    <w:rsid w:val="00545F06"/>
    <w:rsid w:val="005464FA"/>
    <w:rsid w:val="005467C5"/>
    <w:rsid w:val="00547344"/>
    <w:rsid w:val="0054758A"/>
    <w:rsid w:val="00547A54"/>
    <w:rsid w:val="00550237"/>
    <w:rsid w:val="0055055D"/>
    <w:rsid w:val="00550662"/>
    <w:rsid w:val="005512C9"/>
    <w:rsid w:val="005515FB"/>
    <w:rsid w:val="00551941"/>
    <w:rsid w:val="0055198C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389"/>
    <w:rsid w:val="005554C8"/>
    <w:rsid w:val="0055657D"/>
    <w:rsid w:val="00556661"/>
    <w:rsid w:val="00556AFA"/>
    <w:rsid w:val="00556BB3"/>
    <w:rsid w:val="00557595"/>
    <w:rsid w:val="0055773A"/>
    <w:rsid w:val="00557BC9"/>
    <w:rsid w:val="0056009D"/>
    <w:rsid w:val="005603A1"/>
    <w:rsid w:val="005608FC"/>
    <w:rsid w:val="00561507"/>
    <w:rsid w:val="005619E9"/>
    <w:rsid w:val="00561C7F"/>
    <w:rsid w:val="00562B77"/>
    <w:rsid w:val="00562BDC"/>
    <w:rsid w:val="005630F7"/>
    <w:rsid w:val="005631F6"/>
    <w:rsid w:val="00563365"/>
    <w:rsid w:val="005634A9"/>
    <w:rsid w:val="00564C1E"/>
    <w:rsid w:val="00564E30"/>
    <w:rsid w:val="005652D9"/>
    <w:rsid w:val="00565C34"/>
    <w:rsid w:val="0056661F"/>
    <w:rsid w:val="005669AB"/>
    <w:rsid w:val="00566CA0"/>
    <w:rsid w:val="00570244"/>
    <w:rsid w:val="0057036C"/>
    <w:rsid w:val="00570819"/>
    <w:rsid w:val="00570904"/>
    <w:rsid w:val="0057137F"/>
    <w:rsid w:val="00571ECD"/>
    <w:rsid w:val="005721A8"/>
    <w:rsid w:val="00572A97"/>
    <w:rsid w:val="00573407"/>
    <w:rsid w:val="00573757"/>
    <w:rsid w:val="00573979"/>
    <w:rsid w:val="00573A77"/>
    <w:rsid w:val="00573AD3"/>
    <w:rsid w:val="005742E1"/>
    <w:rsid w:val="005749B9"/>
    <w:rsid w:val="00574A21"/>
    <w:rsid w:val="0057540E"/>
    <w:rsid w:val="00575421"/>
    <w:rsid w:val="0057564C"/>
    <w:rsid w:val="00575B8F"/>
    <w:rsid w:val="00575CD7"/>
    <w:rsid w:val="00576303"/>
    <w:rsid w:val="005763DA"/>
    <w:rsid w:val="00576BC2"/>
    <w:rsid w:val="005775C0"/>
    <w:rsid w:val="00577693"/>
    <w:rsid w:val="0057778B"/>
    <w:rsid w:val="005809F5"/>
    <w:rsid w:val="00580BD2"/>
    <w:rsid w:val="00581257"/>
    <w:rsid w:val="005816FE"/>
    <w:rsid w:val="00581F0F"/>
    <w:rsid w:val="00581F12"/>
    <w:rsid w:val="0058272D"/>
    <w:rsid w:val="0058291D"/>
    <w:rsid w:val="0058294C"/>
    <w:rsid w:val="00582D03"/>
    <w:rsid w:val="00583599"/>
    <w:rsid w:val="0058366B"/>
    <w:rsid w:val="00584753"/>
    <w:rsid w:val="00584772"/>
    <w:rsid w:val="00584AD7"/>
    <w:rsid w:val="00584E32"/>
    <w:rsid w:val="00585D0F"/>
    <w:rsid w:val="00586456"/>
    <w:rsid w:val="00586507"/>
    <w:rsid w:val="0058670B"/>
    <w:rsid w:val="0058677F"/>
    <w:rsid w:val="0058702C"/>
    <w:rsid w:val="005870E3"/>
    <w:rsid w:val="005872F2"/>
    <w:rsid w:val="00587384"/>
    <w:rsid w:val="005874C8"/>
    <w:rsid w:val="00587590"/>
    <w:rsid w:val="0058797F"/>
    <w:rsid w:val="00587B8B"/>
    <w:rsid w:val="00590959"/>
    <w:rsid w:val="005923F7"/>
    <w:rsid w:val="005929DA"/>
    <w:rsid w:val="0059317A"/>
    <w:rsid w:val="00593193"/>
    <w:rsid w:val="005934B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587"/>
    <w:rsid w:val="005A0946"/>
    <w:rsid w:val="005A0ACD"/>
    <w:rsid w:val="005A0CCD"/>
    <w:rsid w:val="005A0D79"/>
    <w:rsid w:val="005A13CC"/>
    <w:rsid w:val="005A3636"/>
    <w:rsid w:val="005A36DE"/>
    <w:rsid w:val="005A442B"/>
    <w:rsid w:val="005A4975"/>
    <w:rsid w:val="005A4E20"/>
    <w:rsid w:val="005A4F64"/>
    <w:rsid w:val="005A5117"/>
    <w:rsid w:val="005A531D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079D"/>
    <w:rsid w:val="005B0D38"/>
    <w:rsid w:val="005B16E4"/>
    <w:rsid w:val="005B18B0"/>
    <w:rsid w:val="005B1A6F"/>
    <w:rsid w:val="005B21C1"/>
    <w:rsid w:val="005B2C9B"/>
    <w:rsid w:val="005B3147"/>
    <w:rsid w:val="005B40AA"/>
    <w:rsid w:val="005B42A2"/>
    <w:rsid w:val="005B439E"/>
    <w:rsid w:val="005B4677"/>
    <w:rsid w:val="005B4D74"/>
    <w:rsid w:val="005B5199"/>
    <w:rsid w:val="005B57FA"/>
    <w:rsid w:val="005B586D"/>
    <w:rsid w:val="005B5E70"/>
    <w:rsid w:val="005B5EFA"/>
    <w:rsid w:val="005B670F"/>
    <w:rsid w:val="005B68A1"/>
    <w:rsid w:val="005B6F8C"/>
    <w:rsid w:val="005B7291"/>
    <w:rsid w:val="005B73B4"/>
    <w:rsid w:val="005B7A54"/>
    <w:rsid w:val="005B7ABF"/>
    <w:rsid w:val="005B7E7B"/>
    <w:rsid w:val="005C0559"/>
    <w:rsid w:val="005C069D"/>
    <w:rsid w:val="005C0CA8"/>
    <w:rsid w:val="005C108E"/>
    <w:rsid w:val="005C1325"/>
    <w:rsid w:val="005C16C8"/>
    <w:rsid w:val="005C197F"/>
    <w:rsid w:val="005C24F2"/>
    <w:rsid w:val="005C2B97"/>
    <w:rsid w:val="005C3616"/>
    <w:rsid w:val="005C4020"/>
    <w:rsid w:val="005C47CF"/>
    <w:rsid w:val="005C4A11"/>
    <w:rsid w:val="005C4C20"/>
    <w:rsid w:val="005C5534"/>
    <w:rsid w:val="005C56D3"/>
    <w:rsid w:val="005C586D"/>
    <w:rsid w:val="005C61A8"/>
    <w:rsid w:val="005C621B"/>
    <w:rsid w:val="005C65B0"/>
    <w:rsid w:val="005C6A2D"/>
    <w:rsid w:val="005C6E13"/>
    <w:rsid w:val="005C6FF1"/>
    <w:rsid w:val="005C72D1"/>
    <w:rsid w:val="005C78D5"/>
    <w:rsid w:val="005D130E"/>
    <w:rsid w:val="005D16B5"/>
    <w:rsid w:val="005D1AA7"/>
    <w:rsid w:val="005D1AEC"/>
    <w:rsid w:val="005D1AFA"/>
    <w:rsid w:val="005D1B2C"/>
    <w:rsid w:val="005D1E97"/>
    <w:rsid w:val="005D20B9"/>
    <w:rsid w:val="005D2F1B"/>
    <w:rsid w:val="005D2FFF"/>
    <w:rsid w:val="005D413E"/>
    <w:rsid w:val="005D42F9"/>
    <w:rsid w:val="005D438B"/>
    <w:rsid w:val="005D4D50"/>
    <w:rsid w:val="005D4DDF"/>
    <w:rsid w:val="005D57CB"/>
    <w:rsid w:val="005D6C5F"/>
    <w:rsid w:val="005D75BD"/>
    <w:rsid w:val="005D773E"/>
    <w:rsid w:val="005D79EF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624"/>
    <w:rsid w:val="005E2E10"/>
    <w:rsid w:val="005E30B7"/>
    <w:rsid w:val="005E34C4"/>
    <w:rsid w:val="005E46CD"/>
    <w:rsid w:val="005E4902"/>
    <w:rsid w:val="005E4DA1"/>
    <w:rsid w:val="005E4E15"/>
    <w:rsid w:val="005E50AA"/>
    <w:rsid w:val="005E64D2"/>
    <w:rsid w:val="005E64D5"/>
    <w:rsid w:val="005E6EED"/>
    <w:rsid w:val="005E7848"/>
    <w:rsid w:val="005E7AF7"/>
    <w:rsid w:val="005F0578"/>
    <w:rsid w:val="005F0E25"/>
    <w:rsid w:val="005F10D4"/>
    <w:rsid w:val="005F170A"/>
    <w:rsid w:val="005F17C6"/>
    <w:rsid w:val="005F1B35"/>
    <w:rsid w:val="005F1BA4"/>
    <w:rsid w:val="005F1C98"/>
    <w:rsid w:val="005F1F69"/>
    <w:rsid w:val="005F2065"/>
    <w:rsid w:val="005F20CE"/>
    <w:rsid w:val="005F26F7"/>
    <w:rsid w:val="005F2AA4"/>
    <w:rsid w:val="005F3378"/>
    <w:rsid w:val="005F369F"/>
    <w:rsid w:val="005F44FC"/>
    <w:rsid w:val="005F4BD2"/>
    <w:rsid w:val="005F4D29"/>
    <w:rsid w:val="005F52C4"/>
    <w:rsid w:val="005F5962"/>
    <w:rsid w:val="005F6020"/>
    <w:rsid w:val="005F6032"/>
    <w:rsid w:val="005F6CC6"/>
    <w:rsid w:val="005F71C0"/>
    <w:rsid w:val="005F7873"/>
    <w:rsid w:val="00600741"/>
    <w:rsid w:val="00600ED9"/>
    <w:rsid w:val="00600FB5"/>
    <w:rsid w:val="00601496"/>
    <w:rsid w:val="00601762"/>
    <w:rsid w:val="00601BA1"/>
    <w:rsid w:val="006025A5"/>
    <w:rsid w:val="00602651"/>
    <w:rsid w:val="0060292F"/>
    <w:rsid w:val="00603190"/>
    <w:rsid w:val="00603E60"/>
    <w:rsid w:val="006045AE"/>
    <w:rsid w:val="006046B4"/>
    <w:rsid w:val="00604852"/>
    <w:rsid w:val="00604BBE"/>
    <w:rsid w:val="00604C55"/>
    <w:rsid w:val="00604F4C"/>
    <w:rsid w:val="00604F85"/>
    <w:rsid w:val="00605DFC"/>
    <w:rsid w:val="00605F56"/>
    <w:rsid w:val="00606221"/>
    <w:rsid w:val="0060652A"/>
    <w:rsid w:val="00607A4B"/>
    <w:rsid w:val="006103ED"/>
    <w:rsid w:val="00610DCA"/>
    <w:rsid w:val="00610EED"/>
    <w:rsid w:val="006117D4"/>
    <w:rsid w:val="00611C0C"/>
    <w:rsid w:val="00613390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5044"/>
    <w:rsid w:val="006156E9"/>
    <w:rsid w:val="00615824"/>
    <w:rsid w:val="00615B7C"/>
    <w:rsid w:val="00615C96"/>
    <w:rsid w:val="00615EC7"/>
    <w:rsid w:val="00616634"/>
    <w:rsid w:val="00616B6A"/>
    <w:rsid w:val="00617303"/>
    <w:rsid w:val="0061730B"/>
    <w:rsid w:val="0061746A"/>
    <w:rsid w:val="00617FC3"/>
    <w:rsid w:val="00620276"/>
    <w:rsid w:val="0062061A"/>
    <w:rsid w:val="0062074E"/>
    <w:rsid w:val="006208BD"/>
    <w:rsid w:val="00620E4C"/>
    <w:rsid w:val="0062142D"/>
    <w:rsid w:val="0062173A"/>
    <w:rsid w:val="00621B60"/>
    <w:rsid w:val="0062259B"/>
    <w:rsid w:val="006227A0"/>
    <w:rsid w:val="00622C49"/>
    <w:rsid w:val="0062395F"/>
    <w:rsid w:val="00623BAD"/>
    <w:rsid w:val="006246DC"/>
    <w:rsid w:val="006248AF"/>
    <w:rsid w:val="00624AEC"/>
    <w:rsid w:val="00624B4E"/>
    <w:rsid w:val="00624D99"/>
    <w:rsid w:val="006252FA"/>
    <w:rsid w:val="0062564C"/>
    <w:rsid w:val="00625D65"/>
    <w:rsid w:val="006262E9"/>
    <w:rsid w:val="00626B33"/>
    <w:rsid w:val="00626B85"/>
    <w:rsid w:val="0062769B"/>
    <w:rsid w:val="00627E7E"/>
    <w:rsid w:val="0063062A"/>
    <w:rsid w:val="00630AE3"/>
    <w:rsid w:val="00630CB2"/>
    <w:rsid w:val="006314EB"/>
    <w:rsid w:val="00631883"/>
    <w:rsid w:val="006318F2"/>
    <w:rsid w:val="0063204D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5AAF"/>
    <w:rsid w:val="00635CB7"/>
    <w:rsid w:val="006360F7"/>
    <w:rsid w:val="0063646E"/>
    <w:rsid w:val="006366BD"/>
    <w:rsid w:val="00636DCE"/>
    <w:rsid w:val="0063741B"/>
    <w:rsid w:val="00637B3D"/>
    <w:rsid w:val="0064011B"/>
    <w:rsid w:val="006403BF"/>
    <w:rsid w:val="00640D3F"/>
    <w:rsid w:val="00641F8E"/>
    <w:rsid w:val="006426C2"/>
    <w:rsid w:val="00642A3A"/>
    <w:rsid w:val="00642E8E"/>
    <w:rsid w:val="006430C7"/>
    <w:rsid w:val="0064347D"/>
    <w:rsid w:val="0064365B"/>
    <w:rsid w:val="006438A1"/>
    <w:rsid w:val="00643A39"/>
    <w:rsid w:val="00643D97"/>
    <w:rsid w:val="00644B92"/>
    <w:rsid w:val="00644B96"/>
    <w:rsid w:val="00644BCE"/>
    <w:rsid w:val="00645062"/>
    <w:rsid w:val="00646246"/>
    <w:rsid w:val="00650477"/>
    <w:rsid w:val="00650994"/>
    <w:rsid w:val="00650B6B"/>
    <w:rsid w:val="00650D3A"/>
    <w:rsid w:val="00650FAF"/>
    <w:rsid w:val="0065166A"/>
    <w:rsid w:val="006517B2"/>
    <w:rsid w:val="00651A35"/>
    <w:rsid w:val="00652014"/>
    <w:rsid w:val="00652EFF"/>
    <w:rsid w:val="006532F7"/>
    <w:rsid w:val="006537DB"/>
    <w:rsid w:val="006537FD"/>
    <w:rsid w:val="006539A8"/>
    <w:rsid w:val="00653C02"/>
    <w:rsid w:val="00653CD3"/>
    <w:rsid w:val="00653EB6"/>
    <w:rsid w:val="006540FC"/>
    <w:rsid w:val="006541FC"/>
    <w:rsid w:val="00654CD0"/>
    <w:rsid w:val="00655CEF"/>
    <w:rsid w:val="00656ED2"/>
    <w:rsid w:val="00656FFA"/>
    <w:rsid w:val="00657093"/>
    <w:rsid w:val="00657901"/>
    <w:rsid w:val="00657F55"/>
    <w:rsid w:val="0066004A"/>
    <w:rsid w:val="006603E3"/>
    <w:rsid w:val="00660BCE"/>
    <w:rsid w:val="0066108F"/>
    <w:rsid w:val="006612F3"/>
    <w:rsid w:val="00661307"/>
    <w:rsid w:val="00661856"/>
    <w:rsid w:val="00661BC6"/>
    <w:rsid w:val="00661CFD"/>
    <w:rsid w:val="00661EC9"/>
    <w:rsid w:val="0066245E"/>
    <w:rsid w:val="0066274B"/>
    <w:rsid w:val="006628F1"/>
    <w:rsid w:val="00662FA9"/>
    <w:rsid w:val="00663426"/>
    <w:rsid w:val="0066485A"/>
    <w:rsid w:val="00664F80"/>
    <w:rsid w:val="006654E7"/>
    <w:rsid w:val="00665901"/>
    <w:rsid w:val="00665B4A"/>
    <w:rsid w:val="006660AA"/>
    <w:rsid w:val="006663CC"/>
    <w:rsid w:val="006668D1"/>
    <w:rsid w:val="00666C1B"/>
    <w:rsid w:val="00667101"/>
    <w:rsid w:val="00667A48"/>
    <w:rsid w:val="006704E2"/>
    <w:rsid w:val="00670CF8"/>
    <w:rsid w:val="00670F00"/>
    <w:rsid w:val="00670FC2"/>
    <w:rsid w:val="00671046"/>
    <w:rsid w:val="00671737"/>
    <w:rsid w:val="006719EC"/>
    <w:rsid w:val="00671A4C"/>
    <w:rsid w:val="00671DFF"/>
    <w:rsid w:val="00672093"/>
    <w:rsid w:val="00672786"/>
    <w:rsid w:val="006727F0"/>
    <w:rsid w:val="00672EFA"/>
    <w:rsid w:val="00673127"/>
    <w:rsid w:val="00673489"/>
    <w:rsid w:val="00673A22"/>
    <w:rsid w:val="00674030"/>
    <w:rsid w:val="0067421F"/>
    <w:rsid w:val="0067446E"/>
    <w:rsid w:val="00674B4C"/>
    <w:rsid w:val="00674CB3"/>
    <w:rsid w:val="00674CDD"/>
    <w:rsid w:val="00674CE6"/>
    <w:rsid w:val="00675166"/>
    <w:rsid w:val="00675750"/>
    <w:rsid w:val="00675998"/>
    <w:rsid w:val="0067629E"/>
    <w:rsid w:val="006763C6"/>
    <w:rsid w:val="006768BF"/>
    <w:rsid w:val="00676D0E"/>
    <w:rsid w:val="00676DFB"/>
    <w:rsid w:val="00677A42"/>
    <w:rsid w:val="00677BA9"/>
    <w:rsid w:val="00677FBA"/>
    <w:rsid w:val="0068023A"/>
    <w:rsid w:val="0068034C"/>
    <w:rsid w:val="00680D06"/>
    <w:rsid w:val="00680DF5"/>
    <w:rsid w:val="00681E14"/>
    <w:rsid w:val="00682434"/>
    <w:rsid w:val="00682A10"/>
    <w:rsid w:val="00682D49"/>
    <w:rsid w:val="00682FCF"/>
    <w:rsid w:val="0068374A"/>
    <w:rsid w:val="0068394E"/>
    <w:rsid w:val="006842C9"/>
    <w:rsid w:val="00684EFF"/>
    <w:rsid w:val="006850B8"/>
    <w:rsid w:val="00685204"/>
    <w:rsid w:val="0068598A"/>
    <w:rsid w:val="00685D4E"/>
    <w:rsid w:val="00685FF1"/>
    <w:rsid w:val="006864E1"/>
    <w:rsid w:val="00686737"/>
    <w:rsid w:val="006877F1"/>
    <w:rsid w:val="00687F85"/>
    <w:rsid w:val="00690FDB"/>
    <w:rsid w:val="00691C84"/>
    <w:rsid w:val="00692042"/>
    <w:rsid w:val="00692709"/>
    <w:rsid w:val="006929A4"/>
    <w:rsid w:val="00693390"/>
    <w:rsid w:val="006936A5"/>
    <w:rsid w:val="006943C7"/>
    <w:rsid w:val="00694419"/>
    <w:rsid w:val="006946BB"/>
    <w:rsid w:val="00694F48"/>
    <w:rsid w:val="006951A2"/>
    <w:rsid w:val="006957A1"/>
    <w:rsid w:val="00695A72"/>
    <w:rsid w:val="00695D74"/>
    <w:rsid w:val="006969BD"/>
    <w:rsid w:val="00696A44"/>
    <w:rsid w:val="00696EC9"/>
    <w:rsid w:val="006974AE"/>
    <w:rsid w:val="006976F6"/>
    <w:rsid w:val="00697BFD"/>
    <w:rsid w:val="006A0A5C"/>
    <w:rsid w:val="006A0B19"/>
    <w:rsid w:val="006A0BBC"/>
    <w:rsid w:val="006A0FB9"/>
    <w:rsid w:val="006A159B"/>
    <w:rsid w:val="006A1795"/>
    <w:rsid w:val="006A31C4"/>
    <w:rsid w:val="006A3553"/>
    <w:rsid w:val="006A3AF3"/>
    <w:rsid w:val="006A41EC"/>
    <w:rsid w:val="006A449B"/>
    <w:rsid w:val="006A4648"/>
    <w:rsid w:val="006A508A"/>
    <w:rsid w:val="006A567C"/>
    <w:rsid w:val="006A5D89"/>
    <w:rsid w:val="006A609E"/>
    <w:rsid w:val="006A6813"/>
    <w:rsid w:val="006A6CE3"/>
    <w:rsid w:val="006A7092"/>
    <w:rsid w:val="006A72AB"/>
    <w:rsid w:val="006A7417"/>
    <w:rsid w:val="006A75E4"/>
    <w:rsid w:val="006A7AA5"/>
    <w:rsid w:val="006B0BE3"/>
    <w:rsid w:val="006B1421"/>
    <w:rsid w:val="006B1730"/>
    <w:rsid w:val="006B19D4"/>
    <w:rsid w:val="006B1C0A"/>
    <w:rsid w:val="006B2294"/>
    <w:rsid w:val="006B3309"/>
    <w:rsid w:val="006B4230"/>
    <w:rsid w:val="006B43E3"/>
    <w:rsid w:val="006B4599"/>
    <w:rsid w:val="006B4711"/>
    <w:rsid w:val="006B4852"/>
    <w:rsid w:val="006B48F7"/>
    <w:rsid w:val="006B49F5"/>
    <w:rsid w:val="006B4E66"/>
    <w:rsid w:val="006B506E"/>
    <w:rsid w:val="006B535C"/>
    <w:rsid w:val="006B5687"/>
    <w:rsid w:val="006B56EB"/>
    <w:rsid w:val="006B5B26"/>
    <w:rsid w:val="006B606F"/>
    <w:rsid w:val="006B680F"/>
    <w:rsid w:val="006B6CF5"/>
    <w:rsid w:val="006B706A"/>
    <w:rsid w:val="006B7112"/>
    <w:rsid w:val="006B72CF"/>
    <w:rsid w:val="006B745C"/>
    <w:rsid w:val="006B795F"/>
    <w:rsid w:val="006B7B42"/>
    <w:rsid w:val="006B7C06"/>
    <w:rsid w:val="006C0802"/>
    <w:rsid w:val="006C08C8"/>
    <w:rsid w:val="006C0B02"/>
    <w:rsid w:val="006C1AC0"/>
    <w:rsid w:val="006C2042"/>
    <w:rsid w:val="006C2153"/>
    <w:rsid w:val="006C2CDB"/>
    <w:rsid w:val="006C3493"/>
    <w:rsid w:val="006C34D2"/>
    <w:rsid w:val="006C401A"/>
    <w:rsid w:val="006C44D3"/>
    <w:rsid w:val="006C4C3B"/>
    <w:rsid w:val="006C4CF8"/>
    <w:rsid w:val="006C59C5"/>
    <w:rsid w:val="006C5B4A"/>
    <w:rsid w:val="006C6418"/>
    <w:rsid w:val="006C6485"/>
    <w:rsid w:val="006C657A"/>
    <w:rsid w:val="006C697F"/>
    <w:rsid w:val="006C6D72"/>
    <w:rsid w:val="006C702C"/>
    <w:rsid w:val="006C75FD"/>
    <w:rsid w:val="006C77F1"/>
    <w:rsid w:val="006C7DA5"/>
    <w:rsid w:val="006C7E12"/>
    <w:rsid w:val="006D0796"/>
    <w:rsid w:val="006D088D"/>
    <w:rsid w:val="006D0A9D"/>
    <w:rsid w:val="006D0F7C"/>
    <w:rsid w:val="006D10BF"/>
    <w:rsid w:val="006D1CB0"/>
    <w:rsid w:val="006D21AB"/>
    <w:rsid w:val="006D241B"/>
    <w:rsid w:val="006D2779"/>
    <w:rsid w:val="006D2C19"/>
    <w:rsid w:val="006D3414"/>
    <w:rsid w:val="006D3530"/>
    <w:rsid w:val="006D372C"/>
    <w:rsid w:val="006D385C"/>
    <w:rsid w:val="006D3E0D"/>
    <w:rsid w:val="006D3F57"/>
    <w:rsid w:val="006D4743"/>
    <w:rsid w:val="006D47D6"/>
    <w:rsid w:val="006D4A2C"/>
    <w:rsid w:val="006D53CF"/>
    <w:rsid w:val="006D5479"/>
    <w:rsid w:val="006D594A"/>
    <w:rsid w:val="006D5AEE"/>
    <w:rsid w:val="006D5CC6"/>
    <w:rsid w:val="006D5E08"/>
    <w:rsid w:val="006D610C"/>
    <w:rsid w:val="006D6E13"/>
    <w:rsid w:val="006D70F4"/>
    <w:rsid w:val="006D77A8"/>
    <w:rsid w:val="006D7889"/>
    <w:rsid w:val="006E0769"/>
    <w:rsid w:val="006E09DC"/>
    <w:rsid w:val="006E0CA1"/>
    <w:rsid w:val="006E0CB3"/>
    <w:rsid w:val="006E0D66"/>
    <w:rsid w:val="006E0FFA"/>
    <w:rsid w:val="006E10AD"/>
    <w:rsid w:val="006E3225"/>
    <w:rsid w:val="006E3668"/>
    <w:rsid w:val="006E39B5"/>
    <w:rsid w:val="006E4B64"/>
    <w:rsid w:val="006E55E5"/>
    <w:rsid w:val="006E6394"/>
    <w:rsid w:val="006E7584"/>
    <w:rsid w:val="006E7B8A"/>
    <w:rsid w:val="006F0B69"/>
    <w:rsid w:val="006F17A2"/>
    <w:rsid w:val="006F1C23"/>
    <w:rsid w:val="006F1C28"/>
    <w:rsid w:val="006F23B8"/>
    <w:rsid w:val="006F24A1"/>
    <w:rsid w:val="006F25CC"/>
    <w:rsid w:val="006F275B"/>
    <w:rsid w:val="006F28F0"/>
    <w:rsid w:val="006F2F1F"/>
    <w:rsid w:val="006F3324"/>
    <w:rsid w:val="006F3657"/>
    <w:rsid w:val="006F3D6E"/>
    <w:rsid w:val="006F3E23"/>
    <w:rsid w:val="006F4151"/>
    <w:rsid w:val="006F512A"/>
    <w:rsid w:val="006F5210"/>
    <w:rsid w:val="006F540D"/>
    <w:rsid w:val="006F6109"/>
    <w:rsid w:val="006F6178"/>
    <w:rsid w:val="006F661F"/>
    <w:rsid w:val="006F7425"/>
    <w:rsid w:val="006F7EDD"/>
    <w:rsid w:val="00700316"/>
    <w:rsid w:val="00700503"/>
    <w:rsid w:val="007008C9"/>
    <w:rsid w:val="007017EA"/>
    <w:rsid w:val="00701BC6"/>
    <w:rsid w:val="0070212C"/>
    <w:rsid w:val="007022E9"/>
    <w:rsid w:val="00702BE0"/>
    <w:rsid w:val="00703024"/>
    <w:rsid w:val="00703A0A"/>
    <w:rsid w:val="00703D68"/>
    <w:rsid w:val="00703E84"/>
    <w:rsid w:val="0070470A"/>
    <w:rsid w:val="00704853"/>
    <w:rsid w:val="00704ACF"/>
    <w:rsid w:val="00704E6C"/>
    <w:rsid w:val="007055D7"/>
    <w:rsid w:val="007055E5"/>
    <w:rsid w:val="007057B7"/>
    <w:rsid w:val="0070582C"/>
    <w:rsid w:val="00705A72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239A"/>
    <w:rsid w:val="00712B7C"/>
    <w:rsid w:val="00713ECB"/>
    <w:rsid w:val="0071400A"/>
    <w:rsid w:val="007140A0"/>
    <w:rsid w:val="0071447B"/>
    <w:rsid w:val="007144A5"/>
    <w:rsid w:val="0071500F"/>
    <w:rsid w:val="007150B0"/>
    <w:rsid w:val="00715112"/>
    <w:rsid w:val="0071582E"/>
    <w:rsid w:val="00715B97"/>
    <w:rsid w:val="00715EBE"/>
    <w:rsid w:val="00716793"/>
    <w:rsid w:val="00717643"/>
    <w:rsid w:val="007177DF"/>
    <w:rsid w:val="00717AE4"/>
    <w:rsid w:val="0072020D"/>
    <w:rsid w:val="00720373"/>
    <w:rsid w:val="007206A6"/>
    <w:rsid w:val="007208D8"/>
    <w:rsid w:val="00720D5A"/>
    <w:rsid w:val="007213AA"/>
    <w:rsid w:val="0072174C"/>
    <w:rsid w:val="00721B41"/>
    <w:rsid w:val="007224D1"/>
    <w:rsid w:val="00722631"/>
    <w:rsid w:val="00722776"/>
    <w:rsid w:val="00722A47"/>
    <w:rsid w:val="00723876"/>
    <w:rsid w:val="00723C60"/>
    <w:rsid w:val="00723EFD"/>
    <w:rsid w:val="00724C3E"/>
    <w:rsid w:val="007250D2"/>
    <w:rsid w:val="007256B0"/>
    <w:rsid w:val="00725A8F"/>
    <w:rsid w:val="00725AC6"/>
    <w:rsid w:val="00725EFF"/>
    <w:rsid w:val="0072666E"/>
    <w:rsid w:val="00726759"/>
    <w:rsid w:val="00726F80"/>
    <w:rsid w:val="0072790E"/>
    <w:rsid w:val="0072795E"/>
    <w:rsid w:val="00727EDB"/>
    <w:rsid w:val="007304C3"/>
    <w:rsid w:val="0073073E"/>
    <w:rsid w:val="00730894"/>
    <w:rsid w:val="00730B3C"/>
    <w:rsid w:val="00730D42"/>
    <w:rsid w:val="00730F20"/>
    <w:rsid w:val="00731147"/>
    <w:rsid w:val="0073144D"/>
    <w:rsid w:val="00732663"/>
    <w:rsid w:val="00732AF1"/>
    <w:rsid w:val="00732F0E"/>
    <w:rsid w:val="007331B8"/>
    <w:rsid w:val="007336E3"/>
    <w:rsid w:val="007340AF"/>
    <w:rsid w:val="0073451C"/>
    <w:rsid w:val="00734D0C"/>
    <w:rsid w:val="00734E75"/>
    <w:rsid w:val="00735D70"/>
    <w:rsid w:val="00735F2F"/>
    <w:rsid w:val="00737015"/>
    <w:rsid w:val="0073703F"/>
    <w:rsid w:val="007370BF"/>
    <w:rsid w:val="00737387"/>
    <w:rsid w:val="0073768C"/>
    <w:rsid w:val="00737A9C"/>
    <w:rsid w:val="00737C6C"/>
    <w:rsid w:val="00740013"/>
    <w:rsid w:val="0074168F"/>
    <w:rsid w:val="00742001"/>
    <w:rsid w:val="007425CC"/>
    <w:rsid w:val="00742900"/>
    <w:rsid w:val="00742CDA"/>
    <w:rsid w:val="00743099"/>
    <w:rsid w:val="0074372B"/>
    <w:rsid w:val="0074392D"/>
    <w:rsid w:val="00743E8F"/>
    <w:rsid w:val="007443A9"/>
    <w:rsid w:val="0074451C"/>
    <w:rsid w:val="00744F1F"/>
    <w:rsid w:val="00744F66"/>
    <w:rsid w:val="00745682"/>
    <w:rsid w:val="00745DB6"/>
    <w:rsid w:val="00745EE2"/>
    <w:rsid w:val="00746CA5"/>
    <w:rsid w:val="00746FE2"/>
    <w:rsid w:val="0074707F"/>
    <w:rsid w:val="00747615"/>
    <w:rsid w:val="007476CE"/>
    <w:rsid w:val="007479A3"/>
    <w:rsid w:val="00747E32"/>
    <w:rsid w:val="0075000D"/>
    <w:rsid w:val="00750166"/>
    <w:rsid w:val="0075019B"/>
    <w:rsid w:val="00750B47"/>
    <w:rsid w:val="00751333"/>
    <w:rsid w:val="007513A5"/>
    <w:rsid w:val="00751A20"/>
    <w:rsid w:val="00751C99"/>
    <w:rsid w:val="00752E01"/>
    <w:rsid w:val="00752F3C"/>
    <w:rsid w:val="007530BB"/>
    <w:rsid w:val="007538B0"/>
    <w:rsid w:val="00753E7B"/>
    <w:rsid w:val="007546A4"/>
    <w:rsid w:val="00754C1D"/>
    <w:rsid w:val="00755794"/>
    <w:rsid w:val="00756742"/>
    <w:rsid w:val="00756CD0"/>
    <w:rsid w:val="007573D4"/>
    <w:rsid w:val="0075749D"/>
    <w:rsid w:val="007575AE"/>
    <w:rsid w:val="00757BC7"/>
    <w:rsid w:val="00757E04"/>
    <w:rsid w:val="007604FD"/>
    <w:rsid w:val="007608AC"/>
    <w:rsid w:val="00760DF8"/>
    <w:rsid w:val="00761792"/>
    <w:rsid w:val="00761CC6"/>
    <w:rsid w:val="007620B0"/>
    <w:rsid w:val="00762516"/>
    <w:rsid w:val="007626D1"/>
    <w:rsid w:val="0076273D"/>
    <w:rsid w:val="00762B98"/>
    <w:rsid w:val="0076301A"/>
    <w:rsid w:val="00763142"/>
    <w:rsid w:val="007633DE"/>
    <w:rsid w:val="00763401"/>
    <w:rsid w:val="00763C52"/>
    <w:rsid w:val="00763CC7"/>
    <w:rsid w:val="00763D91"/>
    <w:rsid w:val="00764408"/>
    <w:rsid w:val="00764432"/>
    <w:rsid w:val="00764CD9"/>
    <w:rsid w:val="00764F6C"/>
    <w:rsid w:val="00764FC6"/>
    <w:rsid w:val="00765196"/>
    <w:rsid w:val="00765733"/>
    <w:rsid w:val="007657C7"/>
    <w:rsid w:val="00765AD7"/>
    <w:rsid w:val="00765CC9"/>
    <w:rsid w:val="00766610"/>
    <w:rsid w:val="0076732B"/>
    <w:rsid w:val="00767629"/>
    <w:rsid w:val="00767764"/>
    <w:rsid w:val="007704B9"/>
    <w:rsid w:val="007707F0"/>
    <w:rsid w:val="00770CCC"/>
    <w:rsid w:val="007710FD"/>
    <w:rsid w:val="00771994"/>
    <w:rsid w:val="00771A56"/>
    <w:rsid w:val="00771B38"/>
    <w:rsid w:val="00771CF5"/>
    <w:rsid w:val="00771D3F"/>
    <w:rsid w:val="007721FA"/>
    <w:rsid w:val="007724F0"/>
    <w:rsid w:val="0077263F"/>
    <w:rsid w:val="00772E2A"/>
    <w:rsid w:val="00772EF2"/>
    <w:rsid w:val="007735AF"/>
    <w:rsid w:val="00773747"/>
    <w:rsid w:val="00773D37"/>
    <w:rsid w:val="00773EE1"/>
    <w:rsid w:val="0077427D"/>
    <w:rsid w:val="00774A9E"/>
    <w:rsid w:val="00774B56"/>
    <w:rsid w:val="00775492"/>
    <w:rsid w:val="00775587"/>
    <w:rsid w:val="007760B2"/>
    <w:rsid w:val="00776290"/>
    <w:rsid w:val="0077672E"/>
    <w:rsid w:val="00776AF7"/>
    <w:rsid w:val="00776B64"/>
    <w:rsid w:val="00776E09"/>
    <w:rsid w:val="0077728C"/>
    <w:rsid w:val="00777CE6"/>
    <w:rsid w:val="0078018D"/>
    <w:rsid w:val="007803F8"/>
    <w:rsid w:val="007807F1"/>
    <w:rsid w:val="00780D39"/>
    <w:rsid w:val="007810C6"/>
    <w:rsid w:val="0078143E"/>
    <w:rsid w:val="00781767"/>
    <w:rsid w:val="00781B8C"/>
    <w:rsid w:val="00781CD9"/>
    <w:rsid w:val="00781FB2"/>
    <w:rsid w:val="007820F3"/>
    <w:rsid w:val="0078218F"/>
    <w:rsid w:val="007826D6"/>
    <w:rsid w:val="0078326B"/>
    <w:rsid w:val="007838A2"/>
    <w:rsid w:val="00783EE1"/>
    <w:rsid w:val="0078520B"/>
    <w:rsid w:val="0078561D"/>
    <w:rsid w:val="0078594F"/>
    <w:rsid w:val="00785B3C"/>
    <w:rsid w:val="00786C50"/>
    <w:rsid w:val="00786D92"/>
    <w:rsid w:val="00787344"/>
    <w:rsid w:val="00790324"/>
    <w:rsid w:val="0079051A"/>
    <w:rsid w:val="00790542"/>
    <w:rsid w:val="00790FF8"/>
    <w:rsid w:val="00791ADA"/>
    <w:rsid w:val="00791C44"/>
    <w:rsid w:val="007920ED"/>
    <w:rsid w:val="0079256C"/>
    <w:rsid w:val="00792835"/>
    <w:rsid w:val="007928B8"/>
    <w:rsid w:val="00792EAF"/>
    <w:rsid w:val="00793096"/>
    <w:rsid w:val="007931F5"/>
    <w:rsid w:val="00793435"/>
    <w:rsid w:val="00793770"/>
    <w:rsid w:val="00793AB9"/>
    <w:rsid w:val="00794260"/>
    <w:rsid w:val="0079462A"/>
    <w:rsid w:val="00794902"/>
    <w:rsid w:val="00794D0B"/>
    <w:rsid w:val="00795201"/>
    <w:rsid w:val="00795F48"/>
    <w:rsid w:val="007960BB"/>
    <w:rsid w:val="00796223"/>
    <w:rsid w:val="00796261"/>
    <w:rsid w:val="007964E2"/>
    <w:rsid w:val="0079653F"/>
    <w:rsid w:val="007966F9"/>
    <w:rsid w:val="007973DD"/>
    <w:rsid w:val="007A0104"/>
    <w:rsid w:val="007A0111"/>
    <w:rsid w:val="007A05AA"/>
    <w:rsid w:val="007A09B1"/>
    <w:rsid w:val="007A0AE6"/>
    <w:rsid w:val="007A0D09"/>
    <w:rsid w:val="007A1114"/>
    <w:rsid w:val="007A14AF"/>
    <w:rsid w:val="007A1A25"/>
    <w:rsid w:val="007A20F0"/>
    <w:rsid w:val="007A287A"/>
    <w:rsid w:val="007A28D0"/>
    <w:rsid w:val="007A2BD7"/>
    <w:rsid w:val="007A2C11"/>
    <w:rsid w:val="007A2E16"/>
    <w:rsid w:val="007A32BA"/>
    <w:rsid w:val="007A3501"/>
    <w:rsid w:val="007A35BC"/>
    <w:rsid w:val="007A3A38"/>
    <w:rsid w:val="007A3D62"/>
    <w:rsid w:val="007A3EF4"/>
    <w:rsid w:val="007A470F"/>
    <w:rsid w:val="007A4E34"/>
    <w:rsid w:val="007A5402"/>
    <w:rsid w:val="007A5B94"/>
    <w:rsid w:val="007A5C39"/>
    <w:rsid w:val="007A5CF3"/>
    <w:rsid w:val="007A6284"/>
    <w:rsid w:val="007A6B4D"/>
    <w:rsid w:val="007A7756"/>
    <w:rsid w:val="007A78B0"/>
    <w:rsid w:val="007B05C2"/>
    <w:rsid w:val="007B0665"/>
    <w:rsid w:val="007B12D3"/>
    <w:rsid w:val="007B2909"/>
    <w:rsid w:val="007B290C"/>
    <w:rsid w:val="007B2B0A"/>
    <w:rsid w:val="007B3483"/>
    <w:rsid w:val="007B3AF6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193"/>
    <w:rsid w:val="007B66E7"/>
    <w:rsid w:val="007B675C"/>
    <w:rsid w:val="007B68C9"/>
    <w:rsid w:val="007B6B1F"/>
    <w:rsid w:val="007B73EB"/>
    <w:rsid w:val="007B78B4"/>
    <w:rsid w:val="007B79F4"/>
    <w:rsid w:val="007B7ACC"/>
    <w:rsid w:val="007C0000"/>
    <w:rsid w:val="007C059E"/>
    <w:rsid w:val="007C0A1E"/>
    <w:rsid w:val="007C0C1B"/>
    <w:rsid w:val="007C1240"/>
    <w:rsid w:val="007C1683"/>
    <w:rsid w:val="007C1EFD"/>
    <w:rsid w:val="007C300D"/>
    <w:rsid w:val="007C30B1"/>
    <w:rsid w:val="007C34A7"/>
    <w:rsid w:val="007C3A66"/>
    <w:rsid w:val="007C4073"/>
    <w:rsid w:val="007C4661"/>
    <w:rsid w:val="007C4C29"/>
    <w:rsid w:val="007C4C9C"/>
    <w:rsid w:val="007C5ED8"/>
    <w:rsid w:val="007C71DD"/>
    <w:rsid w:val="007C720E"/>
    <w:rsid w:val="007D0769"/>
    <w:rsid w:val="007D0CB1"/>
    <w:rsid w:val="007D1247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2C05"/>
    <w:rsid w:val="007D4690"/>
    <w:rsid w:val="007D4CEB"/>
    <w:rsid w:val="007D52DC"/>
    <w:rsid w:val="007D53DB"/>
    <w:rsid w:val="007D553C"/>
    <w:rsid w:val="007D56C9"/>
    <w:rsid w:val="007D5938"/>
    <w:rsid w:val="007D74E4"/>
    <w:rsid w:val="007D75DB"/>
    <w:rsid w:val="007D77DD"/>
    <w:rsid w:val="007D7829"/>
    <w:rsid w:val="007D7945"/>
    <w:rsid w:val="007E03D7"/>
    <w:rsid w:val="007E06A1"/>
    <w:rsid w:val="007E08C1"/>
    <w:rsid w:val="007E0F89"/>
    <w:rsid w:val="007E14A6"/>
    <w:rsid w:val="007E1861"/>
    <w:rsid w:val="007E1D77"/>
    <w:rsid w:val="007E210B"/>
    <w:rsid w:val="007E3041"/>
    <w:rsid w:val="007E32D5"/>
    <w:rsid w:val="007E36EE"/>
    <w:rsid w:val="007E3828"/>
    <w:rsid w:val="007E4454"/>
    <w:rsid w:val="007E4788"/>
    <w:rsid w:val="007E4A11"/>
    <w:rsid w:val="007E5577"/>
    <w:rsid w:val="007E5E37"/>
    <w:rsid w:val="007E64E4"/>
    <w:rsid w:val="007E6902"/>
    <w:rsid w:val="007E6ABB"/>
    <w:rsid w:val="007E6B15"/>
    <w:rsid w:val="007E70B0"/>
    <w:rsid w:val="007E710D"/>
    <w:rsid w:val="007E724A"/>
    <w:rsid w:val="007E742E"/>
    <w:rsid w:val="007E7795"/>
    <w:rsid w:val="007E782C"/>
    <w:rsid w:val="007E7C13"/>
    <w:rsid w:val="007E7CBB"/>
    <w:rsid w:val="007E7E67"/>
    <w:rsid w:val="007F01B2"/>
    <w:rsid w:val="007F02D5"/>
    <w:rsid w:val="007F02E5"/>
    <w:rsid w:val="007F0BA2"/>
    <w:rsid w:val="007F108B"/>
    <w:rsid w:val="007F1448"/>
    <w:rsid w:val="007F1671"/>
    <w:rsid w:val="007F2044"/>
    <w:rsid w:val="007F27CE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68D"/>
    <w:rsid w:val="007F7A1C"/>
    <w:rsid w:val="007F7FAB"/>
    <w:rsid w:val="0080063C"/>
    <w:rsid w:val="00800D60"/>
    <w:rsid w:val="00800D80"/>
    <w:rsid w:val="0080139E"/>
    <w:rsid w:val="00801416"/>
    <w:rsid w:val="00801B5C"/>
    <w:rsid w:val="00801F77"/>
    <w:rsid w:val="008023BC"/>
    <w:rsid w:val="00802DD9"/>
    <w:rsid w:val="00803652"/>
    <w:rsid w:val="00803AE1"/>
    <w:rsid w:val="00804724"/>
    <w:rsid w:val="00805317"/>
    <w:rsid w:val="0080534D"/>
    <w:rsid w:val="00805B52"/>
    <w:rsid w:val="0080698B"/>
    <w:rsid w:val="00806C58"/>
    <w:rsid w:val="00806EED"/>
    <w:rsid w:val="008070B3"/>
    <w:rsid w:val="00807CCF"/>
    <w:rsid w:val="00807D7F"/>
    <w:rsid w:val="00810382"/>
    <w:rsid w:val="00810523"/>
    <w:rsid w:val="00810BCF"/>
    <w:rsid w:val="008114B9"/>
    <w:rsid w:val="00811F37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7CC8"/>
    <w:rsid w:val="00817F53"/>
    <w:rsid w:val="00820171"/>
    <w:rsid w:val="008201EA"/>
    <w:rsid w:val="00820671"/>
    <w:rsid w:val="008207F5"/>
    <w:rsid w:val="00820F53"/>
    <w:rsid w:val="008210AE"/>
    <w:rsid w:val="0082110C"/>
    <w:rsid w:val="00821435"/>
    <w:rsid w:val="008214CF"/>
    <w:rsid w:val="00821509"/>
    <w:rsid w:val="008215D7"/>
    <w:rsid w:val="00822702"/>
    <w:rsid w:val="00822BD9"/>
    <w:rsid w:val="00822FFA"/>
    <w:rsid w:val="008230D6"/>
    <w:rsid w:val="00823FF4"/>
    <w:rsid w:val="00824299"/>
    <w:rsid w:val="008243E5"/>
    <w:rsid w:val="0082480A"/>
    <w:rsid w:val="00824CBF"/>
    <w:rsid w:val="008252CB"/>
    <w:rsid w:val="008263ED"/>
    <w:rsid w:val="00826451"/>
    <w:rsid w:val="008267A2"/>
    <w:rsid w:val="00826817"/>
    <w:rsid w:val="008269E2"/>
    <w:rsid w:val="008272CC"/>
    <w:rsid w:val="00827F06"/>
    <w:rsid w:val="00830306"/>
    <w:rsid w:val="00830D7F"/>
    <w:rsid w:val="00830DB6"/>
    <w:rsid w:val="0083214A"/>
    <w:rsid w:val="00832446"/>
    <w:rsid w:val="00832976"/>
    <w:rsid w:val="00832D03"/>
    <w:rsid w:val="00832F65"/>
    <w:rsid w:val="008332AC"/>
    <w:rsid w:val="008333C5"/>
    <w:rsid w:val="00833E3F"/>
    <w:rsid w:val="00834E90"/>
    <w:rsid w:val="008358E7"/>
    <w:rsid w:val="00835C77"/>
    <w:rsid w:val="0083652C"/>
    <w:rsid w:val="00836653"/>
    <w:rsid w:val="008366C6"/>
    <w:rsid w:val="00836AF4"/>
    <w:rsid w:val="00836E33"/>
    <w:rsid w:val="00837B0B"/>
    <w:rsid w:val="00837BE1"/>
    <w:rsid w:val="00837F1B"/>
    <w:rsid w:val="008403F1"/>
    <w:rsid w:val="008404CB"/>
    <w:rsid w:val="00840A63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61F"/>
    <w:rsid w:val="00843FEB"/>
    <w:rsid w:val="00845355"/>
    <w:rsid w:val="0084574D"/>
    <w:rsid w:val="0084615F"/>
    <w:rsid w:val="00847065"/>
    <w:rsid w:val="008476F9"/>
    <w:rsid w:val="00847CF4"/>
    <w:rsid w:val="008504E3"/>
    <w:rsid w:val="0085088A"/>
    <w:rsid w:val="00850973"/>
    <w:rsid w:val="00850AE7"/>
    <w:rsid w:val="00850DDF"/>
    <w:rsid w:val="00851492"/>
    <w:rsid w:val="00851609"/>
    <w:rsid w:val="00851616"/>
    <w:rsid w:val="00851688"/>
    <w:rsid w:val="008517FC"/>
    <w:rsid w:val="00851D5E"/>
    <w:rsid w:val="00852CC0"/>
    <w:rsid w:val="00852F01"/>
    <w:rsid w:val="00852F32"/>
    <w:rsid w:val="00853164"/>
    <w:rsid w:val="00853792"/>
    <w:rsid w:val="00853AF6"/>
    <w:rsid w:val="00853CC6"/>
    <w:rsid w:val="00853CEC"/>
    <w:rsid w:val="00853E8D"/>
    <w:rsid w:val="00853FDE"/>
    <w:rsid w:val="00854444"/>
    <w:rsid w:val="00855B7F"/>
    <w:rsid w:val="00855DCB"/>
    <w:rsid w:val="00855ED2"/>
    <w:rsid w:val="00856C23"/>
    <w:rsid w:val="00856C38"/>
    <w:rsid w:val="00857394"/>
    <w:rsid w:val="00857D8A"/>
    <w:rsid w:val="0086077D"/>
    <w:rsid w:val="00861134"/>
    <w:rsid w:val="00861D7F"/>
    <w:rsid w:val="00861D88"/>
    <w:rsid w:val="00861DAB"/>
    <w:rsid w:val="00862893"/>
    <w:rsid w:val="00862BFB"/>
    <w:rsid w:val="00862EAF"/>
    <w:rsid w:val="00862EF8"/>
    <w:rsid w:val="0086394C"/>
    <w:rsid w:val="00863CD1"/>
    <w:rsid w:val="0086417E"/>
    <w:rsid w:val="00864A12"/>
    <w:rsid w:val="00864C09"/>
    <w:rsid w:val="00864EF2"/>
    <w:rsid w:val="008651C8"/>
    <w:rsid w:val="008652A3"/>
    <w:rsid w:val="00865654"/>
    <w:rsid w:val="00865E83"/>
    <w:rsid w:val="00866560"/>
    <w:rsid w:val="00866E5A"/>
    <w:rsid w:val="008672D9"/>
    <w:rsid w:val="00867871"/>
    <w:rsid w:val="00870184"/>
    <w:rsid w:val="00871053"/>
    <w:rsid w:val="008710F3"/>
    <w:rsid w:val="008710F7"/>
    <w:rsid w:val="0087114C"/>
    <w:rsid w:val="008714D5"/>
    <w:rsid w:val="00871589"/>
    <w:rsid w:val="00871DDF"/>
    <w:rsid w:val="0087207E"/>
    <w:rsid w:val="00872241"/>
    <w:rsid w:val="008723D5"/>
    <w:rsid w:val="00872A3C"/>
    <w:rsid w:val="00872A42"/>
    <w:rsid w:val="00872FE4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5879"/>
    <w:rsid w:val="00875C9E"/>
    <w:rsid w:val="00875F78"/>
    <w:rsid w:val="00876107"/>
    <w:rsid w:val="00876500"/>
    <w:rsid w:val="00876AD8"/>
    <w:rsid w:val="00876BE6"/>
    <w:rsid w:val="00876D9F"/>
    <w:rsid w:val="008770C8"/>
    <w:rsid w:val="0087779E"/>
    <w:rsid w:val="00880C9F"/>
    <w:rsid w:val="0088113B"/>
    <w:rsid w:val="008816E6"/>
    <w:rsid w:val="00881A7A"/>
    <w:rsid w:val="00881B45"/>
    <w:rsid w:val="00881BBA"/>
    <w:rsid w:val="00881C8E"/>
    <w:rsid w:val="008832BC"/>
    <w:rsid w:val="008839C4"/>
    <w:rsid w:val="00883EC3"/>
    <w:rsid w:val="0088479E"/>
    <w:rsid w:val="008847D4"/>
    <w:rsid w:val="00884B49"/>
    <w:rsid w:val="00884C97"/>
    <w:rsid w:val="00884CE5"/>
    <w:rsid w:val="0088641A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05FA"/>
    <w:rsid w:val="008919D1"/>
    <w:rsid w:val="00891F15"/>
    <w:rsid w:val="008932D8"/>
    <w:rsid w:val="00893D4F"/>
    <w:rsid w:val="00893D70"/>
    <w:rsid w:val="00893E27"/>
    <w:rsid w:val="00893E7B"/>
    <w:rsid w:val="00893EBB"/>
    <w:rsid w:val="0089411E"/>
    <w:rsid w:val="00894387"/>
    <w:rsid w:val="00894676"/>
    <w:rsid w:val="00894CA3"/>
    <w:rsid w:val="00895972"/>
    <w:rsid w:val="00895BA5"/>
    <w:rsid w:val="00895BE3"/>
    <w:rsid w:val="00895F63"/>
    <w:rsid w:val="00896164"/>
    <w:rsid w:val="008969C0"/>
    <w:rsid w:val="0089714E"/>
    <w:rsid w:val="008971E0"/>
    <w:rsid w:val="008975CF"/>
    <w:rsid w:val="008979E0"/>
    <w:rsid w:val="00897BB3"/>
    <w:rsid w:val="00897F5C"/>
    <w:rsid w:val="008A0380"/>
    <w:rsid w:val="008A08F5"/>
    <w:rsid w:val="008A098D"/>
    <w:rsid w:val="008A0AA0"/>
    <w:rsid w:val="008A0C3A"/>
    <w:rsid w:val="008A0F5A"/>
    <w:rsid w:val="008A1F69"/>
    <w:rsid w:val="008A1F82"/>
    <w:rsid w:val="008A2148"/>
    <w:rsid w:val="008A33C5"/>
    <w:rsid w:val="008A3652"/>
    <w:rsid w:val="008A3C92"/>
    <w:rsid w:val="008A407F"/>
    <w:rsid w:val="008A44A0"/>
    <w:rsid w:val="008A456F"/>
    <w:rsid w:val="008A4A42"/>
    <w:rsid w:val="008A4C7A"/>
    <w:rsid w:val="008A4EAA"/>
    <w:rsid w:val="008A4F3D"/>
    <w:rsid w:val="008A6213"/>
    <w:rsid w:val="008A6B6F"/>
    <w:rsid w:val="008A7815"/>
    <w:rsid w:val="008A79DF"/>
    <w:rsid w:val="008B0010"/>
    <w:rsid w:val="008B03D3"/>
    <w:rsid w:val="008B07A4"/>
    <w:rsid w:val="008B092B"/>
    <w:rsid w:val="008B0BA4"/>
    <w:rsid w:val="008B0C68"/>
    <w:rsid w:val="008B1635"/>
    <w:rsid w:val="008B1641"/>
    <w:rsid w:val="008B1DAB"/>
    <w:rsid w:val="008B2379"/>
    <w:rsid w:val="008B2700"/>
    <w:rsid w:val="008B27FD"/>
    <w:rsid w:val="008B2D97"/>
    <w:rsid w:val="008B363B"/>
    <w:rsid w:val="008B3D04"/>
    <w:rsid w:val="008B41B2"/>
    <w:rsid w:val="008B4274"/>
    <w:rsid w:val="008B4314"/>
    <w:rsid w:val="008B4488"/>
    <w:rsid w:val="008B4931"/>
    <w:rsid w:val="008B494F"/>
    <w:rsid w:val="008B57DE"/>
    <w:rsid w:val="008B5BF1"/>
    <w:rsid w:val="008B604F"/>
    <w:rsid w:val="008B606C"/>
    <w:rsid w:val="008B66B4"/>
    <w:rsid w:val="008B6A55"/>
    <w:rsid w:val="008B6A88"/>
    <w:rsid w:val="008B6D0E"/>
    <w:rsid w:val="008B6F62"/>
    <w:rsid w:val="008B74F7"/>
    <w:rsid w:val="008B7D21"/>
    <w:rsid w:val="008C0093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2FC2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802"/>
    <w:rsid w:val="008D19D1"/>
    <w:rsid w:val="008D1B12"/>
    <w:rsid w:val="008D2416"/>
    <w:rsid w:val="008D28AA"/>
    <w:rsid w:val="008D465D"/>
    <w:rsid w:val="008D48D5"/>
    <w:rsid w:val="008D4933"/>
    <w:rsid w:val="008D4CC6"/>
    <w:rsid w:val="008D565E"/>
    <w:rsid w:val="008D56DC"/>
    <w:rsid w:val="008D604E"/>
    <w:rsid w:val="008D6293"/>
    <w:rsid w:val="008D6C6E"/>
    <w:rsid w:val="008D739F"/>
    <w:rsid w:val="008D743D"/>
    <w:rsid w:val="008D74B3"/>
    <w:rsid w:val="008D74BF"/>
    <w:rsid w:val="008D77FB"/>
    <w:rsid w:val="008D7943"/>
    <w:rsid w:val="008D7C0C"/>
    <w:rsid w:val="008D7D1A"/>
    <w:rsid w:val="008D7F5C"/>
    <w:rsid w:val="008E0BE6"/>
    <w:rsid w:val="008E0C18"/>
    <w:rsid w:val="008E19F2"/>
    <w:rsid w:val="008E19FD"/>
    <w:rsid w:val="008E2762"/>
    <w:rsid w:val="008E2B3D"/>
    <w:rsid w:val="008E2B87"/>
    <w:rsid w:val="008E2BE8"/>
    <w:rsid w:val="008E2D18"/>
    <w:rsid w:val="008E30F2"/>
    <w:rsid w:val="008E408D"/>
    <w:rsid w:val="008E5B06"/>
    <w:rsid w:val="008E68BA"/>
    <w:rsid w:val="008E6AD8"/>
    <w:rsid w:val="008E6BD2"/>
    <w:rsid w:val="008E7478"/>
    <w:rsid w:val="008E767F"/>
    <w:rsid w:val="008E773A"/>
    <w:rsid w:val="008E7B3B"/>
    <w:rsid w:val="008E7CAB"/>
    <w:rsid w:val="008E7F3A"/>
    <w:rsid w:val="008F0218"/>
    <w:rsid w:val="008F0647"/>
    <w:rsid w:val="008F1203"/>
    <w:rsid w:val="008F1359"/>
    <w:rsid w:val="008F153A"/>
    <w:rsid w:val="008F17C6"/>
    <w:rsid w:val="008F17D9"/>
    <w:rsid w:val="008F19A8"/>
    <w:rsid w:val="008F1AF0"/>
    <w:rsid w:val="008F1D72"/>
    <w:rsid w:val="008F1EBE"/>
    <w:rsid w:val="008F1ED6"/>
    <w:rsid w:val="008F20F5"/>
    <w:rsid w:val="008F232E"/>
    <w:rsid w:val="008F251C"/>
    <w:rsid w:val="008F44E3"/>
    <w:rsid w:val="008F467D"/>
    <w:rsid w:val="008F46C4"/>
    <w:rsid w:val="008F5A43"/>
    <w:rsid w:val="008F648E"/>
    <w:rsid w:val="008F64BB"/>
    <w:rsid w:val="008F67A1"/>
    <w:rsid w:val="008F6FA5"/>
    <w:rsid w:val="008F71EC"/>
    <w:rsid w:val="008F7CCE"/>
    <w:rsid w:val="008F7DBB"/>
    <w:rsid w:val="0090016E"/>
    <w:rsid w:val="009003CE"/>
    <w:rsid w:val="0090080A"/>
    <w:rsid w:val="00900E6F"/>
    <w:rsid w:val="00900FFD"/>
    <w:rsid w:val="009011F8"/>
    <w:rsid w:val="00901B81"/>
    <w:rsid w:val="00902114"/>
    <w:rsid w:val="009022A9"/>
    <w:rsid w:val="00903844"/>
    <w:rsid w:val="00903937"/>
    <w:rsid w:val="00903C0C"/>
    <w:rsid w:val="00903E91"/>
    <w:rsid w:val="00903F31"/>
    <w:rsid w:val="009041AE"/>
    <w:rsid w:val="00904794"/>
    <w:rsid w:val="00905415"/>
    <w:rsid w:val="00905501"/>
    <w:rsid w:val="0090575C"/>
    <w:rsid w:val="00905927"/>
    <w:rsid w:val="009065A9"/>
    <w:rsid w:val="00906B17"/>
    <w:rsid w:val="00907492"/>
    <w:rsid w:val="0091072C"/>
    <w:rsid w:val="009107F7"/>
    <w:rsid w:val="00910A7A"/>
    <w:rsid w:val="00910D0F"/>
    <w:rsid w:val="00910F15"/>
    <w:rsid w:val="00911757"/>
    <w:rsid w:val="009119C2"/>
    <w:rsid w:val="00911AA8"/>
    <w:rsid w:val="00911FDB"/>
    <w:rsid w:val="0091239E"/>
    <w:rsid w:val="00912898"/>
    <w:rsid w:val="0091294A"/>
    <w:rsid w:val="00912D8A"/>
    <w:rsid w:val="009131D8"/>
    <w:rsid w:val="009131DA"/>
    <w:rsid w:val="009134BF"/>
    <w:rsid w:val="00913554"/>
    <w:rsid w:val="00914C9E"/>
    <w:rsid w:val="0091520A"/>
    <w:rsid w:val="0091591C"/>
    <w:rsid w:val="0091598B"/>
    <w:rsid w:val="00915A41"/>
    <w:rsid w:val="00916054"/>
    <w:rsid w:val="0091656E"/>
    <w:rsid w:val="009166FC"/>
    <w:rsid w:val="0091716B"/>
    <w:rsid w:val="00917252"/>
    <w:rsid w:val="00917796"/>
    <w:rsid w:val="0092003F"/>
    <w:rsid w:val="009200A0"/>
    <w:rsid w:val="00920556"/>
    <w:rsid w:val="00920646"/>
    <w:rsid w:val="009214AA"/>
    <w:rsid w:val="00921A1B"/>
    <w:rsid w:val="00921E5D"/>
    <w:rsid w:val="00922644"/>
    <w:rsid w:val="00922CE2"/>
    <w:rsid w:val="00922EDE"/>
    <w:rsid w:val="0092300A"/>
    <w:rsid w:val="009233B6"/>
    <w:rsid w:val="00923AA2"/>
    <w:rsid w:val="009243A2"/>
    <w:rsid w:val="0092442D"/>
    <w:rsid w:val="00924888"/>
    <w:rsid w:val="00925764"/>
    <w:rsid w:val="0092589A"/>
    <w:rsid w:val="00925CC9"/>
    <w:rsid w:val="00925E7E"/>
    <w:rsid w:val="0092685D"/>
    <w:rsid w:val="00926CE7"/>
    <w:rsid w:val="00926D4D"/>
    <w:rsid w:val="00926E8F"/>
    <w:rsid w:val="00927C2D"/>
    <w:rsid w:val="00927D45"/>
    <w:rsid w:val="009303AD"/>
    <w:rsid w:val="00930697"/>
    <w:rsid w:val="00930E7F"/>
    <w:rsid w:val="00931E74"/>
    <w:rsid w:val="00934E7A"/>
    <w:rsid w:val="00934FF5"/>
    <w:rsid w:val="00935B31"/>
    <w:rsid w:val="00935C37"/>
    <w:rsid w:val="00935E56"/>
    <w:rsid w:val="00935F82"/>
    <w:rsid w:val="00936324"/>
    <w:rsid w:val="0093648C"/>
    <w:rsid w:val="0093671F"/>
    <w:rsid w:val="009367E8"/>
    <w:rsid w:val="00936F59"/>
    <w:rsid w:val="00936FE6"/>
    <w:rsid w:val="00937066"/>
    <w:rsid w:val="009372CD"/>
    <w:rsid w:val="00940B1F"/>
    <w:rsid w:val="0094189E"/>
    <w:rsid w:val="00941D64"/>
    <w:rsid w:val="00942459"/>
    <w:rsid w:val="00942B11"/>
    <w:rsid w:val="00942C66"/>
    <w:rsid w:val="00943AAF"/>
    <w:rsid w:val="00943F9F"/>
    <w:rsid w:val="00944070"/>
    <w:rsid w:val="00944386"/>
    <w:rsid w:val="00944735"/>
    <w:rsid w:val="0094525D"/>
    <w:rsid w:val="0094527C"/>
    <w:rsid w:val="00945F99"/>
    <w:rsid w:val="00946C1E"/>
    <w:rsid w:val="00946D93"/>
    <w:rsid w:val="009472C7"/>
    <w:rsid w:val="009479C6"/>
    <w:rsid w:val="0095036E"/>
    <w:rsid w:val="00950517"/>
    <w:rsid w:val="00950559"/>
    <w:rsid w:val="0095079D"/>
    <w:rsid w:val="00950AFB"/>
    <w:rsid w:val="00950BF6"/>
    <w:rsid w:val="009510CF"/>
    <w:rsid w:val="0095181E"/>
    <w:rsid w:val="00951D0A"/>
    <w:rsid w:val="009528DF"/>
    <w:rsid w:val="00952981"/>
    <w:rsid w:val="00952AC0"/>
    <w:rsid w:val="00952F98"/>
    <w:rsid w:val="009532CD"/>
    <w:rsid w:val="0095334F"/>
    <w:rsid w:val="00953438"/>
    <w:rsid w:val="009535E0"/>
    <w:rsid w:val="00953A99"/>
    <w:rsid w:val="00953DF9"/>
    <w:rsid w:val="00953F5C"/>
    <w:rsid w:val="009548B1"/>
    <w:rsid w:val="00954BB1"/>
    <w:rsid w:val="00954F06"/>
    <w:rsid w:val="0095510B"/>
    <w:rsid w:val="0095544D"/>
    <w:rsid w:val="0095657D"/>
    <w:rsid w:val="00956F37"/>
    <w:rsid w:val="00957764"/>
    <w:rsid w:val="00960567"/>
    <w:rsid w:val="009609BA"/>
    <w:rsid w:val="00961544"/>
    <w:rsid w:val="00961A03"/>
    <w:rsid w:val="00961CDC"/>
    <w:rsid w:val="00961E68"/>
    <w:rsid w:val="00962A77"/>
    <w:rsid w:val="00962C05"/>
    <w:rsid w:val="009646DD"/>
    <w:rsid w:val="0096486C"/>
    <w:rsid w:val="00964BBA"/>
    <w:rsid w:val="00964CA1"/>
    <w:rsid w:val="009656D3"/>
    <w:rsid w:val="0096572E"/>
    <w:rsid w:val="009658D5"/>
    <w:rsid w:val="00966003"/>
    <w:rsid w:val="00966B96"/>
    <w:rsid w:val="00967476"/>
    <w:rsid w:val="00967832"/>
    <w:rsid w:val="00967DA2"/>
    <w:rsid w:val="0097083B"/>
    <w:rsid w:val="009709C8"/>
    <w:rsid w:val="00970CEC"/>
    <w:rsid w:val="00971435"/>
    <w:rsid w:val="00971C5B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4BC1"/>
    <w:rsid w:val="00975082"/>
    <w:rsid w:val="009755E0"/>
    <w:rsid w:val="00975AB0"/>
    <w:rsid w:val="00975E69"/>
    <w:rsid w:val="009760A7"/>
    <w:rsid w:val="009761F8"/>
    <w:rsid w:val="0097638D"/>
    <w:rsid w:val="009767CA"/>
    <w:rsid w:val="00977BEF"/>
    <w:rsid w:val="00977D3C"/>
    <w:rsid w:val="0098071C"/>
    <w:rsid w:val="00980DB8"/>
    <w:rsid w:val="00980DFD"/>
    <w:rsid w:val="009817C2"/>
    <w:rsid w:val="00981905"/>
    <w:rsid w:val="00981AE6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47B0"/>
    <w:rsid w:val="00985877"/>
    <w:rsid w:val="00985935"/>
    <w:rsid w:val="00985D7B"/>
    <w:rsid w:val="00985F0D"/>
    <w:rsid w:val="00986137"/>
    <w:rsid w:val="009862B6"/>
    <w:rsid w:val="00986313"/>
    <w:rsid w:val="009865C0"/>
    <w:rsid w:val="00986768"/>
    <w:rsid w:val="0098789C"/>
    <w:rsid w:val="00987B65"/>
    <w:rsid w:val="0099000A"/>
    <w:rsid w:val="009902AE"/>
    <w:rsid w:val="0099129E"/>
    <w:rsid w:val="009915B0"/>
    <w:rsid w:val="00991D3E"/>
    <w:rsid w:val="00992DE9"/>
    <w:rsid w:val="009935B9"/>
    <w:rsid w:val="00993D33"/>
    <w:rsid w:val="009946AC"/>
    <w:rsid w:val="0099495B"/>
    <w:rsid w:val="00994D1C"/>
    <w:rsid w:val="0099526C"/>
    <w:rsid w:val="00995346"/>
    <w:rsid w:val="009953E3"/>
    <w:rsid w:val="009956FF"/>
    <w:rsid w:val="00995D67"/>
    <w:rsid w:val="009973EE"/>
    <w:rsid w:val="00997595"/>
    <w:rsid w:val="00997689"/>
    <w:rsid w:val="009977E0"/>
    <w:rsid w:val="00997B7F"/>
    <w:rsid w:val="00997D69"/>
    <w:rsid w:val="009A0129"/>
    <w:rsid w:val="009A03D1"/>
    <w:rsid w:val="009A04B7"/>
    <w:rsid w:val="009A09D2"/>
    <w:rsid w:val="009A0D94"/>
    <w:rsid w:val="009A0F93"/>
    <w:rsid w:val="009A0FB0"/>
    <w:rsid w:val="009A0FC5"/>
    <w:rsid w:val="009A1214"/>
    <w:rsid w:val="009A1321"/>
    <w:rsid w:val="009A19A0"/>
    <w:rsid w:val="009A19D0"/>
    <w:rsid w:val="009A1C91"/>
    <w:rsid w:val="009A1EE2"/>
    <w:rsid w:val="009A2B32"/>
    <w:rsid w:val="009A2F46"/>
    <w:rsid w:val="009A2F80"/>
    <w:rsid w:val="009A305F"/>
    <w:rsid w:val="009A3B2F"/>
    <w:rsid w:val="009A3C69"/>
    <w:rsid w:val="009A45F2"/>
    <w:rsid w:val="009A4C78"/>
    <w:rsid w:val="009A4C88"/>
    <w:rsid w:val="009A4F99"/>
    <w:rsid w:val="009A50DE"/>
    <w:rsid w:val="009A53BF"/>
    <w:rsid w:val="009A54F2"/>
    <w:rsid w:val="009A55EB"/>
    <w:rsid w:val="009A5788"/>
    <w:rsid w:val="009A57C8"/>
    <w:rsid w:val="009A62CE"/>
    <w:rsid w:val="009A6625"/>
    <w:rsid w:val="009A69C5"/>
    <w:rsid w:val="009A6C5E"/>
    <w:rsid w:val="009A7167"/>
    <w:rsid w:val="009A71F7"/>
    <w:rsid w:val="009A723B"/>
    <w:rsid w:val="009A7631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3B80"/>
    <w:rsid w:val="009B4286"/>
    <w:rsid w:val="009B4A98"/>
    <w:rsid w:val="009B5411"/>
    <w:rsid w:val="009B5AE3"/>
    <w:rsid w:val="009B5BA4"/>
    <w:rsid w:val="009B6748"/>
    <w:rsid w:val="009B75E1"/>
    <w:rsid w:val="009B7CB6"/>
    <w:rsid w:val="009C0288"/>
    <w:rsid w:val="009C0535"/>
    <w:rsid w:val="009C0E2F"/>
    <w:rsid w:val="009C115C"/>
    <w:rsid w:val="009C1724"/>
    <w:rsid w:val="009C1C14"/>
    <w:rsid w:val="009C2245"/>
    <w:rsid w:val="009C28A7"/>
    <w:rsid w:val="009C32A2"/>
    <w:rsid w:val="009C32D4"/>
    <w:rsid w:val="009C3450"/>
    <w:rsid w:val="009C38D4"/>
    <w:rsid w:val="009C3FC8"/>
    <w:rsid w:val="009C40EA"/>
    <w:rsid w:val="009C4748"/>
    <w:rsid w:val="009C4B78"/>
    <w:rsid w:val="009C4C59"/>
    <w:rsid w:val="009C567F"/>
    <w:rsid w:val="009C5AAE"/>
    <w:rsid w:val="009C5CA6"/>
    <w:rsid w:val="009C6417"/>
    <w:rsid w:val="009C681B"/>
    <w:rsid w:val="009C6A6F"/>
    <w:rsid w:val="009C7408"/>
    <w:rsid w:val="009C741D"/>
    <w:rsid w:val="009C771E"/>
    <w:rsid w:val="009C7AEC"/>
    <w:rsid w:val="009C7B56"/>
    <w:rsid w:val="009C7B8C"/>
    <w:rsid w:val="009D0037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50D1"/>
    <w:rsid w:val="009D532D"/>
    <w:rsid w:val="009D5722"/>
    <w:rsid w:val="009D5891"/>
    <w:rsid w:val="009D596C"/>
    <w:rsid w:val="009D5C2D"/>
    <w:rsid w:val="009D615C"/>
    <w:rsid w:val="009D6299"/>
    <w:rsid w:val="009D6955"/>
    <w:rsid w:val="009D6D51"/>
    <w:rsid w:val="009D7138"/>
    <w:rsid w:val="009D778A"/>
    <w:rsid w:val="009D77B6"/>
    <w:rsid w:val="009D7953"/>
    <w:rsid w:val="009E0002"/>
    <w:rsid w:val="009E06AE"/>
    <w:rsid w:val="009E1344"/>
    <w:rsid w:val="009E13A1"/>
    <w:rsid w:val="009E239E"/>
    <w:rsid w:val="009E251B"/>
    <w:rsid w:val="009E2BD5"/>
    <w:rsid w:val="009E3439"/>
    <w:rsid w:val="009E381C"/>
    <w:rsid w:val="009E3CB0"/>
    <w:rsid w:val="009E4267"/>
    <w:rsid w:val="009E42A8"/>
    <w:rsid w:val="009E467A"/>
    <w:rsid w:val="009E4EFC"/>
    <w:rsid w:val="009E4F42"/>
    <w:rsid w:val="009E52FD"/>
    <w:rsid w:val="009E56C7"/>
    <w:rsid w:val="009E5CD3"/>
    <w:rsid w:val="009E7324"/>
    <w:rsid w:val="009E7759"/>
    <w:rsid w:val="009E77AE"/>
    <w:rsid w:val="009E7944"/>
    <w:rsid w:val="009E7E6A"/>
    <w:rsid w:val="009F0910"/>
    <w:rsid w:val="009F099D"/>
    <w:rsid w:val="009F0B09"/>
    <w:rsid w:val="009F0E47"/>
    <w:rsid w:val="009F0F49"/>
    <w:rsid w:val="009F122F"/>
    <w:rsid w:val="009F12DC"/>
    <w:rsid w:val="009F1760"/>
    <w:rsid w:val="009F19E5"/>
    <w:rsid w:val="009F1B8D"/>
    <w:rsid w:val="009F2361"/>
    <w:rsid w:val="009F2BF4"/>
    <w:rsid w:val="009F35A8"/>
    <w:rsid w:val="009F3A41"/>
    <w:rsid w:val="009F3A6C"/>
    <w:rsid w:val="009F3B2A"/>
    <w:rsid w:val="009F412C"/>
    <w:rsid w:val="009F41BE"/>
    <w:rsid w:val="009F499A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79C"/>
    <w:rsid w:val="009F7C5E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2063"/>
    <w:rsid w:val="00A02424"/>
    <w:rsid w:val="00A02D63"/>
    <w:rsid w:val="00A03CAE"/>
    <w:rsid w:val="00A0411B"/>
    <w:rsid w:val="00A048DC"/>
    <w:rsid w:val="00A04F5B"/>
    <w:rsid w:val="00A051FF"/>
    <w:rsid w:val="00A06117"/>
    <w:rsid w:val="00A06373"/>
    <w:rsid w:val="00A0752A"/>
    <w:rsid w:val="00A10004"/>
    <w:rsid w:val="00A109ED"/>
    <w:rsid w:val="00A10A1D"/>
    <w:rsid w:val="00A10EEE"/>
    <w:rsid w:val="00A113B3"/>
    <w:rsid w:val="00A11473"/>
    <w:rsid w:val="00A1188B"/>
    <w:rsid w:val="00A122FD"/>
    <w:rsid w:val="00A13106"/>
    <w:rsid w:val="00A132F1"/>
    <w:rsid w:val="00A1365C"/>
    <w:rsid w:val="00A13983"/>
    <w:rsid w:val="00A13CAD"/>
    <w:rsid w:val="00A13E8B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CEB"/>
    <w:rsid w:val="00A16FD1"/>
    <w:rsid w:val="00A1759C"/>
    <w:rsid w:val="00A1798D"/>
    <w:rsid w:val="00A20606"/>
    <w:rsid w:val="00A2130D"/>
    <w:rsid w:val="00A214D4"/>
    <w:rsid w:val="00A2154B"/>
    <w:rsid w:val="00A21A01"/>
    <w:rsid w:val="00A21D3D"/>
    <w:rsid w:val="00A21EAA"/>
    <w:rsid w:val="00A21F18"/>
    <w:rsid w:val="00A225C1"/>
    <w:rsid w:val="00A22666"/>
    <w:rsid w:val="00A22B9A"/>
    <w:rsid w:val="00A23088"/>
    <w:rsid w:val="00A230F6"/>
    <w:rsid w:val="00A244D8"/>
    <w:rsid w:val="00A246E4"/>
    <w:rsid w:val="00A247FF"/>
    <w:rsid w:val="00A25380"/>
    <w:rsid w:val="00A26011"/>
    <w:rsid w:val="00A267D0"/>
    <w:rsid w:val="00A26B98"/>
    <w:rsid w:val="00A26CD9"/>
    <w:rsid w:val="00A26EDB"/>
    <w:rsid w:val="00A30301"/>
    <w:rsid w:val="00A30692"/>
    <w:rsid w:val="00A30887"/>
    <w:rsid w:val="00A30F83"/>
    <w:rsid w:val="00A31624"/>
    <w:rsid w:val="00A31DA3"/>
    <w:rsid w:val="00A32286"/>
    <w:rsid w:val="00A322D4"/>
    <w:rsid w:val="00A32A8C"/>
    <w:rsid w:val="00A32E4A"/>
    <w:rsid w:val="00A33102"/>
    <w:rsid w:val="00A3369C"/>
    <w:rsid w:val="00A3454B"/>
    <w:rsid w:val="00A349FA"/>
    <w:rsid w:val="00A35A76"/>
    <w:rsid w:val="00A35F7E"/>
    <w:rsid w:val="00A36231"/>
    <w:rsid w:val="00A3629D"/>
    <w:rsid w:val="00A365AB"/>
    <w:rsid w:val="00A36643"/>
    <w:rsid w:val="00A36FF8"/>
    <w:rsid w:val="00A372FC"/>
    <w:rsid w:val="00A37414"/>
    <w:rsid w:val="00A3751E"/>
    <w:rsid w:val="00A37B51"/>
    <w:rsid w:val="00A37FBD"/>
    <w:rsid w:val="00A402C6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14F"/>
    <w:rsid w:val="00A4583A"/>
    <w:rsid w:val="00A458D0"/>
    <w:rsid w:val="00A45AE3"/>
    <w:rsid w:val="00A45C38"/>
    <w:rsid w:val="00A45FC7"/>
    <w:rsid w:val="00A46075"/>
    <w:rsid w:val="00A461DD"/>
    <w:rsid w:val="00A46698"/>
    <w:rsid w:val="00A46D20"/>
    <w:rsid w:val="00A473B5"/>
    <w:rsid w:val="00A474D2"/>
    <w:rsid w:val="00A47974"/>
    <w:rsid w:val="00A47DCB"/>
    <w:rsid w:val="00A47F7D"/>
    <w:rsid w:val="00A5023A"/>
    <w:rsid w:val="00A503FF"/>
    <w:rsid w:val="00A50706"/>
    <w:rsid w:val="00A50777"/>
    <w:rsid w:val="00A50814"/>
    <w:rsid w:val="00A50A55"/>
    <w:rsid w:val="00A50DE7"/>
    <w:rsid w:val="00A51046"/>
    <w:rsid w:val="00A512E4"/>
    <w:rsid w:val="00A5235B"/>
    <w:rsid w:val="00A52A57"/>
    <w:rsid w:val="00A52A7E"/>
    <w:rsid w:val="00A53388"/>
    <w:rsid w:val="00A53543"/>
    <w:rsid w:val="00A53593"/>
    <w:rsid w:val="00A54046"/>
    <w:rsid w:val="00A54352"/>
    <w:rsid w:val="00A54898"/>
    <w:rsid w:val="00A548D8"/>
    <w:rsid w:val="00A54D11"/>
    <w:rsid w:val="00A54F0C"/>
    <w:rsid w:val="00A54FF7"/>
    <w:rsid w:val="00A552E0"/>
    <w:rsid w:val="00A55576"/>
    <w:rsid w:val="00A55B67"/>
    <w:rsid w:val="00A560A5"/>
    <w:rsid w:val="00A5617F"/>
    <w:rsid w:val="00A56E46"/>
    <w:rsid w:val="00A56FB8"/>
    <w:rsid w:val="00A57E95"/>
    <w:rsid w:val="00A60DB8"/>
    <w:rsid w:val="00A6194F"/>
    <w:rsid w:val="00A61AE5"/>
    <w:rsid w:val="00A62446"/>
    <w:rsid w:val="00A625C8"/>
    <w:rsid w:val="00A62B9B"/>
    <w:rsid w:val="00A63217"/>
    <w:rsid w:val="00A63B31"/>
    <w:rsid w:val="00A645A1"/>
    <w:rsid w:val="00A65357"/>
    <w:rsid w:val="00A6572B"/>
    <w:rsid w:val="00A66493"/>
    <w:rsid w:val="00A66BAA"/>
    <w:rsid w:val="00A66BDB"/>
    <w:rsid w:val="00A670D1"/>
    <w:rsid w:val="00A67D5F"/>
    <w:rsid w:val="00A67E47"/>
    <w:rsid w:val="00A7061E"/>
    <w:rsid w:val="00A7078D"/>
    <w:rsid w:val="00A7084D"/>
    <w:rsid w:val="00A70CF2"/>
    <w:rsid w:val="00A70D75"/>
    <w:rsid w:val="00A70D9C"/>
    <w:rsid w:val="00A71C78"/>
    <w:rsid w:val="00A71CA5"/>
    <w:rsid w:val="00A7224D"/>
    <w:rsid w:val="00A723A0"/>
    <w:rsid w:val="00A72DA2"/>
    <w:rsid w:val="00A72EBA"/>
    <w:rsid w:val="00A7302C"/>
    <w:rsid w:val="00A73229"/>
    <w:rsid w:val="00A73468"/>
    <w:rsid w:val="00A73542"/>
    <w:rsid w:val="00A73A68"/>
    <w:rsid w:val="00A73CC8"/>
    <w:rsid w:val="00A73DA7"/>
    <w:rsid w:val="00A74856"/>
    <w:rsid w:val="00A74979"/>
    <w:rsid w:val="00A74E17"/>
    <w:rsid w:val="00A75733"/>
    <w:rsid w:val="00A758EB"/>
    <w:rsid w:val="00A7597E"/>
    <w:rsid w:val="00A76BC4"/>
    <w:rsid w:val="00A76C98"/>
    <w:rsid w:val="00A76E35"/>
    <w:rsid w:val="00A7727D"/>
    <w:rsid w:val="00A77679"/>
    <w:rsid w:val="00A77C34"/>
    <w:rsid w:val="00A801EA"/>
    <w:rsid w:val="00A80BB9"/>
    <w:rsid w:val="00A80D5B"/>
    <w:rsid w:val="00A81DDC"/>
    <w:rsid w:val="00A81EB2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2C"/>
    <w:rsid w:val="00A84E5C"/>
    <w:rsid w:val="00A8558D"/>
    <w:rsid w:val="00A85862"/>
    <w:rsid w:val="00A85D61"/>
    <w:rsid w:val="00A85F32"/>
    <w:rsid w:val="00A864F4"/>
    <w:rsid w:val="00A86758"/>
    <w:rsid w:val="00A867F4"/>
    <w:rsid w:val="00A86C95"/>
    <w:rsid w:val="00A8709F"/>
    <w:rsid w:val="00A878AA"/>
    <w:rsid w:val="00A87F98"/>
    <w:rsid w:val="00A900BD"/>
    <w:rsid w:val="00A900F6"/>
    <w:rsid w:val="00A90107"/>
    <w:rsid w:val="00A9052A"/>
    <w:rsid w:val="00A9077E"/>
    <w:rsid w:val="00A90E4F"/>
    <w:rsid w:val="00A9102C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5130"/>
    <w:rsid w:val="00A9604A"/>
    <w:rsid w:val="00A967C0"/>
    <w:rsid w:val="00A9683B"/>
    <w:rsid w:val="00A96BA0"/>
    <w:rsid w:val="00A96C62"/>
    <w:rsid w:val="00A9705F"/>
    <w:rsid w:val="00AA197E"/>
    <w:rsid w:val="00AA1D9B"/>
    <w:rsid w:val="00AA2DF5"/>
    <w:rsid w:val="00AA3272"/>
    <w:rsid w:val="00AA3F4E"/>
    <w:rsid w:val="00AA4154"/>
    <w:rsid w:val="00AA478F"/>
    <w:rsid w:val="00AA6057"/>
    <w:rsid w:val="00AA6138"/>
    <w:rsid w:val="00AA68AF"/>
    <w:rsid w:val="00AA6A50"/>
    <w:rsid w:val="00AA6D1E"/>
    <w:rsid w:val="00AA708A"/>
    <w:rsid w:val="00AA72F0"/>
    <w:rsid w:val="00AA7937"/>
    <w:rsid w:val="00AB088B"/>
    <w:rsid w:val="00AB0E92"/>
    <w:rsid w:val="00AB105A"/>
    <w:rsid w:val="00AB181B"/>
    <w:rsid w:val="00AB18C6"/>
    <w:rsid w:val="00AB18E5"/>
    <w:rsid w:val="00AB208C"/>
    <w:rsid w:val="00AB23C6"/>
    <w:rsid w:val="00AB29D7"/>
    <w:rsid w:val="00AB34A4"/>
    <w:rsid w:val="00AB36DE"/>
    <w:rsid w:val="00AB4252"/>
    <w:rsid w:val="00AB450C"/>
    <w:rsid w:val="00AB4794"/>
    <w:rsid w:val="00AB514D"/>
    <w:rsid w:val="00AB53C2"/>
    <w:rsid w:val="00AB53D8"/>
    <w:rsid w:val="00AB62A8"/>
    <w:rsid w:val="00AB6831"/>
    <w:rsid w:val="00AB6EC5"/>
    <w:rsid w:val="00AB7121"/>
    <w:rsid w:val="00AB7216"/>
    <w:rsid w:val="00AB7389"/>
    <w:rsid w:val="00AB7424"/>
    <w:rsid w:val="00AB765D"/>
    <w:rsid w:val="00AB77FD"/>
    <w:rsid w:val="00AC0327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055"/>
    <w:rsid w:val="00AD05D9"/>
    <w:rsid w:val="00AD0699"/>
    <w:rsid w:val="00AD0A0D"/>
    <w:rsid w:val="00AD0BDC"/>
    <w:rsid w:val="00AD0FAF"/>
    <w:rsid w:val="00AD265F"/>
    <w:rsid w:val="00AD2A2A"/>
    <w:rsid w:val="00AD2CDC"/>
    <w:rsid w:val="00AD3C81"/>
    <w:rsid w:val="00AD429C"/>
    <w:rsid w:val="00AD4D84"/>
    <w:rsid w:val="00AD4DA3"/>
    <w:rsid w:val="00AD514D"/>
    <w:rsid w:val="00AD5918"/>
    <w:rsid w:val="00AD5C56"/>
    <w:rsid w:val="00AD64DA"/>
    <w:rsid w:val="00AD68E7"/>
    <w:rsid w:val="00AD6A21"/>
    <w:rsid w:val="00AD6BB5"/>
    <w:rsid w:val="00AD6EED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2D3A"/>
    <w:rsid w:val="00AE32DB"/>
    <w:rsid w:val="00AE335B"/>
    <w:rsid w:val="00AE3639"/>
    <w:rsid w:val="00AE41F8"/>
    <w:rsid w:val="00AE4BB9"/>
    <w:rsid w:val="00AE4FF6"/>
    <w:rsid w:val="00AE5214"/>
    <w:rsid w:val="00AE5750"/>
    <w:rsid w:val="00AE58BB"/>
    <w:rsid w:val="00AE6024"/>
    <w:rsid w:val="00AE6061"/>
    <w:rsid w:val="00AE6EFA"/>
    <w:rsid w:val="00AE6FAD"/>
    <w:rsid w:val="00AE71BD"/>
    <w:rsid w:val="00AE71DF"/>
    <w:rsid w:val="00AE72D2"/>
    <w:rsid w:val="00AE78B2"/>
    <w:rsid w:val="00AF012D"/>
    <w:rsid w:val="00AF03C3"/>
    <w:rsid w:val="00AF0D71"/>
    <w:rsid w:val="00AF15C1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0A6"/>
    <w:rsid w:val="00AF343C"/>
    <w:rsid w:val="00AF380E"/>
    <w:rsid w:val="00AF3A7D"/>
    <w:rsid w:val="00AF3FA6"/>
    <w:rsid w:val="00AF412B"/>
    <w:rsid w:val="00AF4714"/>
    <w:rsid w:val="00AF4759"/>
    <w:rsid w:val="00AF55BA"/>
    <w:rsid w:val="00AF5C1D"/>
    <w:rsid w:val="00AF5D6B"/>
    <w:rsid w:val="00AF69B7"/>
    <w:rsid w:val="00AF6D30"/>
    <w:rsid w:val="00AF6D99"/>
    <w:rsid w:val="00AF747B"/>
    <w:rsid w:val="00AF795E"/>
    <w:rsid w:val="00B00317"/>
    <w:rsid w:val="00B00832"/>
    <w:rsid w:val="00B00943"/>
    <w:rsid w:val="00B00ACF"/>
    <w:rsid w:val="00B00E45"/>
    <w:rsid w:val="00B0109F"/>
    <w:rsid w:val="00B01376"/>
    <w:rsid w:val="00B01661"/>
    <w:rsid w:val="00B01B6B"/>
    <w:rsid w:val="00B01BED"/>
    <w:rsid w:val="00B0286E"/>
    <w:rsid w:val="00B02CB4"/>
    <w:rsid w:val="00B03541"/>
    <w:rsid w:val="00B041A8"/>
    <w:rsid w:val="00B0439F"/>
    <w:rsid w:val="00B04478"/>
    <w:rsid w:val="00B04482"/>
    <w:rsid w:val="00B04F65"/>
    <w:rsid w:val="00B04FF1"/>
    <w:rsid w:val="00B0528F"/>
    <w:rsid w:val="00B05C1E"/>
    <w:rsid w:val="00B05F1D"/>
    <w:rsid w:val="00B0672E"/>
    <w:rsid w:val="00B068AD"/>
    <w:rsid w:val="00B0706F"/>
    <w:rsid w:val="00B070FB"/>
    <w:rsid w:val="00B0714D"/>
    <w:rsid w:val="00B07884"/>
    <w:rsid w:val="00B07989"/>
    <w:rsid w:val="00B07BB5"/>
    <w:rsid w:val="00B10092"/>
    <w:rsid w:val="00B103EE"/>
    <w:rsid w:val="00B109AE"/>
    <w:rsid w:val="00B10B60"/>
    <w:rsid w:val="00B10F6A"/>
    <w:rsid w:val="00B112CF"/>
    <w:rsid w:val="00B1190B"/>
    <w:rsid w:val="00B11BE6"/>
    <w:rsid w:val="00B11CD2"/>
    <w:rsid w:val="00B11DDE"/>
    <w:rsid w:val="00B11E8A"/>
    <w:rsid w:val="00B1203C"/>
    <w:rsid w:val="00B1203F"/>
    <w:rsid w:val="00B120FB"/>
    <w:rsid w:val="00B121C8"/>
    <w:rsid w:val="00B12C00"/>
    <w:rsid w:val="00B12D0C"/>
    <w:rsid w:val="00B134A1"/>
    <w:rsid w:val="00B13668"/>
    <w:rsid w:val="00B13785"/>
    <w:rsid w:val="00B137AB"/>
    <w:rsid w:val="00B138D2"/>
    <w:rsid w:val="00B14325"/>
    <w:rsid w:val="00B14754"/>
    <w:rsid w:val="00B14993"/>
    <w:rsid w:val="00B1515F"/>
    <w:rsid w:val="00B15A7E"/>
    <w:rsid w:val="00B15ACE"/>
    <w:rsid w:val="00B15D18"/>
    <w:rsid w:val="00B15D30"/>
    <w:rsid w:val="00B16351"/>
    <w:rsid w:val="00B178D4"/>
    <w:rsid w:val="00B17B72"/>
    <w:rsid w:val="00B2048F"/>
    <w:rsid w:val="00B2059A"/>
    <w:rsid w:val="00B20CEA"/>
    <w:rsid w:val="00B21CC2"/>
    <w:rsid w:val="00B22112"/>
    <w:rsid w:val="00B224D8"/>
    <w:rsid w:val="00B22548"/>
    <w:rsid w:val="00B22B09"/>
    <w:rsid w:val="00B22C12"/>
    <w:rsid w:val="00B22C4D"/>
    <w:rsid w:val="00B23048"/>
    <w:rsid w:val="00B23736"/>
    <w:rsid w:val="00B243FD"/>
    <w:rsid w:val="00B2467D"/>
    <w:rsid w:val="00B24B5C"/>
    <w:rsid w:val="00B24F9E"/>
    <w:rsid w:val="00B25052"/>
    <w:rsid w:val="00B2519F"/>
    <w:rsid w:val="00B252D3"/>
    <w:rsid w:val="00B254DA"/>
    <w:rsid w:val="00B25BFF"/>
    <w:rsid w:val="00B260A5"/>
    <w:rsid w:val="00B2663A"/>
    <w:rsid w:val="00B26EBC"/>
    <w:rsid w:val="00B27D56"/>
    <w:rsid w:val="00B31391"/>
    <w:rsid w:val="00B3150A"/>
    <w:rsid w:val="00B32E8B"/>
    <w:rsid w:val="00B3310F"/>
    <w:rsid w:val="00B331C9"/>
    <w:rsid w:val="00B3335D"/>
    <w:rsid w:val="00B33925"/>
    <w:rsid w:val="00B33A42"/>
    <w:rsid w:val="00B33ABD"/>
    <w:rsid w:val="00B33E1A"/>
    <w:rsid w:val="00B3405A"/>
    <w:rsid w:val="00B342F9"/>
    <w:rsid w:val="00B34361"/>
    <w:rsid w:val="00B348BC"/>
    <w:rsid w:val="00B34B91"/>
    <w:rsid w:val="00B34D0F"/>
    <w:rsid w:val="00B357F8"/>
    <w:rsid w:val="00B358EE"/>
    <w:rsid w:val="00B359D9"/>
    <w:rsid w:val="00B35ED3"/>
    <w:rsid w:val="00B36151"/>
    <w:rsid w:val="00B368F6"/>
    <w:rsid w:val="00B3749C"/>
    <w:rsid w:val="00B40468"/>
    <w:rsid w:val="00B409EF"/>
    <w:rsid w:val="00B40C6B"/>
    <w:rsid w:val="00B4123B"/>
    <w:rsid w:val="00B416E5"/>
    <w:rsid w:val="00B41DC4"/>
    <w:rsid w:val="00B423C0"/>
    <w:rsid w:val="00B431AB"/>
    <w:rsid w:val="00B43219"/>
    <w:rsid w:val="00B43A13"/>
    <w:rsid w:val="00B43A17"/>
    <w:rsid w:val="00B445F1"/>
    <w:rsid w:val="00B448E4"/>
    <w:rsid w:val="00B4499A"/>
    <w:rsid w:val="00B451AD"/>
    <w:rsid w:val="00B4522E"/>
    <w:rsid w:val="00B454A5"/>
    <w:rsid w:val="00B454BF"/>
    <w:rsid w:val="00B456F1"/>
    <w:rsid w:val="00B4582B"/>
    <w:rsid w:val="00B45839"/>
    <w:rsid w:val="00B45994"/>
    <w:rsid w:val="00B45AB5"/>
    <w:rsid w:val="00B45B2E"/>
    <w:rsid w:val="00B45BC3"/>
    <w:rsid w:val="00B45E16"/>
    <w:rsid w:val="00B46268"/>
    <w:rsid w:val="00B46321"/>
    <w:rsid w:val="00B47180"/>
    <w:rsid w:val="00B47207"/>
    <w:rsid w:val="00B47507"/>
    <w:rsid w:val="00B47B71"/>
    <w:rsid w:val="00B47DF8"/>
    <w:rsid w:val="00B507C2"/>
    <w:rsid w:val="00B508FC"/>
    <w:rsid w:val="00B51655"/>
    <w:rsid w:val="00B5179C"/>
    <w:rsid w:val="00B51CAE"/>
    <w:rsid w:val="00B51F88"/>
    <w:rsid w:val="00B52445"/>
    <w:rsid w:val="00B5291A"/>
    <w:rsid w:val="00B52953"/>
    <w:rsid w:val="00B532BD"/>
    <w:rsid w:val="00B5423F"/>
    <w:rsid w:val="00B542DD"/>
    <w:rsid w:val="00B5434C"/>
    <w:rsid w:val="00B5470F"/>
    <w:rsid w:val="00B54E0B"/>
    <w:rsid w:val="00B5568C"/>
    <w:rsid w:val="00B556DE"/>
    <w:rsid w:val="00B5588F"/>
    <w:rsid w:val="00B55BDD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3FE"/>
    <w:rsid w:val="00B62AC1"/>
    <w:rsid w:val="00B62C9E"/>
    <w:rsid w:val="00B6309F"/>
    <w:rsid w:val="00B630D1"/>
    <w:rsid w:val="00B63136"/>
    <w:rsid w:val="00B63737"/>
    <w:rsid w:val="00B63A2D"/>
    <w:rsid w:val="00B63B31"/>
    <w:rsid w:val="00B6403D"/>
    <w:rsid w:val="00B64BE3"/>
    <w:rsid w:val="00B64F94"/>
    <w:rsid w:val="00B655C2"/>
    <w:rsid w:val="00B65C7B"/>
    <w:rsid w:val="00B65FAF"/>
    <w:rsid w:val="00B671F9"/>
    <w:rsid w:val="00B673DE"/>
    <w:rsid w:val="00B67FE4"/>
    <w:rsid w:val="00B701AC"/>
    <w:rsid w:val="00B70210"/>
    <w:rsid w:val="00B7029E"/>
    <w:rsid w:val="00B70366"/>
    <w:rsid w:val="00B705D1"/>
    <w:rsid w:val="00B70D13"/>
    <w:rsid w:val="00B70EB2"/>
    <w:rsid w:val="00B71283"/>
    <w:rsid w:val="00B71E5C"/>
    <w:rsid w:val="00B72060"/>
    <w:rsid w:val="00B72133"/>
    <w:rsid w:val="00B72427"/>
    <w:rsid w:val="00B72627"/>
    <w:rsid w:val="00B72858"/>
    <w:rsid w:val="00B73803"/>
    <w:rsid w:val="00B73AE0"/>
    <w:rsid w:val="00B74BCB"/>
    <w:rsid w:val="00B74EB7"/>
    <w:rsid w:val="00B75B85"/>
    <w:rsid w:val="00B76CB5"/>
    <w:rsid w:val="00B7733C"/>
    <w:rsid w:val="00B77999"/>
    <w:rsid w:val="00B779DB"/>
    <w:rsid w:val="00B77B46"/>
    <w:rsid w:val="00B77E7E"/>
    <w:rsid w:val="00B805B4"/>
    <w:rsid w:val="00B80865"/>
    <w:rsid w:val="00B8092D"/>
    <w:rsid w:val="00B8147B"/>
    <w:rsid w:val="00B815A7"/>
    <w:rsid w:val="00B81BEE"/>
    <w:rsid w:val="00B829DB"/>
    <w:rsid w:val="00B8356F"/>
    <w:rsid w:val="00B84189"/>
    <w:rsid w:val="00B841D8"/>
    <w:rsid w:val="00B843AA"/>
    <w:rsid w:val="00B845A1"/>
    <w:rsid w:val="00B84664"/>
    <w:rsid w:val="00B84ED1"/>
    <w:rsid w:val="00B84F8E"/>
    <w:rsid w:val="00B85363"/>
    <w:rsid w:val="00B861DF"/>
    <w:rsid w:val="00B864A1"/>
    <w:rsid w:val="00B866A2"/>
    <w:rsid w:val="00B867A2"/>
    <w:rsid w:val="00B86CF7"/>
    <w:rsid w:val="00B86F03"/>
    <w:rsid w:val="00B87255"/>
    <w:rsid w:val="00B8731F"/>
    <w:rsid w:val="00B90C8E"/>
    <w:rsid w:val="00B911D4"/>
    <w:rsid w:val="00B913A6"/>
    <w:rsid w:val="00B915E5"/>
    <w:rsid w:val="00B91E28"/>
    <w:rsid w:val="00B9201C"/>
    <w:rsid w:val="00B92325"/>
    <w:rsid w:val="00B92AB9"/>
    <w:rsid w:val="00B93089"/>
    <w:rsid w:val="00B930BE"/>
    <w:rsid w:val="00B9409C"/>
    <w:rsid w:val="00B94146"/>
    <w:rsid w:val="00B953AB"/>
    <w:rsid w:val="00B95AE7"/>
    <w:rsid w:val="00B96465"/>
    <w:rsid w:val="00B96880"/>
    <w:rsid w:val="00B97090"/>
    <w:rsid w:val="00B97209"/>
    <w:rsid w:val="00B97735"/>
    <w:rsid w:val="00B97B8C"/>
    <w:rsid w:val="00BA005C"/>
    <w:rsid w:val="00BA00CF"/>
    <w:rsid w:val="00BA0278"/>
    <w:rsid w:val="00BA07BC"/>
    <w:rsid w:val="00BA1034"/>
    <w:rsid w:val="00BA1385"/>
    <w:rsid w:val="00BA164A"/>
    <w:rsid w:val="00BA24E0"/>
    <w:rsid w:val="00BA250D"/>
    <w:rsid w:val="00BA2BA4"/>
    <w:rsid w:val="00BA3410"/>
    <w:rsid w:val="00BA4520"/>
    <w:rsid w:val="00BA4793"/>
    <w:rsid w:val="00BA5420"/>
    <w:rsid w:val="00BA56CF"/>
    <w:rsid w:val="00BA56DE"/>
    <w:rsid w:val="00BA5854"/>
    <w:rsid w:val="00BA58F5"/>
    <w:rsid w:val="00BA5B4D"/>
    <w:rsid w:val="00BA5F66"/>
    <w:rsid w:val="00BA6399"/>
    <w:rsid w:val="00BA6CEE"/>
    <w:rsid w:val="00BA7788"/>
    <w:rsid w:val="00BA7E6D"/>
    <w:rsid w:val="00BB07BC"/>
    <w:rsid w:val="00BB0BBE"/>
    <w:rsid w:val="00BB123E"/>
    <w:rsid w:val="00BB1F66"/>
    <w:rsid w:val="00BB2004"/>
    <w:rsid w:val="00BB2296"/>
    <w:rsid w:val="00BB2E0F"/>
    <w:rsid w:val="00BB3546"/>
    <w:rsid w:val="00BB49AD"/>
    <w:rsid w:val="00BB4C10"/>
    <w:rsid w:val="00BB4F08"/>
    <w:rsid w:val="00BB506F"/>
    <w:rsid w:val="00BB56E9"/>
    <w:rsid w:val="00BB5739"/>
    <w:rsid w:val="00BB5EB4"/>
    <w:rsid w:val="00BB65AE"/>
    <w:rsid w:val="00BB6CD9"/>
    <w:rsid w:val="00BB77D7"/>
    <w:rsid w:val="00BC008C"/>
    <w:rsid w:val="00BC017B"/>
    <w:rsid w:val="00BC0275"/>
    <w:rsid w:val="00BC0BF3"/>
    <w:rsid w:val="00BC0E25"/>
    <w:rsid w:val="00BC1449"/>
    <w:rsid w:val="00BC1569"/>
    <w:rsid w:val="00BC210D"/>
    <w:rsid w:val="00BC2B6B"/>
    <w:rsid w:val="00BC2F70"/>
    <w:rsid w:val="00BC3536"/>
    <w:rsid w:val="00BC510E"/>
    <w:rsid w:val="00BC5635"/>
    <w:rsid w:val="00BC5C2B"/>
    <w:rsid w:val="00BC68EF"/>
    <w:rsid w:val="00BC6966"/>
    <w:rsid w:val="00BD0014"/>
    <w:rsid w:val="00BD0AA9"/>
    <w:rsid w:val="00BD205B"/>
    <w:rsid w:val="00BD2139"/>
    <w:rsid w:val="00BD26D8"/>
    <w:rsid w:val="00BD28A5"/>
    <w:rsid w:val="00BD2E0A"/>
    <w:rsid w:val="00BD3111"/>
    <w:rsid w:val="00BD3C61"/>
    <w:rsid w:val="00BD451C"/>
    <w:rsid w:val="00BD488E"/>
    <w:rsid w:val="00BD48C3"/>
    <w:rsid w:val="00BD4A21"/>
    <w:rsid w:val="00BD57B4"/>
    <w:rsid w:val="00BD5E42"/>
    <w:rsid w:val="00BD603F"/>
    <w:rsid w:val="00BD675C"/>
    <w:rsid w:val="00BD686C"/>
    <w:rsid w:val="00BD7174"/>
    <w:rsid w:val="00BD750E"/>
    <w:rsid w:val="00BD7CDC"/>
    <w:rsid w:val="00BD7FDA"/>
    <w:rsid w:val="00BE0203"/>
    <w:rsid w:val="00BE0B14"/>
    <w:rsid w:val="00BE0D8D"/>
    <w:rsid w:val="00BE1620"/>
    <w:rsid w:val="00BE1C00"/>
    <w:rsid w:val="00BE288C"/>
    <w:rsid w:val="00BE2925"/>
    <w:rsid w:val="00BE2ACB"/>
    <w:rsid w:val="00BE2B9C"/>
    <w:rsid w:val="00BE2E77"/>
    <w:rsid w:val="00BE3195"/>
    <w:rsid w:val="00BE334E"/>
    <w:rsid w:val="00BE35B3"/>
    <w:rsid w:val="00BE3710"/>
    <w:rsid w:val="00BE3D33"/>
    <w:rsid w:val="00BE3FCB"/>
    <w:rsid w:val="00BE414D"/>
    <w:rsid w:val="00BE422F"/>
    <w:rsid w:val="00BE42CB"/>
    <w:rsid w:val="00BE5484"/>
    <w:rsid w:val="00BE62F1"/>
    <w:rsid w:val="00BE634B"/>
    <w:rsid w:val="00BE72EB"/>
    <w:rsid w:val="00BE7301"/>
    <w:rsid w:val="00BE7774"/>
    <w:rsid w:val="00BE7A7F"/>
    <w:rsid w:val="00BE7C2F"/>
    <w:rsid w:val="00BE7F54"/>
    <w:rsid w:val="00BF04EB"/>
    <w:rsid w:val="00BF05F6"/>
    <w:rsid w:val="00BF0B66"/>
    <w:rsid w:val="00BF0DC2"/>
    <w:rsid w:val="00BF1435"/>
    <w:rsid w:val="00BF175F"/>
    <w:rsid w:val="00BF25C1"/>
    <w:rsid w:val="00BF2778"/>
    <w:rsid w:val="00BF27D0"/>
    <w:rsid w:val="00BF28AC"/>
    <w:rsid w:val="00BF29F2"/>
    <w:rsid w:val="00BF2A60"/>
    <w:rsid w:val="00BF2B48"/>
    <w:rsid w:val="00BF2BE1"/>
    <w:rsid w:val="00BF2E7C"/>
    <w:rsid w:val="00BF3B9F"/>
    <w:rsid w:val="00BF3DF0"/>
    <w:rsid w:val="00BF3E18"/>
    <w:rsid w:val="00BF3FAB"/>
    <w:rsid w:val="00BF443A"/>
    <w:rsid w:val="00BF4675"/>
    <w:rsid w:val="00BF46A4"/>
    <w:rsid w:val="00BF4EDB"/>
    <w:rsid w:val="00BF5926"/>
    <w:rsid w:val="00BF5C4A"/>
    <w:rsid w:val="00BF5EFB"/>
    <w:rsid w:val="00BF6744"/>
    <w:rsid w:val="00BF758A"/>
    <w:rsid w:val="00BF7713"/>
    <w:rsid w:val="00C00941"/>
    <w:rsid w:val="00C01108"/>
    <w:rsid w:val="00C0178E"/>
    <w:rsid w:val="00C01B80"/>
    <w:rsid w:val="00C02308"/>
    <w:rsid w:val="00C0290E"/>
    <w:rsid w:val="00C0334D"/>
    <w:rsid w:val="00C03428"/>
    <w:rsid w:val="00C03E31"/>
    <w:rsid w:val="00C03F3E"/>
    <w:rsid w:val="00C04827"/>
    <w:rsid w:val="00C04A79"/>
    <w:rsid w:val="00C04DB6"/>
    <w:rsid w:val="00C05177"/>
    <w:rsid w:val="00C0563E"/>
    <w:rsid w:val="00C0595D"/>
    <w:rsid w:val="00C061A2"/>
    <w:rsid w:val="00C06AC7"/>
    <w:rsid w:val="00C06B5C"/>
    <w:rsid w:val="00C06DC5"/>
    <w:rsid w:val="00C06F66"/>
    <w:rsid w:val="00C0711A"/>
    <w:rsid w:val="00C0738E"/>
    <w:rsid w:val="00C0739F"/>
    <w:rsid w:val="00C07EF2"/>
    <w:rsid w:val="00C07FBB"/>
    <w:rsid w:val="00C106F8"/>
    <w:rsid w:val="00C116AB"/>
    <w:rsid w:val="00C118C1"/>
    <w:rsid w:val="00C11E36"/>
    <w:rsid w:val="00C128CC"/>
    <w:rsid w:val="00C13028"/>
    <w:rsid w:val="00C138A1"/>
    <w:rsid w:val="00C14090"/>
    <w:rsid w:val="00C142BD"/>
    <w:rsid w:val="00C147E1"/>
    <w:rsid w:val="00C149BE"/>
    <w:rsid w:val="00C14A91"/>
    <w:rsid w:val="00C14E8C"/>
    <w:rsid w:val="00C14EEC"/>
    <w:rsid w:val="00C14FFA"/>
    <w:rsid w:val="00C15326"/>
    <w:rsid w:val="00C155BD"/>
    <w:rsid w:val="00C15ADD"/>
    <w:rsid w:val="00C15CFC"/>
    <w:rsid w:val="00C15D16"/>
    <w:rsid w:val="00C1644A"/>
    <w:rsid w:val="00C166C1"/>
    <w:rsid w:val="00C16956"/>
    <w:rsid w:val="00C16D5F"/>
    <w:rsid w:val="00C17289"/>
    <w:rsid w:val="00C203C5"/>
    <w:rsid w:val="00C20C96"/>
    <w:rsid w:val="00C21910"/>
    <w:rsid w:val="00C23019"/>
    <w:rsid w:val="00C2371A"/>
    <w:rsid w:val="00C2377F"/>
    <w:rsid w:val="00C23D86"/>
    <w:rsid w:val="00C24263"/>
    <w:rsid w:val="00C24AF6"/>
    <w:rsid w:val="00C250CC"/>
    <w:rsid w:val="00C254F8"/>
    <w:rsid w:val="00C2568C"/>
    <w:rsid w:val="00C25865"/>
    <w:rsid w:val="00C25B0F"/>
    <w:rsid w:val="00C25F4A"/>
    <w:rsid w:val="00C26267"/>
    <w:rsid w:val="00C266AD"/>
    <w:rsid w:val="00C26DBA"/>
    <w:rsid w:val="00C26EA9"/>
    <w:rsid w:val="00C275BB"/>
    <w:rsid w:val="00C275EA"/>
    <w:rsid w:val="00C27C81"/>
    <w:rsid w:val="00C31038"/>
    <w:rsid w:val="00C3175A"/>
    <w:rsid w:val="00C3192C"/>
    <w:rsid w:val="00C31FAF"/>
    <w:rsid w:val="00C32189"/>
    <w:rsid w:val="00C32EF2"/>
    <w:rsid w:val="00C32F06"/>
    <w:rsid w:val="00C3332C"/>
    <w:rsid w:val="00C334AE"/>
    <w:rsid w:val="00C3367C"/>
    <w:rsid w:val="00C336E6"/>
    <w:rsid w:val="00C33BDD"/>
    <w:rsid w:val="00C34110"/>
    <w:rsid w:val="00C3438B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BDA"/>
    <w:rsid w:val="00C40C03"/>
    <w:rsid w:val="00C40D98"/>
    <w:rsid w:val="00C4101A"/>
    <w:rsid w:val="00C414C6"/>
    <w:rsid w:val="00C41B6C"/>
    <w:rsid w:val="00C41F19"/>
    <w:rsid w:val="00C420B0"/>
    <w:rsid w:val="00C42BB7"/>
    <w:rsid w:val="00C42CD8"/>
    <w:rsid w:val="00C42D63"/>
    <w:rsid w:val="00C42F97"/>
    <w:rsid w:val="00C43482"/>
    <w:rsid w:val="00C437D3"/>
    <w:rsid w:val="00C439E6"/>
    <w:rsid w:val="00C43CE7"/>
    <w:rsid w:val="00C43F44"/>
    <w:rsid w:val="00C44026"/>
    <w:rsid w:val="00C444FF"/>
    <w:rsid w:val="00C446D8"/>
    <w:rsid w:val="00C44C6F"/>
    <w:rsid w:val="00C44ED4"/>
    <w:rsid w:val="00C44F8E"/>
    <w:rsid w:val="00C454C5"/>
    <w:rsid w:val="00C456C8"/>
    <w:rsid w:val="00C458AE"/>
    <w:rsid w:val="00C45BAC"/>
    <w:rsid w:val="00C45F4A"/>
    <w:rsid w:val="00C46A9C"/>
    <w:rsid w:val="00C46DF5"/>
    <w:rsid w:val="00C4705C"/>
    <w:rsid w:val="00C47103"/>
    <w:rsid w:val="00C472D2"/>
    <w:rsid w:val="00C47ABB"/>
    <w:rsid w:val="00C47B2A"/>
    <w:rsid w:val="00C47D29"/>
    <w:rsid w:val="00C47F1E"/>
    <w:rsid w:val="00C51442"/>
    <w:rsid w:val="00C5151B"/>
    <w:rsid w:val="00C5163C"/>
    <w:rsid w:val="00C517A0"/>
    <w:rsid w:val="00C5184E"/>
    <w:rsid w:val="00C51D45"/>
    <w:rsid w:val="00C52452"/>
    <w:rsid w:val="00C524EC"/>
    <w:rsid w:val="00C52701"/>
    <w:rsid w:val="00C52F97"/>
    <w:rsid w:val="00C5302F"/>
    <w:rsid w:val="00C5312A"/>
    <w:rsid w:val="00C53922"/>
    <w:rsid w:val="00C53F6E"/>
    <w:rsid w:val="00C53F93"/>
    <w:rsid w:val="00C53FF1"/>
    <w:rsid w:val="00C544B6"/>
    <w:rsid w:val="00C54645"/>
    <w:rsid w:val="00C547F5"/>
    <w:rsid w:val="00C54B7A"/>
    <w:rsid w:val="00C552EC"/>
    <w:rsid w:val="00C559E8"/>
    <w:rsid w:val="00C56034"/>
    <w:rsid w:val="00C56340"/>
    <w:rsid w:val="00C56DD0"/>
    <w:rsid w:val="00C573D8"/>
    <w:rsid w:val="00C602E4"/>
    <w:rsid w:val="00C60395"/>
    <w:rsid w:val="00C60810"/>
    <w:rsid w:val="00C6101B"/>
    <w:rsid w:val="00C61536"/>
    <w:rsid w:val="00C6193B"/>
    <w:rsid w:val="00C6198C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4925"/>
    <w:rsid w:val="00C64EF7"/>
    <w:rsid w:val="00C65A08"/>
    <w:rsid w:val="00C65B72"/>
    <w:rsid w:val="00C660E5"/>
    <w:rsid w:val="00C66F74"/>
    <w:rsid w:val="00C672D3"/>
    <w:rsid w:val="00C675A2"/>
    <w:rsid w:val="00C678F4"/>
    <w:rsid w:val="00C7001D"/>
    <w:rsid w:val="00C700B0"/>
    <w:rsid w:val="00C70139"/>
    <w:rsid w:val="00C7020F"/>
    <w:rsid w:val="00C702CE"/>
    <w:rsid w:val="00C70BC7"/>
    <w:rsid w:val="00C70E4B"/>
    <w:rsid w:val="00C716AC"/>
    <w:rsid w:val="00C71D63"/>
    <w:rsid w:val="00C7229F"/>
    <w:rsid w:val="00C72986"/>
    <w:rsid w:val="00C72AC8"/>
    <w:rsid w:val="00C72EF3"/>
    <w:rsid w:val="00C72F4F"/>
    <w:rsid w:val="00C731DE"/>
    <w:rsid w:val="00C7367C"/>
    <w:rsid w:val="00C73BC1"/>
    <w:rsid w:val="00C73E01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11F7"/>
    <w:rsid w:val="00C82025"/>
    <w:rsid w:val="00C82033"/>
    <w:rsid w:val="00C826C1"/>
    <w:rsid w:val="00C829FD"/>
    <w:rsid w:val="00C82C7C"/>
    <w:rsid w:val="00C82D39"/>
    <w:rsid w:val="00C82D96"/>
    <w:rsid w:val="00C838DF"/>
    <w:rsid w:val="00C83939"/>
    <w:rsid w:val="00C83EFC"/>
    <w:rsid w:val="00C83FCB"/>
    <w:rsid w:val="00C84513"/>
    <w:rsid w:val="00C8457A"/>
    <w:rsid w:val="00C84997"/>
    <w:rsid w:val="00C860BB"/>
    <w:rsid w:val="00C862A9"/>
    <w:rsid w:val="00C86B49"/>
    <w:rsid w:val="00C87825"/>
    <w:rsid w:val="00C87887"/>
    <w:rsid w:val="00C87E73"/>
    <w:rsid w:val="00C90230"/>
    <w:rsid w:val="00C90BD2"/>
    <w:rsid w:val="00C90FE0"/>
    <w:rsid w:val="00C913A0"/>
    <w:rsid w:val="00C914D1"/>
    <w:rsid w:val="00C91A2D"/>
    <w:rsid w:val="00C924C0"/>
    <w:rsid w:val="00C92BF0"/>
    <w:rsid w:val="00C9363C"/>
    <w:rsid w:val="00C9372F"/>
    <w:rsid w:val="00C938C4"/>
    <w:rsid w:val="00C93A0C"/>
    <w:rsid w:val="00C93CA9"/>
    <w:rsid w:val="00C93D19"/>
    <w:rsid w:val="00C941EC"/>
    <w:rsid w:val="00C94415"/>
    <w:rsid w:val="00C953D0"/>
    <w:rsid w:val="00C95C69"/>
    <w:rsid w:val="00C96B39"/>
    <w:rsid w:val="00C96FC5"/>
    <w:rsid w:val="00C973D8"/>
    <w:rsid w:val="00C97D42"/>
    <w:rsid w:val="00CA0522"/>
    <w:rsid w:val="00CA0655"/>
    <w:rsid w:val="00CA124B"/>
    <w:rsid w:val="00CA12DD"/>
    <w:rsid w:val="00CA15DC"/>
    <w:rsid w:val="00CA182B"/>
    <w:rsid w:val="00CA1ECE"/>
    <w:rsid w:val="00CA2061"/>
    <w:rsid w:val="00CA23BD"/>
    <w:rsid w:val="00CA242A"/>
    <w:rsid w:val="00CA2BCC"/>
    <w:rsid w:val="00CA2C88"/>
    <w:rsid w:val="00CA306A"/>
    <w:rsid w:val="00CA3EDC"/>
    <w:rsid w:val="00CA449C"/>
    <w:rsid w:val="00CA4627"/>
    <w:rsid w:val="00CA4A76"/>
    <w:rsid w:val="00CA54B3"/>
    <w:rsid w:val="00CA5647"/>
    <w:rsid w:val="00CA590E"/>
    <w:rsid w:val="00CA59CD"/>
    <w:rsid w:val="00CA59D2"/>
    <w:rsid w:val="00CA5B54"/>
    <w:rsid w:val="00CA6008"/>
    <w:rsid w:val="00CA602E"/>
    <w:rsid w:val="00CA6091"/>
    <w:rsid w:val="00CA6608"/>
    <w:rsid w:val="00CA69B3"/>
    <w:rsid w:val="00CA6B58"/>
    <w:rsid w:val="00CA6E66"/>
    <w:rsid w:val="00CA6F91"/>
    <w:rsid w:val="00CA70B8"/>
    <w:rsid w:val="00CA71EE"/>
    <w:rsid w:val="00CA7424"/>
    <w:rsid w:val="00CA7564"/>
    <w:rsid w:val="00CA7E45"/>
    <w:rsid w:val="00CA7F38"/>
    <w:rsid w:val="00CB056D"/>
    <w:rsid w:val="00CB07FD"/>
    <w:rsid w:val="00CB1818"/>
    <w:rsid w:val="00CB19CE"/>
    <w:rsid w:val="00CB1A0B"/>
    <w:rsid w:val="00CB1CCD"/>
    <w:rsid w:val="00CB1D63"/>
    <w:rsid w:val="00CB21C0"/>
    <w:rsid w:val="00CB28D6"/>
    <w:rsid w:val="00CB339D"/>
    <w:rsid w:val="00CB42E6"/>
    <w:rsid w:val="00CB443B"/>
    <w:rsid w:val="00CB4611"/>
    <w:rsid w:val="00CB4753"/>
    <w:rsid w:val="00CB5658"/>
    <w:rsid w:val="00CB6C85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45"/>
    <w:rsid w:val="00CC176D"/>
    <w:rsid w:val="00CC1A16"/>
    <w:rsid w:val="00CC1C1E"/>
    <w:rsid w:val="00CC1E44"/>
    <w:rsid w:val="00CC2903"/>
    <w:rsid w:val="00CC2F83"/>
    <w:rsid w:val="00CC3030"/>
    <w:rsid w:val="00CC32DE"/>
    <w:rsid w:val="00CC38EF"/>
    <w:rsid w:val="00CC40D0"/>
    <w:rsid w:val="00CC44A8"/>
    <w:rsid w:val="00CC49AF"/>
    <w:rsid w:val="00CC50E3"/>
    <w:rsid w:val="00CC5163"/>
    <w:rsid w:val="00CC51C8"/>
    <w:rsid w:val="00CC55D3"/>
    <w:rsid w:val="00CC583A"/>
    <w:rsid w:val="00CC5AAC"/>
    <w:rsid w:val="00CC5EB2"/>
    <w:rsid w:val="00CC659D"/>
    <w:rsid w:val="00CC68B2"/>
    <w:rsid w:val="00CD0021"/>
    <w:rsid w:val="00CD011E"/>
    <w:rsid w:val="00CD040B"/>
    <w:rsid w:val="00CD1038"/>
    <w:rsid w:val="00CD1065"/>
    <w:rsid w:val="00CD2429"/>
    <w:rsid w:val="00CD2592"/>
    <w:rsid w:val="00CD276E"/>
    <w:rsid w:val="00CD2F81"/>
    <w:rsid w:val="00CD355E"/>
    <w:rsid w:val="00CD370F"/>
    <w:rsid w:val="00CD3CAD"/>
    <w:rsid w:val="00CD3EC0"/>
    <w:rsid w:val="00CD40BB"/>
    <w:rsid w:val="00CD548C"/>
    <w:rsid w:val="00CD5522"/>
    <w:rsid w:val="00CD55C7"/>
    <w:rsid w:val="00CD6011"/>
    <w:rsid w:val="00CD64B2"/>
    <w:rsid w:val="00CD661A"/>
    <w:rsid w:val="00CD66AA"/>
    <w:rsid w:val="00CD6E46"/>
    <w:rsid w:val="00CD7008"/>
    <w:rsid w:val="00CD761D"/>
    <w:rsid w:val="00CD7A2C"/>
    <w:rsid w:val="00CD7B16"/>
    <w:rsid w:val="00CD7DAC"/>
    <w:rsid w:val="00CD7FAE"/>
    <w:rsid w:val="00CE0811"/>
    <w:rsid w:val="00CE0A81"/>
    <w:rsid w:val="00CE0DDA"/>
    <w:rsid w:val="00CE0F2B"/>
    <w:rsid w:val="00CE121C"/>
    <w:rsid w:val="00CE12CC"/>
    <w:rsid w:val="00CE1461"/>
    <w:rsid w:val="00CE1BA9"/>
    <w:rsid w:val="00CE1BCF"/>
    <w:rsid w:val="00CE263D"/>
    <w:rsid w:val="00CE2A9A"/>
    <w:rsid w:val="00CE2B65"/>
    <w:rsid w:val="00CE2DDD"/>
    <w:rsid w:val="00CE3A79"/>
    <w:rsid w:val="00CE3AC3"/>
    <w:rsid w:val="00CE4693"/>
    <w:rsid w:val="00CE51B9"/>
    <w:rsid w:val="00CE52BA"/>
    <w:rsid w:val="00CE57FA"/>
    <w:rsid w:val="00CE5985"/>
    <w:rsid w:val="00CE70BA"/>
    <w:rsid w:val="00CE750A"/>
    <w:rsid w:val="00CE7546"/>
    <w:rsid w:val="00CE7F5D"/>
    <w:rsid w:val="00CF05FF"/>
    <w:rsid w:val="00CF1B1E"/>
    <w:rsid w:val="00CF1E69"/>
    <w:rsid w:val="00CF2299"/>
    <w:rsid w:val="00CF24E7"/>
    <w:rsid w:val="00CF2810"/>
    <w:rsid w:val="00CF2A22"/>
    <w:rsid w:val="00CF2F40"/>
    <w:rsid w:val="00CF33F6"/>
    <w:rsid w:val="00CF3436"/>
    <w:rsid w:val="00CF3BC2"/>
    <w:rsid w:val="00CF3E91"/>
    <w:rsid w:val="00CF4B09"/>
    <w:rsid w:val="00CF4FC0"/>
    <w:rsid w:val="00CF553C"/>
    <w:rsid w:val="00CF59A3"/>
    <w:rsid w:val="00CF5B87"/>
    <w:rsid w:val="00CF632E"/>
    <w:rsid w:val="00CF7330"/>
    <w:rsid w:val="00CF763D"/>
    <w:rsid w:val="00CF7713"/>
    <w:rsid w:val="00D01198"/>
    <w:rsid w:val="00D01F8C"/>
    <w:rsid w:val="00D01FC8"/>
    <w:rsid w:val="00D021EB"/>
    <w:rsid w:val="00D02A1F"/>
    <w:rsid w:val="00D02BAE"/>
    <w:rsid w:val="00D02C24"/>
    <w:rsid w:val="00D034F8"/>
    <w:rsid w:val="00D03877"/>
    <w:rsid w:val="00D03A49"/>
    <w:rsid w:val="00D03CD8"/>
    <w:rsid w:val="00D0417F"/>
    <w:rsid w:val="00D0544D"/>
    <w:rsid w:val="00D05EBD"/>
    <w:rsid w:val="00D067E7"/>
    <w:rsid w:val="00D0690C"/>
    <w:rsid w:val="00D06D38"/>
    <w:rsid w:val="00D06E84"/>
    <w:rsid w:val="00D070D1"/>
    <w:rsid w:val="00D074AE"/>
    <w:rsid w:val="00D07704"/>
    <w:rsid w:val="00D07800"/>
    <w:rsid w:val="00D07D23"/>
    <w:rsid w:val="00D1067C"/>
    <w:rsid w:val="00D109E0"/>
    <w:rsid w:val="00D10B6A"/>
    <w:rsid w:val="00D1143C"/>
    <w:rsid w:val="00D11572"/>
    <w:rsid w:val="00D11FB2"/>
    <w:rsid w:val="00D1210C"/>
    <w:rsid w:val="00D127FD"/>
    <w:rsid w:val="00D13218"/>
    <w:rsid w:val="00D13257"/>
    <w:rsid w:val="00D13545"/>
    <w:rsid w:val="00D135A3"/>
    <w:rsid w:val="00D13D50"/>
    <w:rsid w:val="00D148AE"/>
    <w:rsid w:val="00D14A6F"/>
    <w:rsid w:val="00D14E5E"/>
    <w:rsid w:val="00D14E66"/>
    <w:rsid w:val="00D14E67"/>
    <w:rsid w:val="00D16180"/>
    <w:rsid w:val="00D1630C"/>
    <w:rsid w:val="00D16394"/>
    <w:rsid w:val="00D165B5"/>
    <w:rsid w:val="00D1666C"/>
    <w:rsid w:val="00D17E5A"/>
    <w:rsid w:val="00D2054C"/>
    <w:rsid w:val="00D20BD3"/>
    <w:rsid w:val="00D20E7B"/>
    <w:rsid w:val="00D216A4"/>
    <w:rsid w:val="00D21ACA"/>
    <w:rsid w:val="00D220EF"/>
    <w:rsid w:val="00D224FD"/>
    <w:rsid w:val="00D22D33"/>
    <w:rsid w:val="00D24670"/>
    <w:rsid w:val="00D2487C"/>
    <w:rsid w:val="00D24C2F"/>
    <w:rsid w:val="00D24CC1"/>
    <w:rsid w:val="00D24DFA"/>
    <w:rsid w:val="00D25697"/>
    <w:rsid w:val="00D25F6A"/>
    <w:rsid w:val="00D26388"/>
    <w:rsid w:val="00D26482"/>
    <w:rsid w:val="00D265FC"/>
    <w:rsid w:val="00D274BD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1F1"/>
    <w:rsid w:val="00D32476"/>
    <w:rsid w:val="00D32C21"/>
    <w:rsid w:val="00D32E9C"/>
    <w:rsid w:val="00D33059"/>
    <w:rsid w:val="00D332CA"/>
    <w:rsid w:val="00D33B7F"/>
    <w:rsid w:val="00D33DDA"/>
    <w:rsid w:val="00D3406A"/>
    <w:rsid w:val="00D34B05"/>
    <w:rsid w:val="00D34F9D"/>
    <w:rsid w:val="00D3512E"/>
    <w:rsid w:val="00D35463"/>
    <w:rsid w:val="00D357A1"/>
    <w:rsid w:val="00D35CAA"/>
    <w:rsid w:val="00D36743"/>
    <w:rsid w:val="00D367DC"/>
    <w:rsid w:val="00D36B1D"/>
    <w:rsid w:val="00D36C77"/>
    <w:rsid w:val="00D373EA"/>
    <w:rsid w:val="00D377B2"/>
    <w:rsid w:val="00D37B48"/>
    <w:rsid w:val="00D37FE0"/>
    <w:rsid w:val="00D37FFD"/>
    <w:rsid w:val="00D40A2D"/>
    <w:rsid w:val="00D4174A"/>
    <w:rsid w:val="00D418EE"/>
    <w:rsid w:val="00D42180"/>
    <w:rsid w:val="00D428EC"/>
    <w:rsid w:val="00D42BCD"/>
    <w:rsid w:val="00D43364"/>
    <w:rsid w:val="00D4347C"/>
    <w:rsid w:val="00D435E6"/>
    <w:rsid w:val="00D439E0"/>
    <w:rsid w:val="00D43BF0"/>
    <w:rsid w:val="00D4429B"/>
    <w:rsid w:val="00D4471E"/>
    <w:rsid w:val="00D44BA7"/>
    <w:rsid w:val="00D4562C"/>
    <w:rsid w:val="00D4575E"/>
    <w:rsid w:val="00D45940"/>
    <w:rsid w:val="00D45AAE"/>
    <w:rsid w:val="00D46370"/>
    <w:rsid w:val="00D468DC"/>
    <w:rsid w:val="00D46DED"/>
    <w:rsid w:val="00D46FED"/>
    <w:rsid w:val="00D472CE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1AAD"/>
    <w:rsid w:val="00D523D4"/>
    <w:rsid w:val="00D5299A"/>
    <w:rsid w:val="00D536C3"/>
    <w:rsid w:val="00D53832"/>
    <w:rsid w:val="00D53842"/>
    <w:rsid w:val="00D54133"/>
    <w:rsid w:val="00D54541"/>
    <w:rsid w:val="00D54BA0"/>
    <w:rsid w:val="00D5536D"/>
    <w:rsid w:val="00D55A22"/>
    <w:rsid w:val="00D55D73"/>
    <w:rsid w:val="00D55E5D"/>
    <w:rsid w:val="00D55F0E"/>
    <w:rsid w:val="00D5611C"/>
    <w:rsid w:val="00D56587"/>
    <w:rsid w:val="00D566CD"/>
    <w:rsid w:val="00D56C7D"/>
    <w:rsid w:val="00D57180"/>
    <w:rsid w:val="00D57259"/>
    <w:rsid w:val="00D57C4F"/>
    <w:rsid w:val="00D57EBD"/>
    <w:rsid w:val="00D60970"/>
    <w:rsid w:val="00D60AAE"/>
    <w:rsid w:val="00D60D99"/>
    <w:rsid w:val="00D62845"/>
    <w:rsid w:val="00D62E71"/>
    <w:rsid w:val="00D62F72"/>
    <w:rsid w:val="00D62FAD"/>
    <w:rsid w:val="00D6374D"/>
    <w:rsid w:val="00D63B3D"/>
    <w:rsid w:val="00D6401C"/>
    <w:rsid w:val="00D64736"/>
    <w:rsid w:val="00D64864"/>
    <w:rsid w:val="00D65216"/>
    <w:rsid w:val="00D65286"/>
    <w:rsid w:val="00D652E2"/>
    <w:rsid w:val="00D65817"/>
    <w:rsid w:val="00D65C68"/>
    <w:rsid w:val="00D663DB"/>
    <w:rsid w:val="00D66C3F"/>
    <w:rsid w:val="00D70BFC"/>
    <w:rsid w:val="00D70FF9"/>
    <w:rsid w:val="00D71C8A"/>
    <w:rsid w:val="00D71D4D"/>
    <w:rsid w:val="00D71DD3"/>
    <w:rsid w:val="00D7256C"/>
    <w:rsid w:val="00D727A6"/>
    <w:rsid w:val="00D72958"/>
    <w:rsid w:val="00D7304A"/>
    <w:rsid w:val="00D731CE"/>
    <w:rsid w:val="00D73492"/>
    <w:rsid w:val="00D74141"/>
    <w:rsid w:val="00D74420"/>
    <w:rsid w:val="00D745BB"/>
    <w:rsid w:val="00D74903"/>
    <w:rsid w:val="00D75098"/>
    <w:rsid w:val="00D75765"/>
    <w:rsid w:val="00D758C7"/>
    <w:rsid w:val="00D75CDF"/>
    <w:rsid w:val="00D760F3"/>
    <w:rsid w:val="00D76911"/>
    <w:rsid w:val="00D7696C"/>
    <w:rsid w:val="00D76CE4"/>
    <w:rsid w:val="00D771C9"/>
    <w:rsid w:val="00D77227"/>
    <w:rsid w:val="00D77535"/>
    <w:rsid w:val="00D77713"/>
    <w:rsid w:val="00D7771B"/>
    <w:rsid w:val="00D77D71"/>
    <w:rsid w:val="00D80492"/>
    <w:rsid w:val="00D80504"/>
    <w:rsid w:val="00D80BB6"/>
    <w:rsid w:val="00D80D16"/>
    <w:rsid w:val="00D81130"/>
    <w:rsid w:val="00D81456"/>
    <w:rsid w:val="00D817D7"/>
    <w:rsid w:val="00D817FD"/>
    <w:rsid w:val="00D81AF5"/>
    <w:rsid w:val="00D81D34"/>
    <w:rsid w:val="00D81E1F"/>
    <w:rsid w:val="00D820F3"/>
    <w:rsid w:val="00D83135"/>
    <w:rsid w:val="00D8470B"/>
    <w:rsid w:val="00D848BF"/>
    <w:rsid w:val="00D84B91"/>
    <w:rsid w:val="00D84E4A"/>
    <w:rsid w:val="00D856A9"/>
    <w:rsid w:val="00D856BF"/>
    <w:rsid w:val="00D859CF"/>
    <w:rsid w:val="00D85CF8"/>
    <w:rsid w:val="00D85ED0"/>
    <w:rsid w:val="00D86087"/>
    <w:rsid w:val="00D87A38"/>
    <w:rsid w:val="00D90096"/>
    <w:rsid w:val="00D9021D"/>
    <w:rsid w:val="00D90369"/>
    <w:rsid w:val="00D909E5"/>
    <w:rsid w:val="00D918D5"/>
    <w:rsid w:val="00D91ACE"/>
    <w:rsid w:val="00D91F1E"/>
    <w:rsid w:val="00D92DC5"/>
    <w:rsid w:val="00D93294"/>
    <w:rsid w:val="00D932C1"/>
    <w:rsid w:val="00D93766"/>
    <w:rsid w:val="00D93A7A"/>
    <w:rsid w:val="00D93D1D"/>
    <w:rsid w:val="00D93E45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294"/>
    <w:rsid w:val="00DA09E8"/>
    <w:rsid w:val="00DA09F3"/>
    <w:rsid w:val="00DA13D0"/>
    <w:rsid w:val="00DA1418"/>
    <w:rsid w:val="00DA159F"/>
    <w:rsid w:val="00DA1969"/>
    <w:rsid w:val="00DA23EE"/>
    <w:rsid w:val="00DA2435"/>
    <w:rsid w:val="00DA295D"/>
    <w:rsid w:val="00DA2A04"/>
    <w:rsid w:val="00DA2CFD"/>
    <w:rsid w:val="00DA2F1E"/>
    <w:rsid w:val="00DA2F8C"/>
    <w:rsid w:val="00DA3557"/>
    <w:rsid w:val="00DA3D3B"/>
    <w:rsid w:val="00DA3E69"/>
    <w:rsid w:val="00DA4048"/>
    <w:rsid w:val="00DA47DC"/>
    <w:rsid w:val="00DA49D4"/>
    <w:rsid w:val="00DA4C15"/>
    <w:rsid w:val="00DA4CB9"/>
    <w:rsid w:val="00DA5212"/>
    <w:rsid w:val="00DA5E83"/>
    <w:rsid w:val="00DA6000"/>
    <w:rsid w:val="00DA6200"/>
    <w:rsid w:val="00DA6470"/>
    <w:rsid w:val="00DA653B"/>
    <w:rsid w:val="00DA65E7"/>
    <w:rsid w:val="00DA67BB"/>
    <w:rsid w:val="00DA6823"/>
    <w:rsid w:val="00DA69A6"/>
    <w:rsid w:val="00DA746E"/>
    <w:rsid w:val="00DA7609"/>
    <w:rsid w:val="00DA7AA7"/>
    <w:rsid w:val="00DA7E16"/>
    <w:rsid w:val="00DB0105"/>
    <w:rsid w:val="00DB06ED"/>
    <w:rsid w:val="00DB0926"/>
    <w:rsid w:val="00DB0CDF"/>
    <w:rsid w:val="00DB0D08"/>
    <w:rsid w:val="00DB105D"/>
    <w:rsid w:val="00DB13AC"/>
    <w:rsid w:val="00DB168A"/>
    <w:rsid w:val="00DB17F9"/>
    <w:rsid w:val="00DB2259"/>
    <w:rsid w:val="00DB33B8"/>
    <w:rsid w:val="00DB365C"/>
    <w:rsid w:val="00DB383C"/>
    <w:rsid w:val="00DB389E"/>
    <w:rsid w:val="00DB3994"/>
    <w:rsid w:val="00DB3C48"/>
    <w:rsid w:val="00DB3D66"/>
    <w:rsid w:val="00DB4121"/>
    <w:rsid w:val="00DB43D4"/>
    <w:rsid w:val="00DB5B8F"/>
    <w:rsid w:val="00DB5DAF"/>
    <w:rsid w:val="00DB6099"/>
    <w:rsid w:val="00DB65D8"/>
    <w:rsid w:val="00DB6A2D"/>
    <w:rsid w:val="00DB6F4B"/>
    <w:rsid w:val="00DB716A"/>
    <w:rsid w:val="00DB738A"/>
    <w:rsid w:val="00DC03F5"/>
    <w:rsid w:val="00DC1B73"/>
    <w:rsid w:val="00DC25A9"/>
    <w:rsid w:val="00DC2F82"/>
    <w:rsid w:val="00DC2F84"/>
    <w:rsid w:val="00DC34C4"/>
    <w:rsid w:val="00DC4859"/>
    <w:rsid w:val="00DC4C5E"/>
    <w:rsid w:val="00DC4F16"/>
    <w:rsid w:val="00DC5596"/>
    <w:rsid w:val="00DC55CD"/>
    <w:rsid w:val="00DC56E0"/>
    <w:rsid w:val="00DC5874"/>
    <w:rsid w:val="00DC59D3"/>
    <w:rsid w:val="00DC5A83"/>
    <w:rsid w:val="00DC5E3F"/>
    <w:rsid w:val="00DC6651"/>
    <w:rsid w:val="00DC66B6"/>
    <w:rsid w:val="00DC6A5C"/>
    <w:rsid w:val="00DC7470"/>
    <w:rsid w:val="00DC7712"/>
    <w:rsid w:val="00DC7E15"/>
    <w:rsid w:val="00DC7FDB"/>
    <w:rsid w:val="00DD0007"/>
    <w:rsid w:val="00DD0730"/>
    <w:rsid w:val="00DD094E"/>
    <w:rsid w:val="00DD0DB7"/>
    <w:rsid w:val="00DD0EC2"/>
    <w:rsid w:val="00DD142D"/>
    <w:rsid w:val="00DD1B88"/>
    <w:rsid w:val="00DD1CFD"/>
    <w:rsid w:val="00DD2325"/>
    <w:rsid w:val="00DD2BAD"/>
    <w:rsid w:val="00DD386D"/>
    <w:rsid w:val="00DD3A12"/>
    <w:rsid w:val="00DD45D8"/>
    <w:rsid w:val="00DD488A"/>
    <w:rsid w:val="00DD4B78"/>
    <w:rsid w:val="00DD4CE8"/>
    <w:rsid w:val="00DD51D4"/>
    <w:rsid w:val="00DD531E"/>
    <w:rsid w:val="00DD5685"/>
    <w:rsid w:val="00DD69A7"/>
    <w:rsid w:val="00DD6E80"/>
    <w:rsid w:val="00DD7EE4"/>
    <w:rsid w:val="00DE036D"/>
    <w:rsid w:val="00DE0CCC"/>
    <w:rsid w:val="00DE1D40"/>
    <w:rsid w:val="00DE1E45"/>
    <w:rsid w:val="00DE1F68"/>
    <w:rsid w:val="00DE2374"/>
    <w:rsid w:val="00DE2818"/>
    <w:rsid w:val="00DE294F"/>
    <w:rsid w:val="00DE2AD8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0A3"/>
    <w:rsid w:val="00DE5654"/>
    <w:rsid w:val="00DE5AFE"/>
    <w:rsid w:val="00DE5C8E"/>
    <w:rsid w:val="00DE6140"/>
    <w:rsid w:val="00DE620E"/>
    <w:rsid w:val="00DE66BA"/>
    <w:rsid w:val="00DE68A2"/>
    <w:rsid w:val="00DE69CA"/>
    <w:rsid w:val="00DE6A48"/>
    <w:rsid w:val="00DE6EE2"/>
    <w:rsid w:val="00DE76A3"/>
    <w:rsid w:val="00DE7AF4"/>
    <w:rsid w:val="00DE7C9E"/>
    <w:rsid w:val="00DE7CA7"/>
    <w:rsid w:val="00DF05CA"/>
    <w:rsid w:val="00DF0898"/>
    <w:rsid w:val="00DF097F"/>
    <w:rsid w:val="00DF0DE7"/>
    <w:rsid w:val="00DF127C"/>
    <w:rsid w:val="00DF12DB"/>
    <w:rsid w:val="00DF1C34"/>
    <w:rsid w:val="00DF202D"/>
    <w:rsid w:val="00DF229E"/>
    <w:rsid w:val="00DF26DC"/>
    <w:rsid w:val="00DF274D"/>
    <w:rsid w:val="00DF2B75"/>
    <w:rsid w:val="00DF2DB2"/>
    <w:rsid w:val="00DF2DBD"/>
    <w:rsid w:val="00DF380F"/>
    <w:rsid w:val="00DF384D"/>
    <w:rsid w:val="00DF3A04"/>
    <w:rsid w:val="00DF4130"/>
    <w:rsid w:val="00DF44F3"/>
    <w:rsid w:val="00DF4586"/>
    <w:rsid w:val="00DF4B93"/>
    <w:rsid w:val="00DF4D14"/>
    <w:rsid w:val="00DF61CA"/>
    <w:rsid w:val="00DF643A"/>
    <w:rsid w:val="00DF64E5"/>
    <w:rsid w:val="00DF6546"/>
    <w:rsid w:val="00DF6B35"/>
    <w:rsid w:val="00DF6F9B"/>
    <w:rsid w:val="00DF7BD9"/>
    <w:rsid w:val="00DF7C43"/>
    <w:rsid w:val="00E00409"/>
    <w:rsid w:val="00E00431"/>
    <w:rsid w:val="00E004F2"/>
    <w:rsid w:val="00E008C2"/>
    <w:rsid w:val="00E0090B"/>
    <w:rsid w:val="00E00AF4"/>
    <w:rsid w:val="00E00B2B"/>
    <w:rsid w:val="00E01016"/>
    <w:rsid w:val="00E014D4"/>
    <w:rsid w:val="00E0216B"/>
    <w:rsid w:val="00E02B35"/>
    <w:rsid w:val="00E02D67"/>
    <w:rsid w:val="00E03127"/>
    <w:rsid w:val="00E036A8"/>
    <w:rsid w:val="00E036B1"/>
    <w:rsid w:val="00E03D12"/>
    <w:rsid w:val="00E03D79"/>
    <w:rsid w:val="00E03D7A"/>
    <w:rsid w:val="00E03F55"/>
    <w:rsid w:val="00E043AC"/>
    <w:rsid w:val="00E043FD"/>
    <w:rsid w:val="00E04BE4"/>
    <w:rsid w:val="00E04CE2"/>
    <w:rsid w:val="00E05016"/>
    <w:rsid w:val="00E05188"/>
    <w:rsid w:val="00E0533A"/>
    <w:rsid w:val="00E055E2"/>
    <w:rsid w:val="00E05749"/>
    <w:rsid w:val="00E057D0"/>
    <w:rsid w:val="00E05FD5"/>
    <w:rsid w:val="00E0626F"/>
    <w:rsid w:val="00E062C7"/>
    <w:rsid w:val="00E0691C"/>
    <w:rsid w:val="00E069AD"/>
    <w:rsid w:val="00E06EE6"/>
    <w:rsid w:val="00E07B2B"/>
    <w:rsid w:val="00E07F33"/>
    <w:rsid w:val="00E10013"/>
    <w:rsid w:val="00E1048C"/>
    <w:rsid w:val="00E10769"/>
    <w:rsid w:val="00E11059"/>
    <w:rsid w:val="00E127C8"/>
    <w:rsid w:val="00E12C70"/>
    <w:rsid w:val="00E131CD"/>
    <w:rsid w:val="00E1347E"/>
    <w:rsid w:val="00E139E6"/>
    <w:rsid w:val="00E13DE8"/>
    <w:rsid w:val="00E1406B"/>
    <w:rsid w:val="00E1411C"/>
    <w:rsid w:val="00E14491"/>
    <w:rsid w:val="00E14550"/>
    <w:rsid w:val="00E14CEA"/>
    <w:rsid w:val="00E14E7F"/>
    <w:rsid w:val="00E156D5"/>
    <w:rsid w:val="00E15827"/>
    <w:rsid w:val="00E15DAC"/>
    <w:rsid w:val="00E15DFD"/>
    <w:rsid w:val="00E161F3"/>
    <w:rsid w:val="00E163AE"/>
    <w:rsid w:val="00E16465"/>
    <w:rsid w:val="00E169E6"/>
    <w:rsid w:val="00E17562"/>
    <w:rsid w:val="00E175FD"/>
    <w:rsid w:val="00E178A4"/>
    <w:rsid w:val="00E17939"/>
    <w:rsid w:val="00E17B4A"/>
    <w:rsid w:val="00E20CD6"/>
    <w:rsid w:val="00E20E41"/>
    <w:rsid w:val="00E2284F"/>
    <w:rsid w:val="00E22953"/>
    <w:rsid w:val="00E22999"/>
    <w:rsid w:val="00E2408C"/>
    <w:rsid w:val="00E24431"/>
    <w:rsid w:val="00E244CA"/>
    <w:rsid w:val="00E24547"/>
    <w:rsid w:val="00E2462A"/>
    <w:rsid w:val="00E246B9"/>
    <w:rsid w:val="00E248B1"/>
    <w:rsid w:val="00E2587B"/>
    <w:rsid w:val="00E25BB9"/>
    <w:rsid w:val="00E25EB0"/>
    <w:rsid w:val="00E26118"/>
    <w:rsid w:val="00E26682"/>
    <w:rsid w:val="00E2694A"/>
    <w:rsid w:val="00E26A27"/>
    <w:rsid w:val="00E26AFC"/>
    <w:rsid w:val="00E26CC4"/>
    <w:rsid w:val="00E2704A"/>
    <w:rsid w:val="00E27425"/>
    <w:rsid w:val="00E27B7D"/>
    <w:rsid w:val="00E27E17"/>
    <w:rsid w:val="00E30EA8"/>
    <w:rsid w:val="00E30F30"/>
    <w:rsid w:val="00E313AA"/>
    <w:rsid w:val="00E315A3"/>
    <w:rsid w:val="00E31630"/>
    <w:rsid w:val="00E31975"/>
    <w:rsid w:val="00E32212"/>
    <w:rsid w:val="00E322D6"/>
    <w:rsid w:val="00E326DD"/>
    <w:rsid w:val="00E32843"/>
    <w:rsid w:val="00E32E36"/>
    <w:rsid w:val="00E3371D"/>
    <w:rsid w:val="00E33A98"/>
    <w:rsid w:val="00E33AFB"/>
    <w:rsid w:val="00E34295"/>
    <w:rsid w:val="00E34460"/>
    <w:rsid w:val="00E34562"/>
    <w:rsid w:val="00E34567"/>
    <w:rsid w:val="00E348D3"/>
    <w:rsid w:val="00E34967"/>
    <w:rsid w:val="00E353B7"/>
    <w:rsid w:val="00E3556A"/>
    <w:rsid w:val="00E358E3"/>
    <w:rsid w:val="00E3655F"/>
    <w:rsid w:val="00E36BDF"/>
    <w:rsid w:val="00E36D63"/>
    <w:rsid w:val="00E4047C"/>
    <w:rsid w:val="00E40B37"/>
    <w:rsid w:val="00E40C58"/>
    <w:rsid w:val="00E41F51"/>
    <w:rsid w:val="00E42F06"/>
    <w:rsid w:val="00E42FA2"/>
    <w:rsid w:val="00E431A4"/>
    <w:rsid w:val="00E43775"/>
    <w:rsid w:val="00E437BA"/>
    <w:rsid w:val="00E43A05"/>
    <w:rsid w:val="00E43A1A"/>
    <w:rsid w:val="00E43B5A"/>
    <w:rsid w:val="00E43EE4"/>
    <w:rsid w:val="00E447E2"/>
    <w:rsid w:val="00E449B6"/>
    <w:rsid w:val="00E44CAC"/>
    <w:rsid w:val="00E44D65"/>
    <w:rsid w:val="00E45329"/>
    <w:rsid w:val="00E456EC"/>
    <w:rsid w:val="00E4582C"/>
    <w:rsid w:val="00E45C6A"/>
    <w:rsid w:val="00E45CFF"/>
    <w:rsid w:val="00E45DAF"/>
    <w:rsid w:val="00E4600F"/>
    <w:rsid w:val="00E4604E"/>
    <w:rsid w:val="00E465A2"/>
    <w:rsid w:val="00E4707A"/>
    <w:rsid w:val="00E4714D"/>
    <w:rsid w:val="00E47711"/>
    <w:rsid w:val="00E4778A"/>
    <w:rsid w:val="00E50248"/>
    <w:rsid w:val="00E5037D"/>
    <w:rsid w:val="00E50503"/>
    <w:rsid w:val="00E50D24"/>
    <w:rsid w:val="00E50E5F"/>
    <w:rsid w:val="00E5145B"/>
    <w:rsid w:val="00E51596"/>
    <w:rsid w:val="00E51A5B"/>
    <w:rsid w:val="00E523AD"/>
    <w:rsid w:val="00E52553"/>
    <w:rsid w:val="00E52957"/>
    <w:rsid w:val="00E52B96"/>
    <w:rsid w:val="00E52DD1"/>
    <w:rsid w:val="00E53023"/>
    <w:rsid w:val="00E53525"/>
    <w:rsid w:val="00E5380B"/>
    <w:rsid w:val="00E55262"/>
    <w:rsid w:val="00E554AF"/>
    <w:rsid w:val="00E556EF"/>
    <w:rsid w:val="00E55C50"/>
    <w:rsid w:val="00E55C75"/>
    <w:rsid w:val="00E560B2"/>
    <w:rsid w:val="00E5617A"/>
    <w:rsid w:val="00E56B4A"/>
    <w:rsid w:val="00E56C42"/>
    <w:rsid w:val="00E57A2A"/>
    <w:rsid w:val="00E57B39"/>
    <w:rsid w:val="00E57C17"/>
    <w:rsid w:val="00E57FEC"/>
    <w:rsid w:val="00E602FD"/>
    <w:rsid w:val="00E6044B"/>
    <w:rsid w:val="00E60649"/>
    <w:rsid w:val="00E60B8F"/>
    <w:rsid w:val="00E6133F"/>
    <w:rsid w:val="00E61F06"/>
    <w:rsid w:val="00E621AB"/>
    <w:rsid w:val="00E628F4"/>
    <w:rsid w:val="00E62F43"/>
    <w:rsid w:val="00E63603"/>
    <w:rsid w:val="00E64099"/>
    <w:rsid w:val="00E640BA"/>
    <w:rsid w:val="00E641F9"/>
    <w:rsid w:val="00E64668"/>
    <w:rsid w:val="00E647E4"/>
    <w:rsid w:val="00E64AA6"/>
    <w:rsid w:val="00E64D67"/>
    <w:rsid w:val="00E64D6E"/>
    <w:rsid w:val="00E661C4"/>
    <w:rsid w:val="00E66304"/>
    <w:rsid w:val="00E66315"/>
    <w:rsid w:val="00E667E8"/>
    <w:rsid w:val="00E6683E"/>
    <w:rsid w:val="00E67026"/>
    <w:rsid w:val="00E6721D"/>
    <w:rsid w:val="00E70256"/>
    <w:rsid w:val="00E70BE2"/>
    <w:rsid w:val="00E71980"/>
    <w:rsid w:val="00E7212F"/>
    <w:rsid w:val="00E72527"/>
    <w:rsid w:val="00E729D3"/>
    <w:rsid w:val="00E73272"/>
    <w:rsid w:val="00E73B02"/>
    <w:rsid w:val="00E742CD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8E8"/>
    <w:rsid w:val="00E76E89"/>
    <w:rsid w:val="00E77EE6"/>
    <w:rsid w:val="00E80055"/>
    <w:rsid w:val="00E8026B"/>
    <w:rsid w:val="00E80F62"/>
    <w:rsid w:val="00E81097"/>
    <w:rsid w:val="00E8120F"/>
    <w:rsid w:val="00E812FC"/>
    <w:rsid w:val="00E81410"/>
    <w:rsid w:val="00E81B61"/>
    <w:rsid w:val="00E82109"/>
    <w:rsid w:val="00E82458"/>
    <w:rsid w:val="00E824C7"/>
    <w:rsid w:val="00E828F2"/>
    <w:rsid w:val="00E82B76"/>
    <w:rsid w:val="00E82EF9"/>
    <w:rsid w:val="00E832C7"/>
    <w:rsid w:val="00E83551"/>
    <w:rsid w:val="00E83AE4"/>
    <w:rsid w:val="00E84279"/>
    <w:rsid w:val="00E84330"/>
    <w:rsid w:val="00E846BB"/>
    <w:rsid w:val="00E84DE6"/>
    <w:rsid w:val="00E8504D"/>
    <w:rsid w:val="00E852F0"/>
    <w:rsid w:val="00E854EE"/>
    <w:rsid w:val="00E85925"/>
    <w:rsid w:val="00E85BAB"/>
    <w:rsid w:val="00E868E4"/>
    <w:rsid w:val="00E86A79"/>
    <w:rsid w:val="00E86CD9"/>
    <w:rsid w:val="00E86E00"/>
    <w:rsid w:val="00E8748C"/>
    <w:rsid w:val="00E87E94"/>
    <w:rsid w:val="00E90008"/>
    <w:rsid w:val="00E903C5"/>
    <w:rsid w:val="00E910DD"/>
    <w:rsid w:val="00E91123"/>
    <w:rsid w:val="00E918C1"/>
    <w:rsid w:val="00E920AA"/>
    <w:rsid w:val="00E92A8A"/>
    <w:rsid w:val="00E936AE"/>
    <w:rsid w:val="00E94085"/>
    <w:rsid w:val="00E94507"/>
    <w:rsid w:val="00E94565"/>
    <w:rsid w:val="00E95163"/>
    <w:rsid w:val="00E951B3"/>
    <w:rsid w:val="00E9538D"/>
    <w:rsid w:val="00E9579F"/>
    <w:rsid w:val="00E95A77"/>
    <w:rsid w:val="00E973E7"/>
    <w:rsid w:val="00E975F1"/>
    <w:rsid w:val="00E97B4C"/>
    <w:rsid w:val="00EA044F"/>
    <w:rsid w:val="00EA0471"/>
    <w:rsid w:val="00EA112D"/>
    <w:rsid w:val="00EA1597"/>
    <w:rsid w:val="00EA1A9C"/>
    <w:rsid w:val="00EA1C16"/>
    <w:rsid w:val="00EA1EDA"/>
    <w:rsid w:val="00EA1FE7"/>
    <w:rsid w:val="00EA3208"/>
    <w:rsid w:val="00EA36AD"/>
    <w:rsid w:val="00EA4572"/>
    <w:rsid w:val="00EA45DC"/>
    <w:rsid w:val="00EA4A24"/>
    <w:rsid w:val="00EA4BF0"/>
    <w:rsid w:val="00EA4F34"/>
    <w:rsid w:val="00EA510C"/>
    <w:rsid w:val="00EA5157"/>
    <w:rsid w:val="00EA545A"/>
    <w:rsid w:val="00EA54D9"/>
    <w:rsid w:val="00EA5F61"/>
    <w:rsid w:val="00EA608F"/>
    <w:rsid w:val="00EA682D"/>
    <w:rsid w:val="00EA6AE6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1F26"/>
    <w:rsid w:val="00EB220D"/>
    <w:rsid w:val="00EB22B0"/>
    <w:rsid w:val="00EB22F2"/>
    <w:rsid w:val="00EB2658"/>
    <w:rsid w:val="00EB2687"/>
    <w:rsid w:val="00EB2CBC"/>
    <w:rsid w:val="00EB322F"/>
    <w:rsid w:val="00EB3415"/>
    <w:rsid w:val="00EB34E0"/>
    <w:rsid w:val="00EB3C91"/>
    <w:rsid w:val="00EB3F57"/>
    <w:rsid w:val="00EB3FCD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86A"/>
    <w:rsid w:val="00EB6C14"/>
    <w:rsid w:val="00EB6E11"/>
    <w:rsid w:val="00EB753A"/>
    <w:rsid w:val="00EB768E"/>
    <w:rsid w:val="00EB7CCD"/>
    <w:rsid w:val="00EB7DE2"/>
    <w:rsid w:val="00EC10CE"/>
    <w:rsid w:val="00EC1D7E"/>
    <w:rsid w:val="00EC1E83"/>
    <w:rsid w:val="00EC1F06"/>
    <w:rsid w:val="00EC316D"/>
    <w:rsid w:val="00EC34EA"/>
    <w:rsid w:val="00EC38B7"/>
    <w:rsid w:val="00EC393C"/>
    <w:rsid w:val="00EC3BC4"/>
    <w:rsid w:val="00EC4241"/>
    <w:rsid w:val="00EC44EF"/>
    <w:rsid w:val="00EC44F3"/>
    <w:rsid w:val="00EC46E0"/>
    <w:rsid w:val="00EC483E"/>
    <w:rsid w:val="00EC4D7E"/>
    <w:rsid w:val="00EC4FF9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7C9"/>
    <w:rsid w:val="00ED08CF"/>
    <w:rsid w:val="00ED0A48"/>
    <w:rsid w:val="00ED16F8"/>
    <w:rsid w:val="00ED23E0"/>
    <w:rsid w:val="00ED2A49"/>
    <w:rsid w:val="00ED2F11"/>
    <w:rsid w:val="00ED352D"/>
    <w:rsid w:val="00ED35D7"/>
    <w:rsid w:val="00ED37AE"/>
    <w:rsid w:val="00ED3B2F"/>
    <w:rsid w:val="00ED40AE"/>
    <w:rsid w:val="00ED424C"/>
    <w:rsid w:val="00ED42FB"/>
    <w:rsid w:val="00ED47CF"/>
    <w:rsid w:val="00ED4A47"/>
    <w:rsid w:val="00ED4C2C"/>
    <w:rsid w:val="00ED4C71"/>
    <w:rsid w:val="00ED4D32"/>
    <w:rsid w:val="00ED4EEF"/>
    <w:rsid w:val="00ED5139"/>
    <w:rsid w:val="00ED54AB"/>
    <w:rsid w:val="00ED5529"/>
    <w:rsid w:val="00ED6040"/>
    <w:rsid w:val="00ED628C"/>
    <w:rsid w:val="00ED6780"/>
    <w:rsid w:val="00ED67E4"/>
    <w:rsid w:val="00ED788D"/>
    <w:rsid w:val="00ED7A16"/>
    <w:rsid w:val="00ED7A24"/>
    <w:rsid w:val="00EE0187"/>
    <w:rsid w:val="00EE0338"/>
    <w:rsid w:val="00EE0386"/>
    <w:rsid w:val="00EE0395"/>
    <w:rsid w:val="00EE0A1D"/>
    <w:rsid w:val="00EE1574"/>
    <w:rsid w:val="00EE1DB8"/>
    <w:rsid w:val="00EE21D3"/>
    <w:rsid w:val="00EE2578"/>
    <w:rsid w:val="00EE2A8E"/>
    <w:rsid w:val="00EE2CEE"/>
    <w:rsid w:val="00EE2E36"/>
    <w:rsid w:val="00EE32FE"/>
    <w:rsid w:val="00EE33AC"/>
    <w:rsid w:val="00EE34EA"/>
    <w:rsid w:val="00EE3A10"/>
    <w:rsid w:val="00EE3DE7"/>
    <w:rsid w:val="00EE43C7"/>
    <w:rsid w:val="00EE4810"/>
    <w:rsid w:val="00EE4D8F"/>
    <w:rsid w:val="00EE4EAD"/>
    <w:rsid w:val="00EE51EC"/>
    <w:rsid w:val="00EE5830"/>
    <w:rsid w:val="00EE6626"/>
    <w:rsid w:val="00EE694F"/>
    <w:rsid w:val="00EE7656"/>
    <w:rsid w:val="00EE76F5"/>
    <w:rsid w:val="00EE79E9"/>
    <w:rsid w:val="00EE7D39"/>
    <w:rsid w:val="00EE7DE4"/>
    <w:rsid w:val="00EF03A9"/>
    <w:rsid w:val="00EF0593"/>
    <w:rsid w:val="00EF0644"/>
    <w:rsid w:val="00EF06CB"/>
    <w:rsid w:val="00EF0A6A"/>
    <w:rsid w:val="00EF1340"/>
    <w:rsid w:val="00EF145A"/>
    <w:rsid w:val="00EF1635"/>
    <w:rsid w:val="00EF168F"/>
    <w:rsid w:val="00EF169D"/>
    <w:rsid w:val="00EF18FB"/>
    <w:rsid w:val="00EF1F7A"/>
    <w:rsid w:val="00EF1F9D"/>
    <w:rsid w:val="00EF1FC6"/>
    <w:rsid w:val="00EF25AD"/>
    <w:rsid w:val="00EF3210"/>
    <w:rsid w:val="00EF351D"/>
    <w:rsid w:val="00EF380F"/>
    <w:rsid w:val="00EF3824"/>
    <w:rsid w:val="00EF3F7A"/>
    <w:rsid w:val="00EF4061"/>
    <w:rsid w:val="00EF547E"/>
    <w:rsid w:val="00EF54AB"/>
    <w:rsid w:val="00EF563B"/>
    <w:rsid w:val="00EF5695"/>
    <w:rsid w:val="00EF5761"/>
    <w:rsid w:val="00EF59EB"/>
    <w:rsid w:val="00EF617D"/>
    <w:rsid w:val="00EF6B89"/>
    <w:rsid w:val="00EF6B9F"/>
    <w:rsid w:val="00EF6DE3"/>
    <w:rsid w:val="00EF7BFA"/>
    <w:rsid w:val="00EF7E41"/>
    <w:rsid w:val="00F0015F"/>
    <w:rsid w:val="00F0052D"/>
    <w:rsid w:val="00F005A7"/>
    <w:rsid w:val="00F0065E"/>
    <w:rsid w:val="00F00EBC"/>
    <w:rsid w:val="00F01676"/>
    <w:rsid w:val="00F01FCB"/>
    <w:rsid w:val="00F02341"/>
    <w:rsid w:val="00F02349"/>
    <w:rsid w:val="00F031FF"/>
    <w:rsid w:val="00F03523"/>
    <w:rsid w:val="00F035C6"/>
    <w:rsid w:val="00F037A6"/>
    <w:rsid w:val="00F038AB"/>
    <w:rsid w:val="00F04812"/>
    <w:rsid w:val="00F05739"/>
    <w:rsid w:val="00F05EFE"/>
    <w:rsid w:val="00F05F10"/>
    <w:rsid w:val="00F067B7"/>
    <w:rsid w:val="00F067DB"/>
    <w:rsid w:val="00F07A0A"/>
    <w:rsid w:val="00F07C12"/>
    <w:rsid w:val="00F10725"/>
    <w:rsid w:val="00F1168A"/>
    <w:rsid w:val="00F11785"/>
    <w:rsid w:val="00F11A53"/>
    <w:rsid w:val="00F11F5C"/>
    <w:rsid w:val="00F11F9B"/>
    <w:rsid w:val="00F1235E"/>
    <w:rsid w:val="00F12482"/>
    <w:rsid w:val="00F12579"/>
    <w:rsid w:val="00F1284E"/>
    <w:rsid w:val="00F128A4"/>
    <w:rsid w:val="00F12D3E"/>
    <w:rsid w:val="00F13C47"/>
    <w:rsid w:val="00F13FF0"/>
    <w:rsid w:val="00F1436B"/>
    <w:rsid w:val="00F143F6"/>
    <w:rsid w:val="00F14441"/>
    <w:rsid w:val="00F146A6"/>
    <w:rsid w:val="00F14EC9"/>
    <w:rsid w:val="00F1523B"/>
    <w:rsid w:val="00F15ABF"/>
    <w:rsid w:val="00F15AC4"/>
    <w:rsid w:val="00F15CE9"/>
    <w:rsid w:val="00F16176"/>
    <w:rsid w:val="00F1621E"/>
    <w:rsid w:val="00F163C3"/>
    <w:rsid w:val="00F16615"/>
    <w:rsid w:val="00F16A70"/>
    <w:rsid w:val="00F16F54"/>
    <w:rsid w:val="00F17831"/>
    <w:rsid w:val="00F17D3B"/>
    <w:rsid w:val="00F2017E"/>
    <w:rsid w:val="00F2067A"/>
    <w:rsid w:val="00F20AD4"/>
    <w:rsid w:val="00F20C54"/>
    <w:rsid w:val="00F20FA9"/>
    <w:rsid w:val="00F21584"/>
    <w:rsid w:val="00F22003"/>
    <w:rsid w:val="00F22622"/>
    <w:rsid w:val="00F22D03"/>
    <w:rsid w:val="00F2337B"/>
    <w:rsid w:val="00F23591"/>
    <w:rsid w:val="00F23657"/>
    <w:rsid w:val="00F23BDE"/>
    <w:rsid w:val="00F23D26"/>
    <w:rsid w:val="00F23D3D"/>
    <w:rsid w:val="00F23E5C"/>
    <w:rsid w:val="00F24019"/>
    <w:rsid w:val="00F24060"/>
    <w:rsid w:val="00F24341"/>
    <w:rsid w:val="00F24C3A"/>
    <w:rsid w:val="00F24F7F"/>
    <w:rsid w:val="00F2575A"/>
    <w:rsid w:val="00F25EC6"/>
    <w:rsid w:val="00F267CE"/>
    <w:rsid w:val="00F271E7"/>
    <w:rsid w:val="00F273FE"/>
    <w:rsid w:val="00F30396"/>
    <w:rsid w:val="00F30598"/>
    <w:rsid w:val="00F312D4"/>
    <w:rsid w:val="00F319E4"/>
    <w:rsid w:val="00F32181"/>
    <w:rsid w:val="00F32F78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9DA"/>
    <w:rsid w:val="00F36B32"/>
    <w:rsid w:val="00F36FE6"/>
    <w:rsid w:val="00F374EC"/>
    <w:rsid w:val="00F37E25"/>
    <w:rsid w:val="00F37F03"/>
    <w:rsid w:val="00F40A26"/>
    <w:rsid w:val="00F41726"/>
    <w:rsid w:val="00F41832"/>
    <w:rsid w:val="00F418A4"/>
    <w:rsid w:val="00F41D12"/>
    <w:rsid w:val="00F41DA8"/>
    <w:rsid w:val="00F41E8C"/>
    <w:rsid w:val="00F42899"/>
    <w:rsid w:val="00F42E10"/>
    <w:rsid w:val="00F42F61"/>
    <w:rsid w:val="00F430E8"/>
    <w:rsid w:val="00F43185"/>
    <w:rsid w:val="00F4344B"/>
    <w:rsid w:val="00F436AA"/>
    <w:rsid w:val="00F43812"/>
    <w:rsid w:val="00F43BE8"/>
    <w:rsid w:val="00F43EDA"/>
    <w:rsid w:val="00F44175"/>
    <w:rsid w:val="00F44292"/>
    <w:rsid w:val="00F45599"/>
    <w:rsid w:val="00F45850"/>
    <w:rsid w:val="00F4589F"/>
    <w:rsid w:val="00F459B8"/>
    <w:rsid w:val="00F4679F"/>
    <w:rsid w:val="00F4726C"/>
    <w:rsid w:val="00F47379"/>
    <w:rsid w:val="00F47B45"/>
    <w:rsid w:val="00F505D4"/>
    <w:rsid w:val="00F50C15"/>
    <w:rsid w:val="00F50E9F"/>
    <w:rsid w:val="00F5168E"/>
    <w:rsid w:val="00F518D2"/>
    <w:rsid w:val="00F51BA1"/>
    <w:rsid w:val="00F51DEB"/>
    <w:rsid w:val="00F51FD4"/>
    <w:rsid w:val="00F522F9"/>
    <w:rsid w:val="00F52889"/>
    <w:rsid w:val="00F528C7"/>
    <w:rsid w:val="00F53399"/>
    <w:rsid w:val="00F53D8C"/>
    <w:rsid w:val="00F541AC"/>
    <w:rsid w:val="00F542CF"/>
    <w:rsid w:val="00F543A9"/>
    <w:rsid w:val="00F549B6"/>
    <w:rsid w:val="00F54CD7"/>
    <w:rsid w:val="00F55041"/>
    <w:rsid w:val="00F55C35"/>
    <w:rsid w:val="00F55C7E"/>
    <w:rsid w:val="00F55FBE"/>
    <w:rsid w:val="00F561D6"/>
    <w:rsid w:val="00F56243"/>
    <w:rsid w:val="00F5657A"/>
    <w:rsid w:val="00F56BB9"/>
    <w:rsid w:val="00F56C1A"/>
    <w:rsid w:val="00F570B4"/>
    <w:rsid w:val="00F575BB"/>
    <w:rsid w:val="00F57651"/>
    <w:rsid w:val="00F57D84"/>
    <w:rsid w:val="00F57DDE"/>
    <w:rsid w:val="00F601B6"/>
    <w:rsid w:val="00F602A4"/>
    <w:rsid w:val="00F602B0"/>
    <w:rsid w:val="00F604A9"/>
    <w:rsid w:val="00F60A51"/>
    <w:rsid w:val="00F60A6A"/>
    <w:rsid w:val="00F60CEB"/>
    <w:rsid w:val="00F60D41"/>
    <w:rsid w:val="00F615DA"/>
    <w:rsid w:val="00F61707"/>
    <w:rsid w:val="00F61879"/>
    <w:rsid w:val="00F61940"/>
    <w:rsid w:val="00F61A1D"/>
    <w:rsid w:val="00F61DC2"/>
    <w:rsid w:val="00F61E79"/>
    <w:rsid w:val="00F62098"/>
    <w:rsid w:val="00F62967"/>
    <w:rsid w:val="00F62D98"/>
    <w:rsid w:val="00F62E9C"/>
    <w:rsid w:val="00F62FB8"/>
    <w:rsid w:val="00F632C4"/>
    <w:rsid w:val="00F6387E"/>
    <w:rsid w:val="00F63F6E"/>
    <w:rsid w:val="00F64259"/>
    <w:rsid w:val="00F647B5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267"/>
    <w:rsid w:val="00F7126B"/>
    <w:rsid w:val="00F71308"/>
    <w:rsid w:val="00F724E4"/>
    <w:rsid w:val="00F726CF"/>
    <w:rsid w:val="00F72E4F"/>
    <w:rsid w:val="00F72ED1"/>
    <w:rsid w:val="00F72FC3"/>
    <w:rsid w:val="00F736D5"/>
    <w:rsid w:val="00F73CBD"/>
    <w:rsid w:val="00F73DE0"/>
    <w:rsid w:val="00F74DD5"/>
    <w:rsid w:val="00F75849"/>
    <w:rsid w:val="00F75BDA"/>
    <w:rsid w:val="00F75CA2"/>
    <w:rsid w:val="00F760DA"/>
    <w:rsid w:val="00F76420"/>
    <w:rsid w:val="00F768F4"/>
    <w:rsid w:val="00F77312"/>
    <w:rsid w:val="00F7748D"/>
    <w:rsid w:val="00F77D71"/>
    <w:rsid w:val="00F77FD1"/>
    <w:rsid w:val="00F80204"/>
    <w:rsid w:val="00F80C6D"/>
    <w:rsid w:val="00F819BA"/>
    <w:rsid w:val="00F81FE9"/>
    <w:rsid w:val="00F82BA7"/>
    <w:rsid w:val="00F83561"/>
    <w:rsid w:val="00F8368B"/>
    <w:rsid w:val="00F836E5"/>
    <w:rsid w:val="00F83DD6"/>
    <w:rsid w:val="00F84B10"/>
    <w:rsid w:val="00F84BF0"/>
    <w:rsid w:val="00F84C55"/>
    <w:rsid w:val="00F84CF0"/>
    <w:rsid w:val="00F864C7"/>
    <w:rsid w:val="00F87088"/>
    <w:rsid w:val="00F871A9"/>
    <w:rsid w:val="00F87C61"/>
    <w:rsid w:val="00F87E89"/>
    <w:rsid w:val="00F91066"/>
    <w:rsid w:val="00F91082"/>
    <w:rsid w:val="00F910A7"/>
    <w:rsid w:val="00F91843"/>
    <w:rsid w:val="00F919D4"/>
    <w:rsid w:val="00F91E18"/>
    <w:rsid w:val="00F92285"/>
    <w:rsid w:val="00F93053"/>
    <w:rsid w:val="00F93640"/>
    <w:rsid w:val="00F93683"/>
    <w:rsid w:val="00F936AF"/>
    <w:rsid w:val="00F937D7"/>
    <w:rsid w:val="00F939EC"/>
    <w:rsid w:val="00F93AEA"/>
    <w:rsid w:val="00F9414A"/>
    <w:rsid w:val="00F94B34"/>
    <w:rsid w:val="00F95449"/>
    <w:rsid w:val="00F955C9"/>
    <w:rsid w:val="00F9592F"/>
    <w:rsid w:val="00F95983"/>
    <w:rsid w:val="00F968FE"/>
    <w:rsid w:val="00F96E45"/>
    <w:rsid w:val="00F96EB2"/>
    <w:rsid w:val="00F970C6"/>
    <w:rsid w:val="00F976FF"/>
    <w:rsid w:val="00F97E7C"/>
    <w:rsid w:val="00FA03C5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649"/>
    <w:rsid w:val="00FA280D"/>
    <w:rsid w:val="00FA2B9E"/>
    <w:rsid w:val="00FA2E83"/>
    <w:rsid w:val="00FA3495"/>
    <w:rsid w:val="00FA3FDA"/>
    <w:rsid w:val="00FA4287"/>
    <w:rsid w:val="00FA4B33"/>
    <w:rsid w:val="00FA4CCC"/>
    <w:rsid w:val="00FA4DD0"/>
    <w:rsid w:val="00FA4EAA"/>
    <w:rsid w:val="00FA5030"/>
    <w:rsid w:val="00FA591E"/>
    <w:rsid w:val="00FA5CA9"/>
    <w:rsid w:val="00FA60D0"/>
    <w:rsid w:val="00FA65CB"/>
    <w:rsid w:val="00FA7C6C"/>
    <w:rsid w:val="00FA7C79"/>
    <w:rsid w:val="00FA7E71"/>
    <w:rsid w:val="00FB094A"/>
    <w:rsid w:val="00FB0AAE"/>
    <w:rsid w:val="00FB0BA2"/>
    <w:rsid w:val="00FB0E47"/>
    <w:rsid w:val="00FB152E"/>
    <w:rsid w:val="00FB1827"/>
    <w:rsid w:val="00FB1EDE"/>
    <w:rsid w:val="00FB251C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114"/>
    <w:rsid w:val="00FB576B"/>
    <w:rsid w:val="00FB5ADE"/>
    <w:rsid w:val="00FB5C3E"/>
    <w:rsid w:val="00FB5E0C"/>
    <w:rsid w:val="00FB5F68"/>
    <w:rsid w:val="00FB5FE6"/>
    <w:rsid w:val="00FB673C"/>
    <w:rsid w:val="00FB6CF9"/>
    <w:rsid w:val="00FB6E03"/>
    <w:rsid w:val="00FB6E47"/>
    <w:rsid w:val="00FB72CC"/>
    <w:rsid w:val="00FB75DE"/>
    <w:rsid w:val="00FB7740"/>
    <w:rsid w:val="00FB7E97"/>
    <w:rsid w:val="00FC0213"/>
    <w:rsid w:val="00FC073D"/>
    <w:rsid w:val="00FC0AB1"/>
    <w:rsid w:val="00FC13CC"/>
    <w:rsid w:val="00FC16DF"/>
    <w:rsid w:val="00FC23FE"/>
    <w:rsid w:val="00FC28A8"/>
    <w:rsid w:val="00FC323B"/>
    <w:rsid w:val="00FC3735"/>
    <w:rsid w:val="00FC3950"/>
    <w:rsid w:val="00FC3AD6"/>
    <w:rsid w:val="00FC3E75"/>
    <w:rsid w:val="00FC40D8"/>
    <w:rsid w:val="00FC4198"/>
    <w:rsid w:val="00FC46BE"/>
    <w:rsid w:val="00FC4710"/>
    <w:rsid w:val="00FC4B10"/>
    <w:rsid w:val="00FC4C46"/>
    <w:rsid w:val="00FC4C8B"/>
    <w:rsid w:val="00FC55B9"/>
    <w:rsid w:val="00FC5786"/>
    <w:rsid w:val="00FC6688"/>
    <w:rsid w:val="00FC685E"/>
    <w:rsid w:val="00FC6A74"/>
    <w:rsid w:val="00FC6AA0"/>
    <w:rsid w:val="00FC76C8"/>
    <w:rsid w:val="00FC78A0"/>
    <w:rsid w:val="00FC7D87"/>
    <w:rsid w:val="00FD023A"/>
    <w:rsid w:val="00FD0842"/>
    <w:rsid w:val="00FD0B3C"/>
    <w:rsid w:val="00FD0EA3"/>
    <w:rsid w:val="00FD15B4"/>
    <w:rsid w:val="00FD2740"/>
    <w:rsid w:val="00FD2B29"/>
    <w:rsid w:val="00FD2BE9"/>
    <w:rsid w:val="00FD367C"/>
    <w:rsid w:val="00FD38CE"/>
    <w:rsid w:val="00FD3EAF"/>
    <w:rsid w:val="00FD4067"/>
    <w:rsid w:val="00FD4CE8"/>
    <w:rsid w:val="00FD4DDA"/>
    <w:rsid w:val="00FD4ED5"/>
    <w:rsid w:val="00FD5094"/>
    <w:rsid w:val="00FD54E1"/>
    <w:rsid w:val="00FD66EB"/>
    <w:rsid w:val="00FD69A5"/>
    <w:rsid w:val="00FD6CB4"/>
    <w:rsid w:val="00FD724D"/>
    <w:rsid w:val="00FD737A"/>
    <w:rsid w:val="00FD7446"/>
    <w:rsid w:val="00FD75AE"/>
    <w:rsid w:val="00FE0696"/>
    <w:rsid w:val="00FE1152"/>
    <w:rsid w:val="00FE137F"/>
    <w:rsid w:val="00FE14F4"/>
    <w:rsid w:val="00FE1B82"/>
    <w:rsid w:val="00FE1E80"/>
    <w:rsid w:val="00FE2135"/>
    <w:rsid w:val="00FE2482"/>
    <w:rsid w:val="00FE24E3"/>
    <w:rsid w:val="00FE26C0"/>
    <w:rsid w:val="00FE2A32"/>
    <w:rsid w:val="00FE3286"/>
    <w:rsid w:val="00FE33D3"/>
    <w:rsid w:val="00FE42EA"/>
    <w:rsid w:val="00FE42F6"/>
    <w:rsid w:val="00FE469C"/>
    <w:rsid w:val="00FE476C"/>
    <w:rsid w:val="00FE4A86"/>
    <w:rsid w:val="00FE4DC9"/>
    <w:rsid w:val="00FE4E72"/>
    <w:rsid w:val="00FE50CC"/>
    <w:rsid w:val="00FE5C6B"/>
    <w:rsid w:val="00FE60FC"/>
    <w:rsid w:val="00FE6A8D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D4E"/>
    <w:rsid w:val="00FF2F6D"/>
    <w:rsid w:val="00FF2FBB"/>
    <w:rsid w:val="00FF310D"/>
    <w:rsid w:val="00FF33AB"/>
    <w:rsid w:val="00FF37C7"/>
    <w:rsid w:val="00FF3C10"/>
    <w:rsid w:val="00FF3F7D"/>
    <w:rsid w:val="00FF4155"/>
    <w:rsid w:val="00FF4AEE"/>
    <w:rsid w:val="00FF52F4"/>
    <w:rsid w:val="00FF534E"/>
    <w:rsid w:val="00FF5601"/>
    <w:rsid w:val="00FF5A24"/>
    <w:rsid w:val="00FF60A4"/>
    <w:rsid w:val="00FF6281"/>
    <w:rsid w:val="00FF7BF5"/>
    <w:rsid w:val="00FF7C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2"/>
    </o:shapelayout>
  </w:shapeDefaults>
  <w:decimalSymbol w:val=","/>
  <w:listSeparator w:val=";"/>
  <w14:docId w14:val="2889594D"/>
  <w15:docId w15:val="{8F5FC9EA-FEA1-4E5E-BCF5-B3D674332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23F2E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8F0218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qFormat/>
    <w:rsid w:val="008F0218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8F021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8F0218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8F0218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8F0218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8F0218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8F0218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8F0218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F0218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8F0218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8F0218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8F0218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8F0218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8F0218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8F0218"/>
    <w:rPr>
      <w:color w:val="808000"/>
    </w:rPr>
  </w:style>
  <w:style w:type="paragraph" w:styleId="Stopka">
    <w:name w:val="footer"/>
    <w:basedOn w:val="Normalny"/>
    <w:link w:val="StopkaZnak"/>
    <w:uiPriority w:val="99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8F0218"/>
    <w:pPr>
      <w:ind w:left="283" w:hanging="283"/>
    </w:pPr>
  </w:style>
  <w:style w:type="paragraph" w:styleId="Lista2">
    <w:name w:val="List 2"/>
    <w:basedOn w:val="Normalny"/>
    <w:rsid w:val="008F0218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8F0218"/>
    <w:pPr>
      <w:numPr>
        <w:numId w:val="2"/>
      </w:numPr>
    </w:pPr>
  </w:style>
  <w:style w:type="paragraph" w:styleId="Lista-kontynuacja2">
    <w:name w:val="List Continue 2"/>
    <w:basedOn w:val="Normalny"/>
    <w:rsid w:val="008F0218"/>
    <w:pPr>
      <w:spacing w:after="120"/>
      <w:ind w:left="566"/>
    </w:pPr>
  </w:style>
  <w:style w:type="paragraph" w:styleId="Lista-kontynuacja3">
    <w:name w:val="List Continue 3"/>
    <w:basedOn w:val="Normalny"/>
    <w:rsid w:val="008F0218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8F0218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8F0218"/>
  </w:style>
  <w:style w:type="paragraph" w:styleId="Tekstprzypisukocowego">
    <w:name w:val="endnote text"/>
    <w:basedOn w:val="Normalny"/>
    <w:rsid w:val="008F0218"/>
    <w:rPr>
      <w:sz w:val="20"/>
      <w:szCs w:val="20"/>
    </w:rPr>
  </w:style>
  <w:style w:type="character" w:customStyle="1" w:styleId="WW8Num5z0">
    <w:name w:val="WW8Num5z0"/>
    <w:rsid w:val="008F0218"/>
    <w:rPr>
      <w:rFonts w:ascii="Symbol" w:hAnsi="Symbol" w:cs="Times New Roman"/>
    </w:rPr>
  </w:style>
  <w:style w:type="character" w:customStyle="1" w:styleId="WW8Num6z0">
    <w:name w:val="WW8Num6z0"/>
    <w:rsid w:val="008F0218"/>
    <w:rPr>
      <w:rFonts w:ascii="Symbol" w:hAnsi="Symbol" w:cs="Times New Roman"/>
    </w:rPr>
  </w:style>
  <w:style w:type="character" w:customStyle="1" w:styleId="WW8Num7z0">
    <w:name w:val="WW8Num7z0"/>
    <w:rsid w:val="008F0218"/>
    <w:rPr>
      <w:rFonts w:ascii="Symbol" w:hAnsi="Symbol" w:cs="Times New Roman"/>
    </w:rPr>
  </w:style>
  <w:style w:type="character" w:customStyle="1" w:styleId="WW8Num8z0">
    <w:name w:val="WW8Num8z0"/>
    <w:rsid w:val="008F0218"/>
    <w:rPr>
      <w:rFonts w:ascii="Symbol" w:hAnsi="Symbol" w:cs="Times New Roman"/>
    </w:rPr>
  </w:style>
  <w:style w:type="character" w:customStyle="1" w:styleId="WW8Num10z0">
    <w:name w:val="WW8Num10z0"/>
    <w:rsid w:val="008F0218"/>
    <w:rPr>
      <w:rFonts w:ascii="Symbol" w:hAnsi="Symbol" w:cs="Times New Roman"/>
    </w:rPr>
  </w:style>
  <w:style w:type="character" w:customStyle="1" w:styleId="WW8Num15z0">
    <w:name w:val="WW8Num15z0"/>
    <w:rsid w:val="008F0218"/>
    <w:rPr>
      <w:rFonts w:ascii="Symbol" w:hAnsi="Symbol"/>
      <w:sz w:val="20"/>
    </w:rPr>
  </w:style>
  <w:style w:type="character" w:customStyle="1" w:styleId="WW8Num15z1">
    <w:name w:val="WW8Num15z1"/>
    <w:rsid w:val="008F0218"/>
    <w:rPr>
      <w:rFonts w:ascii="Courier New" w:hAnsi="Courier New"/>
    </w:rPr>
  </w:style>
  <w:style w:type="character" w:customStyle="1" w:styleId="WW8Num15z2">
    <w:name w:val="WW8Num15z2"/>
    <w:rsid w:val="008F0218"/>
    <w:rPr>
      <w:rFonts w:ascii="Wingdings" w:hAnsi="Wingdings"/>
    </w:rPr>
  </w:style>
  <w:style w:type="character" w:customStyle="1" w:styleId="WW8Num15z3">
    <w:name w:val="WW8Num15z3"/>
    <w:rsid w:val="008F0218"/>
    <w:rPr>
      <w:rFonts w:ascii="Symbol" w:hAnsi="Symbol"/>
    </w:rPr>
  </w:style>
  <w:style w:type="character" w:customStyle="1" w:styleId="WW8Num24z0">
    <w:name w:val="WW8Num24z0"/>
    <w:rsid w:val="008F0218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8F0218"/>
    <w:rPr>
      <w:rFonts w:ascii="Courier New" w:hAnsi="Courier New"/>
    </w:rPr>
  </w:style>
  <w:style w:type="character" w:customStyle="1" w:styleId="WW8Num24z2">
    <w:name w:val="WW8Num24z2"/>
    <w:rsid w:val="008F0218"/>
    <w:rPr>
      <w:rFonts w:ascii="Wingdings" w:hAnsi="Wingdings"/>
    </w:rPr>
  </w:style>
  <w:style w:type="character" w:customStyle="1" w:styleId="WW8Num24z3">
    <w:name w:val="WW8Num24z3"/>
    <w:rsid w:val="008F0218"/>
    <w:rPr>
      <w:rFonts w:ascii="Symbol" w:hAnsi="Symbol"/>
    </w:rPr>
  </w:style>
  <w:style w:type="character" w:customStyle="1" w:styleId="WW8Num27z0">
    <w:name w:val="WW8Num27z0"/>
    <w:rsid w:val="008F0218"/>
    <w:rPr>
      <w:b/>
    </w:rPr>
  </w:style>
  <w:style w:type="character" w:customStyle="1" w:styleId="WW8Num28z0">
    <w:name w:val="WW8Num28z0"/>
    <w:rsid w:val="008F0218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8F0218"/>
    <w:rPr>
      <w:rFonts w:ascii="Courier New" w:hAnsi="Courier New"/>
    </w:rPr>
  </w:style>
  <w:style w:type="character" w:customStyle="1" w:styleId="WW8Num28z2">
    <w:name w:val="WW8Num28z2"/>
    <w:rsid w:val="008F0218"/>
    <w:rPr>
      <w:rFonts w:ascii="Wingdings" w:hAnsi="Wingdings"/>
    </w:rPr>
  </w:style>
  <w:style w:type="character" w:customStyle="1" w:styleId="WW8Num28z3">
    <w:name w:val="WW8Num28z3"/>
    <w:rsid w:val="008F0218"/>
    <w:rPr>
      <w:rFonts w:ascii="Symbol" w:hAnsi="Symbol"/>
    </w:rPr>
  </w:style>
  <w:style w:type="character" w:customStyle="1" w:styleId="WW8Num29z0">
    <w:name w:val="WW8Num29z0"/>
    <w:rsid w:val="008F0218"/>
    <w:rPr>
      <w:rFonts w:ascii="Symbol" w:hAnsi="Symbol"/>
      <w:sz w:val="20"/>
    </w:rPr>
  </w:style>
  <w:style w:type="character" w:customStyle="1" w:styleId="WW8Num30z0">
    <w:name w:val="WW8Num30z0"/>
    <w:rsid w:val="008F0218"/>
    <w:rPr>
      <w:b/>
    </w:rPr>
  </w:style>
  <w:style w:type="character" w:customStyle="1" w:styleId="WW8Num31z0">
    <w:name w:val="WW8Num31z0"/>
    <w:rsid w:val="008F0218"/>
    <w:rPr>
      <w:rFonts w:ascii="Symbol" w:hAnsi="Symbol"/>
      <w:sz w:val="20"/>
    </w:rPr>
  </w:style>
  <w:style w:type="character" w:customStyle="1" w:styleId="WW8Num31z1">
    <w:name w:val="WW8Num31z1"/>
    <w:rsid w:val="008F0218"/>
    <w:rPr>
      <w:rFonts w:ascii="Courier New" w:hAnsi="Courier New"/>
    </w:rPr>
  </w:style>
  <w:style w:type="character" w:customStyle="1" w:styleId="WW8Num31z2">
    <w:name w:val="WW8Num31z2"/>
    <w:rsid w:val="008F0218"/>
    <w:rPr>
      <w:rFonts w:ascii="Wingdings" w:hAnsi="Wingdings"/>
    </w:rPr>
  </w:style>
  <w:style w:type="character" w:customStyle="1" w:styleId="WW8Num31z3">
    <w:name w:val="WW8Num31z3"/>
    <w:rsid w:val="008F0218"/>
    <w:rPr>
      <w:rFonts w:ascii="Symbol" w:hAnsi="Symbol"/>
    </w:rPr>
  </w:style>
  <w:style w:type="character" w:customStyle="1" w:styleId="WW8Num37z1">
    <w:name w:val="WW8Num37z1"/>
    <w:rsid w:val="008F0218"/>
    <w:rPr>
      <w:rFonts w:ascii="Symbol" w:hAnsi="Symbol"/>
      <w:color w:val="auto"/>
      <w:sz w:val="20"/>
    </w:rPr>
  </w:style>
  <w:style w:type="character" w:customStyle="1" w:styleId="WW8Num37z2">
    <w:name w:val="WW8Num37z2"/>
    <w:rsid w:val="008F0218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8F0218"/>
    <w:rPr>
      <w:b/>
    </w:rPr>
  </w:style>
  <w:style w:type="character" w:customStyle="1" w:styleId="WW-Domylnaczcionkaakapitu">
    <w:name w:val="WW-Domyślna czcionka akapitu"/>
    <w:rsid w:val="008F0218"/>
  </w:style>
  <w:style w:type="paragraph" w:styleId="Podpis">
    <w:name w:val="Signature"/>
    <w:basedOn w:val="Normalny"/>
    <w:rsid w:val="008F0218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8F0218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8F0218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8F0218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8F0218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8F0218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8F0218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8F0218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8F0218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8F0218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8F0218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8F0218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8F0218"/>
    <w:rPr>
      <w:vertAlign w:val="superscript"/>
    </w:rPr>
  </w:style>
  <w:style w:type="paragraph" w:styleId="Tekstblokowy">
    <w:name w:val="Block Text"/>
    <w:basedOn w:val="Normalny"/>
    <w:rsid w:val="008F0218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uiPriority w:val="99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basedOn w:val="Domylnaczcionkaakapitu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basedOn w:val="Domylnaczcionkaakapitu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basedOn w:val="Domylnaczcionkaakapitu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62259B"/>
    <w:rPr>
      <w:rFonts w:ascii="Consolas" w:eastAsia="Calibri" w:hAnsi="Consolas"/>
      <w:sz w:val="21"/>
      <w:szCs w:val="21"/>
      <w:lang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Akapitzlist2">
    <w:name w:val="Akapit z listą2"/>
    <w:basedOn w:val="Normalny"/>
    <w:rsid w:val="00DB17F9"/>
    <w:pPr>
      <w:suppressAutoHyphens/>
      <w:ind w:left="708"/>
    </w:pPr>
    <w:rPr>
      <w:kern w:val="2"/>
      <w:lang w:eastAsia="ar-SA"/>
    </w:rPr>
  </w:style>
  <w:style w:type="table" w:customStyle="1" w:styleId="Tabela-Siatka2">
    <w:name w:val="Tabela - Siatka2"/>
    <w:basedOn w:val="Standardowy"/>
    <w:next w:val="Tabela-Siatka"/>
    <w:uiPriority w:val="59"/>
    <w:rsid w:val="004732E0"/>
    <w:pPr>
      <w:ind w:left="113" w:right="113"/>
    </w:pPr>
    <w:rPr>
      <w:rFonts w:ascii="Arial" w:eastAsiaTheme="minorHAnsi" w:hAnsi="Arial" w:cstheme="minorBidi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mail-msolistparagraph">
    <w:name w:val="gmail-msolistparagraph"/>
    <w:basedOn w:val="Normalny"/>
    <w:rsid w:val="00F16A70"/>
    <w:pPr>
      <w:spacing w:before="100" w:beforeAutospacing="1" w:after="100" w:afterAutospacing="1"/>
    </w:pPr>
    <w:rPr>
      <w:rFonts w:ascii="Calibri" w:eastAsiaTheme="minorHAns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3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24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8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08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97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976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29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9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1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5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,                                  Dz. Nr 4011/3, 4010, 4008, 4006/1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25C3EE3-F607-4577-9628-6023AF478D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5</Pages>
  <Words>984</Words>
  <Characters>5907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Budowa dwóch budynków mieszkalny wielorodzinny wraz z infrastrukturą techniczną i zagospodarowaniem terenu</vt:lpstr>
    </vt:vector>
  </TitlesOfParts>
  <Company/>
  <LinksUpToDate>false</LinksUpToDate>
  <CharactersWithSpaces>6878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Budowa dwóch budynków mieszkalny wielorodzinny wraz z infrastrukturą techniczną i zagospodarowaniem terenu</dc:title>
  <dc:creator>Chabros Paweł</dc:creator>
  <cp:lastModifiedBy>GRZEGORZ MICHALSKI</cp:lastModifiedBy>
  <cp:revision>15</cp:revision>
  <cp:lastPrinted>2021-05-14T08:25:00Z</cp:lastPrinted>
  <dcterms:created xsi:type="dcterms:W3CDTF">2021-09-08T09:09:00Z</dcterms:created>
  <dcterms:modified xsi:type="dcterms:W3CDTF">2023-09-26T09:06:00Z</dcterms:modified>
</cp:coreProperties>
</file>